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Look w:val="04A0" w:firstRow="1" w:lastRow="0" w:firstColumn="1" w:lastColumn="0" w:noHBand="0" w:noVBand="1"/>
      </w:tblPr>
      <w:tblGrid>
        <w:gridCol w:w="1555"/>
        <w:gridCol w:w="7506"/>
      </w:tblGrid>
      <w:tr w:rsidR="00C4251D" w:rsidRPr="00F27121" w14:paraId="0046C473" w14:textId="77777777" w:rsidTr="00C4251D">
        <w:trPr>
          <w:trHeight w:val="699"/>
        </w:trPr>
        <w:tc>
          <w:tcPr>
            <w:tcW w:w="1555" w:type="dxa"/>
          </w:tcPr>
          <w:p w14:paraId="6CA0EEE9" w14:textId="77777777" w:rsidR="00C4251D" w:rsidRPr="00C4251D" w:rsidRDefault="00C4251D" w:rsidP="00403460">
            <w:pPr>
              <w:spacing w:line="276" w:lineRule="auto"/>
              <w:jc w:val="left"/>
              <w:rPr>
                <w:rFonts w:ascii="Candara" w:hAnsi="Candara" w:cs="Arial"/>
                <w:b/>
                <w:sz w:val="18"/>
                <w:szCs w:val="18"/>
              </w:rPr>
            </w:pPr>
            <w:bookmarkStart w:id="0" w:name="_GoBack"/>
            <w:bookmarkEnd w:id="0"/>
          </w:p>
          <w:p w14:paraId="74FA59BA" w14:textId="40C1E318"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3C840236" w14:textId="77777777" w:rsidR="00C4251D" w:rsidRDefault="00C4251D" w:rsidP="00C4251D">
            <w:pPr>
              <w:spacing w:line="276" w:lineRule="auto"/>
              <w:jc w:val="left"/>
              <w:rPr>
                <w:rFonts w:ascii="Candara" w:hAnsi="Candara" w:cs="Arial"/>
                <w:sz w:val="19"/>
                <w:szCs w:val="19"/>
              </w:rPr>
            </w:pPr>
          </w:p>
          <w:p w14:paraId="4AABBA33" w14:textId="77777777" w:rsidR="00CC40BD" w:rsidRDefault="00046396" w:rsidP="0014257A">
            <w:pPr>
              <w:spacing w:line="276" w:lineRule="auto"/>
              <w:rPr>
                <w:rFonts w:ascii="Candara" w:hAnsi="Candara" w:cs="Arial"/>
                <w:sz w:val="19"/>
                <w:szCs w:val="19"/>
              </w:rPr>
            </w:pPr>
            <w:r>
              <w:rPr>
                <w:rFonts w:ascii="Candara" w:hAnsi="Candara" w:cs="Arial"/>
                <w:sz w:val="19"/>
                <w:szCs w:val="19"/>
              </w:rPr>
              <w:t xml:space="preserve">ZAVAROVANJE PREMOŽENJA IN PREMOŽENJSKIH INTERESOV </w:t>
            </w:r>
            <w:r w:rsidR="0014257A">
              <w:rPr>
                <w:rFonts w:ascii="Candara" w:hAnsi="Candara" w:cs="Arial"/>
                <w:sz w:val="19"/>
                <w:szCs w:val="19"/>
              </w:rPr>
              <w:t>NAROČNIKA</w:t>
            </w:r>
          </w:p>
          <w:p w14:paraId="1AB080B8" w14:textId="1E88CACD" w:rsidR="00C4251D" w:rsidRPr="00B62BC2" w:rsidRDefault="000943F1" w:rsidP="0014257A">
            <w:pPr>
              <w:spacing w:line="276" w:lineRule="auto"/>
              <w:rPr>
                <w:rFonts w:ascii="Candara" w:hAnsi="Candara" w:cs="Arial"/>
                <w:b/>
                <w:sz w:val="19"/>
                <w:szCs w:val="19"/>
              </w:rPr>
            </w:pPr>
            <w:r>
              <w:rPr>
                <w:rFonts w:ascii="Candara" w:hAnsi="Candara" w:cs="Arial"/>
                <w:sz w:val="19"/>
                <w:szCs w:val="19"/>
              </w:rPr>
              <w:t>za obdobje od</w:t>
            </w:r>
            <w:r w:rsidR="0014257A">
              <w:rPr>
                <w:rFonts w:ascii="Candara" w:hAnsi="Candara" w:cs="Arial"/>
                <w:sz w:val="19"/>
                <w:szCs w:val="19"/>
              </w:rPr>
              <w:t xml:space="preserve"> </w:t>
            </w:r>
            <w:r>
              <w:rPr>
                <w:rFonts w:ascii="Candara" w:hAnsi="Candara" w:cs="Arial"/>
                <w:sz w:val="19"/>
                <w:szCs w:val="19"/>
              </w:rPr>
              <w:t>01.01.</w:t>
            </w:r>
            <w:r w:rsidR="0014257A">
              <w:rPr>
                <w:rFonts w:ascii="Candara" w:hAnsi="Candara" w:cs="Arial"/>
                <w:sz w:val="19"/>
                <w:szCs w:val="19"/>
              </w:rPr>
              <w:t>20</w:t>
            </w:r>
            <w:r>
              <w:rPr>
                <w:rFonts w:ascii="Candara" w:hAnsi="Candara" w:cs="Arial"/>
                <w:sz w:val="19"/>
                <w:szCs w:val="19"/>
              </w:rPr>
              <w:t>21</w:t>
            </w:r>
            <w:r w:rsidR="0014257A">
              <w:rPr>
                <w:rFonts w:ascii="Candara" w:hAnsi="Candara" w:cs="Arial"/>
                <w:sz w:val="19"/>
                <w:szCs w:val="19"/>
              </w:rPr>
              <w:t xml:space="preserve"> </w:t>
            </w:r>
            <w:r>
              <w:rPr>
                <w:rFonts w:ascii="Candara" w:hAnsi="Candara" w:cs="Arial"/>
                <w:sz w:val="19"/>
                <w:szCs w:val="19"/>
              </w:rPr>
              <w:t>–</w:t>
            </w:r>
            <w:r w:rsidR="0014257A">
              <w:rPr>
                <w:rFonts w:ascii="Candara" w:hAnsi="Candara" w:cs="Arial"/>
                <w:sz w:val="19"/>
                <w:szCs w:val="19"/>
              </w:rPr>
              <w:t xml:space="preserve"> </w:t>
            </w:r>
            <w:r>
              <w:rPr>
                <w:rFonts w:ascii="Candara" w:hAnsi="Candara" w:cs="Arial"/>
                <w:sz w:val="19"/>
                <w:szCs w:val="19"/>
              </w:rPr>
              <w:t>31.12.</w:t>
            </w:r>
            <w:r w:rsidR="0014257A">
              <w:rPr>
                <w:rFonts w:ascii="Candara" w:hAnsi="Candara" w:cs="Arial"/>
                <w:sz w:val="19"/>
                <w:szCs w:val="19"/>
              </w:rPr>
              <w:t>202</w:t>
            </w:r>
            <w:r w:rsidR="002069A8">
              <w:rPr>
                <w:rFonts w:ascii="Candara" w:hAnsi="Candara" w:cs="Arial"/>
                <w:sz w:val="19"/>
                <w:szCs w:val="19"/>
              </w:rPr>
              <w:t>2</w:t>
            </w:r>
            <w:r w:rsidR="00C4251D">
              <w:rPr>
                <w:rFonts w:ascii="Candara" w:hAnsi="Candara" w:cs="Arial"/>
                <w:sz w:val="19"/>
                <w:szCs w:val="19"/>
              </w:rPr>
              <w:t xml:space="preserve"> </w:t>
            </w:r>
          </w:p>
        </w:tc>
      </w:tr>
      <w:tr w:rsidR="00C4251D" w:rsidRPr="00F27121" w14:paraId="5914A944" w14:textId="77777777" w:rsidTr="00C4251D">
        <w:trPr>
          <w:trHeight w:val="444"/>
        </w:trPr>
        <w:tc>
          <w:tcPr>
            <w:tcW w:w="1555" w:type="dxa"/>
          </w:tcPr>
          <w:p w14:paraId="35EB2CB2" w14:textId="77777777" w:rsidR="00C4251D" w:rsidRPr="00C4251D" w:rsidRDefault="00C4251D" w:rsidP="00403460">
            <w:pPr>
              <w:spacing w:line="276" w:lineRule="auto"/>
              <w:jc w:val="left"/>
              <w:rPr>
                <w:rFonts w:ascii="Candara" w:hAnsi="Candara" w:cs="Arial"/>
                <w:b/>
                <w:sz w:val="18"/>
                <w:szCs w:val="18"/>
              </w:rPr>
            </w:pPr>
          </w:p>
          <w:p w14:paraId="1A1E75FF" w14:textId="01777904"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39A1496" w14:textId="4996E2B4" w:rsidR="00C4251D" w:rsidRPr="00B62BC2" w:rsidRDefault="00C4251D"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40A594FB" w14:textId="77777777" w:rsidR="00F07D50" w:rsidRDefault="00F07D50" w:rsidP="00F07D50">
      <w:pPr>
        <w:jc w:val="left"/>
        <w:rPr>
          <w:rFonts w:ascii="Candara" w:hAnsi="Candara" w:cs="Arial"/>
          <w:sz w:val="19"/>
          <w:szCs w:val="19"/>
        </w:rPr>
      </w:pPr>
    </w:p>
    <w:p w14:paraId="2B513D46" w14:textId="77777777" w:rsidR="00F07D50" w:rsidRDefault="00F07D50" w:rsidP="00F07D50">
      <w:pPr>
        <w:jc w:val="left"/>
        <w:rPr>
          <w:rFonts w:ascii="Candara" w:hAnsi="Candara" w:cs="Arial"/>
          <w:sz w:val="19"/>
          <w:szCs w:val="19"/>
        </w:rPr>
      </w:pPr>
    </w:p>
    <w:p w14:paraId="119D9325" w14:textId="77777777" w:rsidR="00FD6CF8" w:rsidRDefault="00FD6CF8" w:rsidP="00F07D50">
      <w:pPr>
        <w:jc w:val="left"/>
        <w:rPr>
          <w:rFonts w:ascii="Candara" w:hAnsi="Candara" w:cs="Arial"/>
          <w:sz w:val="19"/>
          <w:szCs w:val="19"/>
        </w:rPr>
      </w:pPr>
    </w:p>
    <w:p w14:paraId="66A862F8" w14:textId="71F5E363" w:rsidR="00F07D50" w:rsidRDefault="00F07D50" w:rsidP="00F07D50">
      <w:pPr>
        <w:jc w:val="right"/>
        <w:rPr>
          <w:rFonts w:ascii="Candara" w:hAnsi="Candara" w:cs="Arial"/>
          <w:sz w:val="19"/>
          <w:szCs w:val="19"/>
        </w:rPr>
      </w:pPr>
      <w:r>
        <w:rPr>
          <w:rFonts w:ascii="Candara" w:hAnsi="Candara" w:cs="Arial"/>
          <w:sz w:val="19"/>
          <w:szCs w:val="19"/>
        </w:rPr>
        <w:t>Obrazec 1</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07D50" w:rsidRPr="001D3BA4" w14:paraId="3EF7D8D4" w14:textId="77777777" w:rsidTr="00F07D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4E9BB4D" w14:textId="77777777" w:rsidR="00F07D50" w:rsidRPr="001D3BA4" w:rsidRDefault="00F07D50" w:rsidP="00F07D50">
            <w:pPr>
              <w:jc w:val="center"/>
              <w:rPr>
                <w:rFonts w:ascii="Candara" w:hAnsi="Candara" w:cs="Arial"/>
                <w:b w:val="0"/>
                <w:szCs w:val="22"/>
              </w:rPr>
            </w:pPr>
          </w:p>
          <w:p w14:paraId="75C378CC" w14:textId="66C4D854" w:rsidR="00F07D50" w:rsidRPr="001D3BA4" w:rsidRDefault="00FD6CF8" w:rsidP="00F07D50">
            <w:pPr>
              <w:jc w:val="center"/>
              <w:rPr>
                <w:rFonts w:ascii="Candara" w:hAnsi="Candara" w:cs="Arial"/>
                <w:szCs w:val="22"/>
              </w:rPr>
            </w:pPr>
            <w:r>
              <w:rPr>
                <w:rFonts w:ascii="Candara" w:hAnsi="Candara" w:cs="Arial"/>
                <w:szCs w:val="22"/>
              </w:rPr>
              <w:t>PONUDBENI PREDRAČUN</w:t>
            </w:r>
          </w:p>
          <w:p w14:paraId="66FE25AA" w14:textId="77777777" w:rsidR="00F07D50" w:rsidRPr="001D3BA4" w:rsidRDefault="00F07D50" w:rsidP="00F07D50">
            <w:pPr>
              <w:jc w:val="center"/>
              <w:rPr>
                <w:rFonts w:ascii="Candara" w:hAnsi="Candara" w:cs="Arial"/>
                <w:b w:val="0"/>
                <w:szCs w:val="22"/>
              </w:rPr>
            </w:pPr>
          </w:p>
        </w:tc>
      </w:tr>
    </w:tbl>
    <w:p w14:paraId="45461056" w14:textId="77777777" w:rsidR="00F07D50" w:rsidRPr="0041495F" w:rsidRDefault="00F07D50" w:rsidP="00F07D50">
      <w:pPr>
        <w:rPr>
          <w:rFonts w:ascii="Candara" w:hAnsi="Candara" w:cs="Arial"/>
          <w:b/>
          <w:sz w:val="16"/>
          <w:szCs w:val="16"/>
        </w:rPr>
      </w:pPr>
    </w:p>
    <w:p w14:paraId="2BED8C7C" w14:textId="77777777" w:rsidR="00F07D50" w:rsidRDefault="00F07D50" w:rsidP="00F07D50">
      <w:pPr>
        <w:spacing w:line="276" w:lineRule="auto"/>
        <w:rPr>
          <w:rFonts w:ascii="Candara" w:hAnsi="Candara"/>
          <w:bCs/>
          <w:sz w:val="19"/>
          <w:szCs w:val="19"/>
        </w:rPr>
      </w:pPr>
    </w:p>
    <w:p w14:paraId="1B4F5028" w14:textId="1975A889" w:rsidR="00F07D50" w:rsidRPr="00DC3ACF" w:rsidRDefault="00F07D50" w:rsidP="00F07D50">
      <w:pPr>
        <w:spacing w:line="276" w:lineRule="auto"/>
        <w:rPr>
          <w:rFonts w:ascii="Candara" w:hAnsi="Candara"/>
          <w:bCs/>
          <w:sz w:val="19"/>
          <w:szCs w:val="19"/>
        </w:rPr>
      </w:pPr>
      <w:r w:rsidRPr="00DC3ACF">
        <w:rPr>
          <w:rFonts w:ascii="Candara" w:hAnsi="Candara"/>
          <w:bCs/>
          <w:sz w:val="19"/>
          <w:szCs w:val="19"/>
        </w:rPr>
        <w:t>Na podlagi javnega razpisa za odda</w:t>
      </w:r>
      <w:r>
        <w:rPr>
          <w:rFonts w:ascii="Candara" w:hAnsi="Candara"/>
          <w:bCs/>
          <w:sz w:val="19"/>
          <w:szCs w:val="19"/>
        </w:rPr>
        <w:t xml:space="preserve">jo javnega naročila po </w:t>
      </w:r>
      <w:r w:rsidRPr="00F07D50">
        <w:rPr>
          <w:rFonts w:ascii="Candara" w:hAnsi="Candara"/>
          <w:b/>
          <w:bCs/>
          <w:sz w:val="19"/>
          <w:szCs w:val="19"/>
        </w:rPr>
        <w:t>odprtem postopku</w:t>
      </w:r>
      <w:r>
        <w:rPr>
          <w:rFonts w:ascii="Candara" w:hAnsi="Candara"/>
          <w:bCs/>
          <w:sz w:val="19"/>
          <w:szCs w:val="19"/>
        </w:rPr>
        <w:t xml:space="preserve"> </w:t>
      </w:r>
      <w:r w:rsidRPr="00DC3ACF">
        <w:rPr>
          <w:rFonts w:ascii="Candara" w:hAnsi="Candara"/>
          <w:bCs/>
          <w:sz w:val="19"/>
          <w:szCs w:val="19"/>
        </w:rPr>
        <w:t xml:space="preserve">za </w:t>
      </w:r>
      <w:r w:rsidRPr="00DC3ACF">
        <w:rPr>
          <w:rFonts w:ascii="Candara" w:hAnsi="Candara"/>
          <w:b/>
          <w:bCs/>
          <w:sz w:val="19"/>
          <w:szCs w:val="19"/>
        </w:rPr>
        <w:t>»</w:t>
      </w:r>
      <w:r>
        <w:rPr>
          <w:rFonts w:ascii="Candara" w:hAnsi="Candara"/>
          <w:b/>
          <w:bCs/>
          <w:sz w:val="19"/>
          <w:szCs w:val="19"/>
        </w:rPr>
        <w:t>ZAVAROVANJE PREMOŽENJA IN PREMOŽENJSKIH INTERESOV NAROČNIKA</w:t>
      </w:r>
      <w:r w:rsidR="000943F1">
        <w:rPr>
          <w:rFonts w:ascii="Candara" w:hAnsi="Candara"/>
          <w:b/>
          <w:bCs/>
          <w:sz w:val="19"/>
          <w:szCs w:val="19"/>
        </w:rPr>
        <w:t xml:space="preserve"> za obdobje od</w:t>
      </w:r>
      <w:r>
        <w:rPr>
          <w:rFonts w:ascii="Candara" w:hAnsi="Candara"/>
          <w:b/>
          <w:bCs/>
          <w:sz w:val="19"/>
          <w:szCs w:val="19"/>
        </w:rPr>
        <w:t xml:space="preserve"> </w:t>
      </w:r>
      <w:r w:rsidR="000943F1">
        <w:rPr>
          <w:rFonts w:ascii="Candara" w:hAnsi="Candara"/>
          <w:b/>
          <w:bCs/>
          <w:sz w:val="19"/>
          <w:szCs w:val="19"/>
        </w:rPr>
        <w:t>01.01.</w:t>
      </w:r>
      <w:r>
        <w:rPr>
          <w:rFonts w:ascii="Candara" w:hAnsi="Candara"/>
          <w:b/>
          <w:bCs/>
          <w:sz w:val="19"/>
          <w:szCs w:val="19"/>
        </w:rPr>
        <w:t>20</w:t>
      </w:r>
      <w:r w:rsidR="000943F1">
        <w:rPr>
          <w:rFonts w:ascii="Candara" w:hAnsi="Candara"/>
          <w:b/>
          <w:bCs/>
          <w:sz w:val="19"/>
          <w:szCs w:val="19"/>
        </w:rPr>
        <w:t>21</w:t>
      </w:r>
      <w:r>
        <w:rPr>
          <w:rFonts w:ascii="Candara" w:hAnsi="Candara"/>
          <w:b/>
          <w:bCs/>
          <w:sz w:val="19"/>
          <w:szCs w:val="19"/>
        </w:rPr>
        <w:t xml:space="preserve"> </w:t>
      </w:r>
      <w:r w:rsidR="000943F1">
        <w:rPr>
          <w:rFonts w:ascii="Candara" w:hAnsi="Candara"/>
          <w:b/>
          <w:bCs/>
          <w:sz w:val="19"/>
          <w:szCs w:val="19"/>
        </w:rPr>
        <w:t>–</w:t>
      </w:r>
      <w:r>
        <w:rPr>
          <w:rFonts w:ascii="Candara" w:hAnsi="Candara"/>
          <w:b/>
          <w:bCs/>
          <w:sz w:val="19"/>
          <w:szCs w:val="19"/>
        </w:rPr>
        <w:t xml:space="preserve"> </w:t>
      </w:r>
      <w:r w:rsidR="000943F1">
        <w:rPr>
          <w:rFonts w:ascii="Candara" w:hAnsi="Candara"/>
          <w:b/>
          <w:bCs/>
          <w:sz w:val="19"/>
          <w:szCs w:val="19"/>
        </w:rPr>
        <w:t>31.12.</w:t>
      </w:r>
      <w:r>
        <w:rPr>
          <w:rFonts w:ascii="Candara" w:hAnsi="Candara"/>
          <w:b/>
          <w:bCs/>
          <w:sz w:val="19"/>
          <w:szCs w:val="19"/>
        </w:rPr>
        <w:t>202</w:t>
      </w:r>
      <w:r w:rsidR="002069A8">
        <w:rPr>
          <w:rFonts w:ascii="Candara" w:hAnsi="Candara"/>
          <w:b/>
          <w:bCs/>
          <w:sz w:val="19"/>
          <w:szCs w:val="19"/>
        </w:rPr>
        <w:t>2</w:t>
      </w:r>
      <w:r w:rsidRPr="00DC3ACF">
        <w:rPr>
          <w:rFonts w:ascii="Candara" w:hAnsi="Candara"/>
          <w:b/>
          <w:bCs/>
          <w:sz w:val="19"/>
          <w:szCs w:val="19"/>
        </w:rPr>
        <w:t>«</w:t>
      </w:r>
      <w:r w:rsidRPr="00DC3ACF">
        <w:rPr>
          <w:rFonts w:ascii="Candara" w:hAnsi="Candara"/>
          <w:bCs/>
          <w:sz w:val="19"/>
          <w:szCs w:val="19"/>
        </w:rPr>
        <w:t xml:space="preserve">, objavljenega na Portalu javnih naročil </w:t>
      </w:r>
      <w:r>
        <w:rPr>
          <w:rFonts w:ascii="Candara" w:hAnsi="Candara"/>
          <w:bCs/>
          <w:sz w:val="19"/>
          <w:szCs w:val="19"/>
        </w:rPr>
        <w:t>in v Uradnem listu Evropske unije ter navodili</w:t>
      </w:r>
      <w:r w:rsidRPr="00DC3ACF">
        <w:rPr>
          <w:rFonts w:ascii="Candara" w:hAnsi="Candara"/>
          <w:bCs/>
          <w:sz w:val="19"/>
          <w:szCs w:val="19"/>
        </w:rPr>
        <w:t xml:space="preserve"> razpisne dokumentacije naročnika </w:t>
      </w:r>
      <w:r w:rsidR="00BD2797" w:rsidRPr="00B31E44">
        <w:rPr>
          <w:rFonts w:ascii="Candara" w:hAnsi="Candara"/>
          <w:b/>
          <w:bCs/>
          <w:sz w:val="19"/>
          <w:szCs w:val="19"/>
        </w:rPr>
        <w:t>Javni zdravstveni zavod</w:t>
      </w:r>
      <w:r w:rsidR="00BD2797">
        <w:rPr>
          <w:rFonts w:ascii="Candara" w:hAnsi="Candara"/>
          <w:bCs/>
          <w:sz w:val="19"/>
          <w:szCs w:val="19"/>
        </w:rPr>
        <w:t xml:space="preserve"> </w:t>
      </w:r>
      <w:r w:rsidR="000943F1">
        <w:rPr>
          <w:rFonts w:ascii="Candara" w:hAnsi="Candara"/>
          <w:b/>
          <w:bCs/>
          <w:sz w:val="19"/>
          <w:szCs w:val="19"/>
        </w:rPr>
        <w:t>SPLOŠNA BOLNIŠNICA BREŽICE, Černelčeva cesta 15, 8520 Brežice</w:t>
      </w:r>
      <w:r w:rsidR="000943F1" w:rsidRPr="00D368AC">
        <w:rPr>
          <w:rFonts w:ascii="Candara" w:hAnsi="Candara"/>
          <w:sz w:val="19"/>
          <w:szCs w:val="19"/>
        </w:rPr>
        <w:t xml:space="preserve"> </w:t>
      </w:r>
      <w:r>
        <w:rPr>
          <w:rFonts w:ascii="Candara" w:hAnsi="Candara"/>
          <w:bCs/>
          <w:sz w:val="19"/>
          <w:szCs w:val="19"/>
        </w:rPr>
        <w:t>dajemo ponudbo, kot sledi:</w:t>
      </w:r>
    </w:p>
    <w:p w14:paraId="35812D44" w14:textId="77777777" w:rsidR="007D7219" w:rsidRDefault="007D7219" w:rsidP="00C4251D">
      <w:pPr>
        <w:jc w:val="left"/>
        <w:rPr>
          <w:rFonts w:ascii="Candara" w:hAnsi="Candara" w:cs="Arial"/>
          <w:sz w:val="19"/>
          <w:szCs w:val="19"/>
        </w:rPr>
      </w:pPr>
    </w:p>
    <w:p w14:paraId="1C959720" w14:textId="77777777" w:rsidR="00F07D50" w:rsidRDefault="00F07D50" w:rsidP="00C4251D">
      <w:pPr>
        <w:jc w:val="left"/>
        <w:rPr>
          <w:rFonts w:ascii="Candara" w:hAnsi="Candara" w:cs="Arial"/>
          <w:sz w:val="19"/>
          <w:szCs w:val="19"/>
        </w:rPr>
      </w:pPr>
    </w:p>
    <w:tbl>
      <w:tblPr>
        <w:tblStyle w:val="Tabelamrea"/>
        <w:tblW w:w="9072" w:type="dxa"/>
        <w:tblInd w:w="-5" w:type="dxa"/>
        <w:tblLook w:val="04A0" w:firstRow="1" w:lastRow="0" w:firstColumn="1" w:lastColumn="0" w:noHBand="0" w:noVBand="1"/>
      </w:tblPr>
      <w:tblGrid>
        <w:gridCol w:w="2268"/>
        <w:gridCol w:w="6804"/>
      </w:tblGrid>
      <w:tr w:rsidR="00F07D50" w:rsidRPr="00F27121" w14:paraId="4E8798C6" w14:textId="77777777" w:rsidTr="00F07D50">
        <w:trPr>
          <w:trHeight w:val="329"/>
        </w:trPr>
        <w:tc>
          <w:tcPr>
            <w:tcW w:w="2268" w:type="dxa"/>
          </w:tcPr>
          <w:p w14:paraId="3C101D0C" w14:textId="77777777" w:rsidR="00F07D50" w:rsidRPr="00F27121" w:rsidRDefault="00F07D50" w:rsidP="00F07D50">
            <w:pPr>
              <w:spacing w:line="276" w:lineRule="auto"/>
              <w:jc w:val="left"/>
              <w:rPr>
                <w:rFonts w:ascii="Candara" w:hAnsi="Candara" w:cs="Arial"/>
                <w:sz w:val="19"/>
                <w:szCs w:val="19"/>
              </w:rPr>
            </w:pPr>
            <w:r w:rsidRPr="00F27121">
              <w:rPr>
                <w:rFonts w:ascii="Candara" w:hAnsi="Candara" w:cs="Arial"/>
                <w:sz w:val="19"/>
                <w:szCs w:val="19"/>
              </w:rPr>
              <w:t>Številka ponudbe:</w:t>
            </w:r>
          </w:p>
        </w:tc>
        <w:tc>
          <w:tcPr>
            <w:tcW w:w="6804" w:type="dxa"/>
          </w:tcPr>
          <w:p w14:paraId="513738B7" w14:textId="77777777" w:rsidR="00F07D50" w:rsidRPr="00F27121" w:rsidRDefault="00F07D50" w:rsidP="00F07D50">
            <w:pPr>
              <w:spacing w:line="276" w:lineRule="auto"/>
              <w:rPr>
                <w:rFonts w:ascii="Candara" w:hAnsi="Candara" w:cs="Arial"/>
                <w:sz w:val="19"/>
                <w:szCs w:val="19"/>
              </w:rPr>
            </w:pPr>
          </w:p>
        </w:tc>
      </w:tr>
      <w:tr w:rsidR="00F07D50" w:rsidRPr="00F27121" w14:paraId="340A3433" w14:textId="77777777" w:rsidTr="00F07D50">
        <w:trPr>
          <w:trHeight w:val="329"/>
        </w:trPr>
        <w:tc>
          <w:tcPr>
            <w:tcW w:w="2268" w:type="dxa"/>
          </w:tcPr>
          <w:p w14:paraId="42FCCB08" w14:textId="77777777" w:rsidR="00F07D50" w:rsidRPr="00F27121" w:rsidRDefault="00F07D50" w:rsidP="00F07D50">
            <w:pPr>
              <w:spacing w:line="276" w:lineRule="auto"/>
              <w:jc w:val="left"/>
              <w:rPr>
                <w:rFonts w:ascii="Candara" w:hAnsi="Candara" w:cs="Arial"/>
                <w:sz w:val="19"/>
                <w:szCs w:val="19"/>
              </w:rPr>
            </w:pPr>
            <w:r>
              <w:rPr>
                <w:rFonts w:ascii="Candara" w:hAnsi="Candara" w:cs="Arial"/>
                <w:sz w:val="19"/>
                <w:szCs w:val="19"/>
              </w:rPr>
              <w:t>Datum</w:t>
            </w:r>
            <w:r w:rsidRPr="00F27121">
              <w:rPr>
                <w:rFonts w:ascii="Candara" w:hAnsi="Candara" w:cs="Arial"/>
                <w:sz w:val="19"/>
                <w:szCs w:val="19"/>
              </w:rPr>
              <w:t xml:space="preserve"> ponudbe:</w:t>
            </w:r>
          </w:p>
        </w:tc>
        <w:tc>
          <w:tcPr>
            <w:tcW w:w="6804" w:type="dxa"/>
          </w:tcPr>
          <w:p w14:paraId="7705C958" w14:textId="77777777" w:rsidR="00F07D50" w:rsidRPr="00F27121" w:rsidRDefault="00F07D50" w:rsidP="00F07D50">
            <w:pPr>
              <w:spacing w:line="276" w:lineRule="auto"/>
              <w:rPr>
                <w:rFonts w:ascii="Candara" w:hAnsi="Candara" w:cs="Arial"/>
                <w:sz w:val="19"/>
                <w:szCs w:val="19"/>
              </w:rPr>
            </w:pPr>
          </w:p>
        </w:tc>
      </w:tr>
    </w:tbl>
    <w:p w14:paraId="4FE0614C" w14:textId="77777777" w:rsidR="00F07D50" w:rsidRDefault="00F07D50" w:rsidP="00C4251D">
      <w:pPr>
        <w:jc w:val="left"/>
        <w:rPr>
          <w:rFonts w:ascii="Candara" w:hAnsi="Candara" w:cs="Arial"/>
          <w:sz w:val="19"/>
          <w:szCs w:val="19"/>
        </w:rPr>
      </w:pPr>
    </w:p>
    <w:p w14:paraId="1E7C98AF" w14:textId="77777777" w:rsidR="00590690" w:rsidRDefault="00590690" w:rsidP="00892112">
      <w:pPr>
        <w:pStyle w:val="Telobesedila"/>
        <w:spacing w:line="276" w:lineRule="auto"/>
        <w:ind w:left="737" w:hanging="737"/>
        <w:rPr>
          <w:rFonts w:ascii="Candara" w:hAnsi="Candara" w:cstheme="minorHAnsi"/>
          <w:b/>
          <w:sz w:val="19"/>
          <w:szCs w:val="19"/>
          <w:lang w:val="sl-SI"/>
        </w:rPr>
      </w:pPr>
    </w:p>
    <w:p w14:paraId="13F90F0F" w14:textId="77777777" w:rsidR="00590690" w:rsidRDefault="00590690" w:rsidP="00892112">
      <w:pPr>
        <w:pStyle w:val="Telobesedila"/>
        <w:spacing w:line="276" w:lineRule="auto"/>
        <w:ind w:left="737" w:hanging="737"/>
        <w:rPr>
          <w:rFonts w:ascii="Candara" w:hAnsi="Candara" w:cstheme="minorHAnsi"/>
          <w:b/>
          <w:sz w:val="19"/>
          <w:szCs w:val="19"/>
          <w:lang w:val="sl-SI"/>
        </w:rPr>
      </w:pPr>
    </w:p>
    <w:p w14:paraId="7F1E9B95" w14:textId="2CFA28B9" w:rsidR="00C03EBE" w:rsidRPr="00C03EBE" w:rsidRDefault="003F2433" w:rsidP="00892112">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SKLOP </w:t>
      </w:r>
      <w:r w:rsidR="00C03EBE">
        <w:rPr>
          <w:rFonts w:ascii="Candara" w:hAnsi="Candara" w:cstheme="minorHAnsi"/>
          <w:b/>
          <w:sz w:val="19"/>
          <w:szCs w:val="19"/>
          <w:lang w:val="sl-SI"/>
        </w:rPr>
        <w:t xml:space="preserve">1: </w:t>
      </w:r>
      <w:r w:rsidR="00885A34">
        <w:rPr>
          <w:rFonts w:ascii="Candara" w:hAnsi="Candara" w:cstheme="minorHAnsi"/>
          <w:b/>
          <w:sz w:val="19"/>
          <w:szCs w:val="19"/>
          <w:lang w:val="sl-SI"/>
        </w:rPr>
        <w:t>Kombinirano premoženjsko zavarovanje in kombinirano odgovorno</w:t>
      </w:r>
      <w:r w:rsidR="00487DD8">
        <w:rPr>
          <w:rFonts w:ascii="Candara" w:hAnsi="Candara" w:cstheme="minorHAnsi"/>
          <w:b/>
          <w:sz w:val="19"/>
          <w:szCs w:val="19"/>
          <w:lang w:val="sl-SI"/>
        </w:rPr>
        <w:t>s</w:t>
      </w:r>
      <w:r w:rsidR="00885A34">
        <w:rPr>
          <w:rFonts w:ascii="Candara" w:hAnsi="Candara" w:cstheme="minorHAnsi"/>
          <w:b/>
          <w:sz w:val="19"/>
          <w:szCs w:val="19"/>
          <w:lang w:val="sl-SI"/>
        </w:rPr>
        <w:t xml:space="preserve">tno zavarovanje </w:t>
      </w:r>
      <w:r w:rsidR="00892112">
        <w:rPr>
          <w:rFonts w:ascii="Candara" w:hAnsi="Candara" w:cstheme="minorHAnsi"/>
          <w:b/>
          <w:sz w:val="19"/>
          <w:szCs w:val="19"/>
          <w:lang w:val="sl-SI"/>
        </w:rPr>
        <w:t xml:space="preserve">v obsegu </w:t>
      </w:r>
      <w:r w:rsidR="00885A34">
        <w:rPr>
          <w:rFonts w:ascii="Candara" w:hAnsi="Candara" w:cstheme="minorHAnsi"/>
          <w:b/>
          <w:sz w:val="19"/>
          <w:szCs w:val="19"/>
          <w:lang w:val="sl-SI"/>
        </w:rPr>
        <w:t>Kritj</w:t>
      </w:r>
      <w:r w:rsidR="00892112">
        <w:rPr>
          <w:rFonts w:ascii="Candara" w:hAnsi="Candara" w:cstheme="minorHAnsi"/>
          <w:b/>
          <w:sz w:val="19"/>
          <w:szCs w:val="19"/>
          <w:lang w:val="sl-SI"/>
        </w:rPr>
        <w:t>a</w:t>
      </w:r>
      <w:r w:rsidR="00885A34">
        <w:rPr>
          <w:rFonts w:ascii="Candara" w:hAnsi="Candara" w:cstheme="minorHAnsi"/>
          <w:b/>
          <w:sz w:val="19"/>
          <w:szCs w:val="19"/>
          <w:lang w:val="sl-SI"/>
        </w:rPr>
        <w:t xml:space="preserve"> A in Kritj</w:t>
      </w:r>
      <w:r w:rsidR="00892112">
        <w:rPr>
          <w:rFonts w:ascii="Candara" w:hAnsi="Candara" w:cstheme="minorHAnsi"/>
          <w:b/>
          <w:sz w:val="19"/>
          <w:szCs w:val="19"/>
          <w:lang w:val="sl-SI"/>
        </w:rPr>
        <w:t>a</w:t>
      </w:r>
      <w:r w:rsidR="00885A34">
        <w:rPr>
          <w:rFonts w:ascii="Candara" w:hAnsi="Candara" w:cstheme="minorHAnsi"/>
          <w:b/>
          <w:sz w:val="19"/>
          <w:szCs w:val="19"/>
          <w:lang w:val="sl-SI"/>
        </w:rPr>
        <w:t xml:space="preserve"> B</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F07D50" w:rsidRPr="006731EC" w14:paraId="3E5D8D8B" w14:textId="77777777" w:rsidTr="00F07D50">
        <w:trPr>
          <w:trHeight w:val="397"/>
        </w:trPr>
        <w:tc>
          <w:tcPr>
            <w:tcW w:w="851" w:type="dxa"/>
            <w:shd w:val="clear" w:color="auto" w:fill="F1F1F1"/>
            <w:vAlign w:val="center"/>
          </w:tcPr>
          <w:p w14:paraId="3FDE7036" w14:textId="77777777"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Zap. št.</w:t>
            </w:r>
          </w:p>
        </w:tc>
        <w:tc>
          <w:tcPr>
            <w:tcW w:w="5245" w:type="dxa"/>
            <w:shd w:val="clear" w:color="auto" w:fill="F1F1F1"/>
            <w:vAlign w:val="center"/>
          </w:tcPr>
          <w:p w14:paraId="53839491" w14:textId="77777777"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79E76D6B" w14:textId="77777777" w:rsidR="00F07D50" w:rsidRPr="006731EC" w:rsidRDefault="00F07D50" w:rsidP="00F07D50">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r w:rsidRPr="006731EC">
              <w:rPr>
                <w:rFonts w:ascii="Candara" w:hAnsi="Candara" w:cstheme="minorHAnsi"/>
                <w:b/>
                <w:smallCaps/>
                <w:sz w:val="19"/>
                <w:szCs w:val="19"/>
              </w:rPr>
              <w:t>dpzp</w:t>
            </w:r>
          </w:p>
        </w:tc>
      </w:tr>
      <w:tr w:rsidR="00F07D50" w:rsidRPr="006731EC" w14:paraId="3601124F" w14:textId="77777777" w:rsidTr="00F07D50">
        <w:trPr>
          <w:trHeight w:val="397"/>
        </w:trPr>
        <w:tc>
          <w:tcPr>
            <w:tcW w:w="851" w:type="dxa"/>
            <w:shd w:val="clear" w:color="auto" w:fill="F1F1F1"/>
            <w:vAlign w:val="center"/>
          </w:tcPr>
          <w:p w14:paraId="260BE816" w14:textId="77777777" w:rsidR="00F07D50" w:rsidRPr="006731EC" w:rsidRDefault="00F07D50" w:rsidP="00F07D50">
            <w:pPr>
              <w:pStyle w:val="TableParagraph"/>
              <w:spacing w:line="276" w:lineRule="auto"/>
              <w:jc w:val="center"/>
              <w:rPr>
                <w:rFonts w:ascii="Candara" w:hAnsi="Candara" w:cstheme="minorHAnsi"/>
                <w:sz w:val="19"/>
                <w:szCs w:val="19"/>
              </w:rPr>
            </w:pPr>
            <w:r w:rsidRPr="006731EC">
              <w:rPr>
                <w:rFonts w:ascii="Candara" w:hAnsi="Candara" w:cstheme="minorHAnsi"/>
                <w:sz w:val="19"/>
                <w:szCs w:val="19"/>
              </w:rPr>
              <w:t>1.</w:t>
            </w:r>
          </w:p>
        </w:tc>
        <w:tc>
          <w:tcPr>
            <w:tcW w:w="5245" w:type="dxa"/>
            <w:shd w:val="clear" w:color="auto" w:fill="F1F1F1"/>
            <w:vAlign w:val="center"/>
          </w:tcPr>
          <w:p w14:paraId="31D35E9F" w14:textId="77777777" w:rsidR="00F07D50" w:rsidRPr="006731EC" w:rsidRDefault="00F07D50" w:rsidP="00F07D50">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Kombinirano premoženjsko zavarovanje</w:t>
            </w:r>
          </w:p>
        </w:tc>
        <w:tc>
          <w:tcPr>
            <w:tcW w:w="2976" w:type="dxa"/>
          </w:tcPr>
          <w:p w14:paraId="14E1D04F" w14:textId="77777777" w:rsidR="00F07D50" w:rsidRPr="006731EC" w:rsidRDefault="00F07D50" w:rsidP="00F07D50">
            <w:pPr>
              <w:pStyle w:val="TableParagraph"/>
              <w:spacing w:line="276" w:lineRule="auto"/>
              <w:rPr>
                <w:rFonts w:ascii="Candara" w:hAnsi="Candara" w:cstheme="minorHAnsi"/>
                <w:sz w:val="19"/>
                <w:szCs w:val="19"/>
              </w:rPr>
            </w:pPr>
          </w:p>
        </w:tc>
      </w:tr>
      <w:tr w:rsidR="00F07D50" w:rsidRPr="006731EC" w14:paraId="04EA72B2" w14:textId="77777777" w:rsidTr="00F07D50">
        <w:trPr>
          <w:trHeight w:val="397"/>
        </w:trPr>
        <w:tc>
          <w:tcPr>
            <w:tcW w:w="851" w:type="dxa"/>
            <w:shd w:val="clear" w:color="auto" w:fill="F1F1F1"/>
            <w:vAlign w:val="center"/>
          </w:tcPr>
          <w:p w14:paraId="62282F99" w14:textId="77777777" w:rsidR="00F07D50" w:rsidRPr="006731EC" w:rsidRDefault="00F07D50" w:rsidP="00F07D50">
            <w:pPr>
              <w:pStyle w:val="TableParagraph"/>
              <w:spacing w:line="276" w:lineRule="auto"/>
              <w:jc w:val="center"/>
              <w:rPr>
                <w:rFonts w:ascii="Candara" w:hAnsi="Candara" w:cstheme="minorHAnsi"/>
                <w:sz w:val="19"/>
                <w:szCs w:val="19"/>
              </w:rPr>
            </w:pPr>
            <w:r w:rsidRPr="006731EC">
              <w:rPr>
                <w:rFonts w:ascii="Candara" w:hAnsi="Candara" w:cstheme="minorHAnsi"/>
                <w:sz w:val="19"/>
                <w:szCs w:val="19"/>
              </w:rPr>
              <w:t>2.</w:t>
            </w:r>
          </w:p>
        </w:tc>
        <w:tc>
          <w:tcPr>
            <w:tcW w:w="5245" w:type="dxa"/>
            <w:shd w:val="clear" w:color="auto" w:fill="F1F1F1"/>
            <w:vAlign w:val="center"/>
          </w:tcPr>
          <w:p w14:paraId="3AB6E4B0" w14:textId="2BBC660B" w:rsidR="00F07D50" w:rsidRPr="006731EC" w:rsidRDefault="000943F1" w:rsidP="00F07D50">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w:t>
            </w:r>
            <w:r w:rsidR="00892112">
              <w:rPr>
                <w:rFonts w:ascii="Candara" w:hAnsi="Candara" w:cstheme="minorHAnsi"/>
                <w:sz w:val="19"/>
                <w:szCs w:val="19"/>
              </w:rPr>
              <w:t xml:space="preserve"> (Kritje A in Kritje B)</w:t>
            </w:r>
          </w:p>
        </w:tc>
        <w:tc>
          <w:tcPr>
            <w:tcW w:w="2976" w:type="dxa"/>
          </w:tcPr>
          <w:p w14:paraId="15700131" w14:textId="77777777" w:rsidR="00F07D50" w:rsidRPr="006731EC" w:rsidRDefault="00F07D50" w:rsidP="00F07D50">
            <w:pPr>
              <w:pStyle w:val="TableParagraph"/>
              <w:spacing w:line="276" w:lineRule="auto"/>
              <w:rPr>
                <w:rFonts w:ascii="Candara" w:hAnsi="Candara" w:cstheme="minorHAnsi"/>
                <w:sz w:val="19"/>
                <w:szCs w:val="19"/>
              </w:rPr>
            </w:pPr>
          </w:p>
        </w:tc>
      </w:tr>
      <w:tr w:rsidR="00F07D50" w:rsidRPr="006731EC" w14:paraId="3A226D6D" w14:textId="77777777" w:rsidTr="00F07D50">
        <w:trPr>
          <w:trHeight w:val="397"/>
        </w:trPr>
        <w:tc>
          <w:tcPr>
            <w:tcW w:w="6096" w:type="dxa"/>
            <w:gridSpan w:val="2"/>
            <w:shd w:val="clear" w:color="auto" w:fill="F1F1F1"/>
            <w:vAlign w:val="center"/>
          </w:tcPr>
          <w:p w14:paraId="5B5B888A" w14:textId="4BD45F67"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sidR="00CC40BD">
              <w:rPr>
                <w:rFonts w:ascii="Candara" w:hAnsi="Candara" w:cstheme="minorHAnsi"/>
                <w:b/>
                <w:sz w:val="19"/>
                <w:szCs w:val="19"/>
              </w:rPr>
              <w:t>2</w:t>
            </w:r>
            <w:r w:rsidRPr="006731EC">
              <w:rPr>
                <w:rFonts w:ascii="Candara" w:hAnsi="Candara" w:cstheme="minorHAnsi"/>
                <w:b/>
                <w:sz w:val="19"/>
                <w:szCs w:val="19"/>
              </w:rPr>
              <w:t>.</w:t>
            </w:r>
          </w:p>
        </w:tc>
        <w:tc>
          <w:tcPr>
            <w:tcW w:w="2976" w:type="dxa"/>
          </w:tcPr>
          <w:p w14:paraId="619206F9" w14:textId="77777777" w:rsidR="00F07D50" w:rsidRPr="006731EC" w:rsidRDefault="00F07D50" w:rsidP="00F07D50">
            <w:pPr>
              <w:pStyle w:val="TableParagraph"/>
              <w:spacing w:line="276" w:lineRule="auto"/>
              <w:rPr>
                <w:rFonts w:ascii="Candara" w:hAnsi="Candara" w:cstheme="minorHAnsi"/>
                <w:sz w:val="19"/>
                <w:szCs w:val="19"/>
              </w:rPr>
            </w:pPr>
          </w:p>
        </w:tc>
      </w:tr>
    </w:tbl>
    <w:p w14:paraId="418601F1" w14:textId="77777777" w:rsidR="00F07D50" w:rsidRPr="006731EC" w:rsidRDefault="00F07D50" w:rsidP="00F07D50">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F07D50" w:rsidRPr="006731EC" w14:paraId="22682EFA" w14:textId="77777777" w:rsidTr="00F07D50">
        <w:trPr>
          <w:trHeight w:val="567"/>
        </w:trPr>
        <w:tc>
          <w:tcPr>
            <w:tcW w:w="6096" w:type="dxa"/>
            <w:shd w:val="clear" w:color="auto" w:fill="F1F1F1"/>
            <w:vAlign w:val="center"/>
          </w:tcPr>
          <w:p w14:paraId="4D05652C" w14:textId="686D6938"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sidR="00FD6CF8">
              <w:rPr>
                <w:rFonts w:ascii="Candara" w:hAnsi="Candara" w:cstheme="minorHAnsi"/>
                <w:b/>
                <w:sz w:val="19"/>
                <w:szCs w:val="19"/>
              </w:rPr>
              <w:t>(</w:t>
            </w:r>
            <w:proofErr w:type="spellStart"/>
            <w:r w:rsidR="008E2066">
              <w:rPr>
                <w:rFonts w:ascii="Candara" w:hAnsi="Candara" w:cstheme="minorHAnsi"/>
                <w:b/>
                <w:sz w:val="19"/>
                <w:szCs w:val="19"/>
              </w:rPr>
              <w:t>dvo</w:t>
            </w:r>
            <w:proofErr w:type="spellEnd"/>
            <w:r w:rsidR="000943F1">
              <w:rPr>
                <w:rFonts w:ascii="Candara" w:hAnsi="Candara" w:cstheme="minorHAnsi"/>
                <w:b/>
                <w:sz w:val="19"/>
                <w:szCs w:val="19"/>
              </w:rPr>
              <w:t>-</w:t>
            </w:r>
            <w:r w:rsidR="00FD6CF8">
              <w:rPr>
                <w:rFonts w:ascii="Candara" w:hAnsi="Candara" w:cstheme="minorHAnsi"/>
                <w:b/>
                <w:sz w:val="19"/>
                <w:szCs w:val="19"/>
              </w:rPr>
              <w:t xml:space="preserve">letno) </w:t>
            </w:r>
            <w:r w:rsidRPr="006731EC">
              <w:rPr>
                <w:rFonts w:ascii="Candara" w:hAnsi="Candara" w:cstheme="minorHAnsi"/>
                <w:b/>
                <w:sz w:val="19"/>
                <w:szCs w:val="19"/>
              </w:rPr>
              <w:t>obdobje</w:t>
            </w:r>
          </w:p>
          <w:p w14:paraId="63073507" w14:textId="228948B9"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r w:rsidRPr="006731EC">
              <w:rPr>
                <w:rFonts w:ascii="Candara" w:hAnsi="Candara" w:cstheme="minorHAnsi"/>
                <w:b/>
                <w:smallCaps/>
                <w:sz w:val="19"/>
                <w:szCs w:val="19"/>
              </w:rPr>
              <w:t>dpzp</w:t>
            </w:r>
          </w:p>
        </w:tc>
        <w:tc>
          <w:tcPr>
            <w:tcW w:w="2976" w:type="dxa"/>
            <w:vAlign w:val="center"/>
          </w:tcPr>
          <w:p w14:paraId="268A4AE6" w14:textId="77777777" w:rsidR="00F07D50" w:rsidRPr="006731EC" w:rsidRDefault="00F07D50" w:rsidP="00F07D50">
            <w:pPr>
              <w:pStyle w:val="TableParagraph"/>
              <w:spacing w:line="276" w:lineRule="auto"/>
              <w:rPr>
                <w:rFonts w:ascii="Candara" w:hAnsi="Candara" w:cstheme="minorHAnsi"/>
                <w:sz w:val="19"/>
                <w:szCs w:val="19"/>
              </w:rPr>
            </w:pPr>
          </w:p>
        </w:tc>
      </w:tr>
      <w:tr w:rsidR="00F07D50" w:rsidRPr="006731EC" w14:paraId="4005A89C" w14:textId="77777777" w:rsidTr="00F07D50">
        <w:trPr>
          <w:trHeight w:val="567"/>
        </w:trPr>
        <w:tc>
          <w:tcPr>
            <w:tcW w:w="6096" w:type="dxa"/>
            <w:vAlign w:val="center"/>
          </w:tcPr>
          <w:p w14:paraId="11DEE2FF" w14:textId="77777777" w:rsidR="00F07D50" w:rsidRPr="006731EC" w:rsidRDefault="00F07D50" w:rsidP="00F07D50">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2EB710A0" w14:textId="77777777" w:rsidR="00F07D50" w:rsidRPr="006731EC" w:rsidRDefault="00F07D50" w:rsidP="00F07D50">
            <w:pPr>
              <w:pStyle w:val="TableParagraph"/>
              <w:spacing w:line="276" w:lineRule="auto"/>
              <w:rPr>
                <w:rFonts w:ascii="Candara" w:hAnsi="Candara" w:cstheme="minorHAnsi"/>
                <w:sz w:val="19"/>
                <w:szCs w:val="19"/>
              </w:rPr>
            </w:pPr>
          </w:p>
        </w:tc>
      </w:tr>
      <w:tr w:rsidR="00F07D50" w:rsidRPr="006731EC" w14:paraId="673BB53A" w14:textId="77777777" w:rsidTr="00F07D50">
        <w:trPr>
          <w:trHeight w:val="567"/>
        </w:trPr>
        <w:tc>
          <w:tcPr>
            <w:tcW w:w="6096" w:type="dxa"/>
            <w:shd w:val="clear" w:color="auto" w:fill="F1F1F1"/>
            <w:vAlign w:val="center"/>
          </w:tcPr>
          <w:p w14:paraId="34224463" w14:textId="20EC2EF8"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sidR="00FD6CF8">
              <w:rPr>
                <w:rFonts w:ascii="Candara" w:hAnsi="Candara" w:cstheme="minorHAnsi"/>
                <w:b/>
                <w:sz w:val="19"/>
                <w:szCs w:val="19"/>
              </w:rPr>
              <w:t>(</w:t>
            </w:r>
            <w:proofErr w:type="spellStart"/>
            <w:r w:rsidR="008E2066">
              <w:rPr>
                <w:rFonts w:ascii="Candara" w:hAnsi="Candara" w:cstheme="minorHAnsi"/>
                <w:b/>
                <w:sz w:val="19"/>
                <w:szCs w:val="19"/>
              </w:rPr>
              <w:t>dvo</w:t>
            </w:r>
            <w:proofErr w:type="spellEnd"/>
            <w:r w:rsidR="000943F1">
              <w:rPr>
                <w:rFonts w:ascii="Candara" w:hAnsi="Candara" w:cstheme="minorHAnsi"/>
                <w:b/>
                <w:sz w:val="19"/>
                <w:szCs w:val="19"/>
              </w:rPr>
              <w:t>-letno</w:t>
            </w:r>
            <w:r w:rsidR="00FD6CF8">
              <w:rPr>
                <w:rFonts w:ascii="Candara" w:hAnsi="Candara" w:cstheme="minorHAnsi"/>
                <w:b/>
                <w:sz w:val="19"/>
                <w:szCs w:val="19"/>
              </w:rPr>
              <w:t xml:space="preserve">) </w:t>
            </w:r>
            <w:r w:rsidRPr="006731EC">
              <w:rPr>
                <w:rFonts w:ascii="Candara" w:hAnsi="Candara" w:cstheme="minorHAnsi"/>
                <w:b/>
                <w:sz w:val="19"/>
                <w:szCs w:val="19"/>
              </w:rPr>
              <w:t>obdobje</w:t>
            </w:r>
          </w:p>
          <w:p w14:paraId="21A64A08" w14:textId="760BE4C5" w:rsidR="00F07D50" w:rsidRPr="006731EC" w:rsidRDefault="00F07D50" w:rsidP="00F07D50">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r w:rsidRPr="006731EC">
              <w:rPr>
                <w:rFonts w:ascii="Candara" w:hAnsi="Candara" w:cstheme="minorHAnsi"/>
                <w:b/>
                <w:smallCaps/>
                <w:sz w:val="19"/>
                <w:szCs w:val="19"/>
              </w:rPr>
              <w:t>dpzp</w:t>
            </w:r>
          </w:p>
        </w:tc>
        <w:tc>
          <w:tcPr>
            <w:tcW w:w="2976" w:type="dxa"/>
            <w:vAlign w:val="center"/>
          </w:tcPr>
          <w:p w14:paraId="0372D400" w14:textId="77777777" w:rsidR="00F07D50" w:rsidRPr="006731EC" w:rsidRDefault="00F07D50" w:rsidP="00F07D50">
            <w:pPr>
              <w:pStyle w:val="TableParagraph"/>
              <w:spacing w:line="276" w:lineRule="auto"/>
              <w:rPr>
                <w:rFonts w:ascii="Candara" w:hAnsi="Candara" w:cstheme="minorHAnsi"/>
                <w:sz w:val="19"/>
                <w:szCs w:val="19"/>
              </w:rPr>
            </w:pPr>
          </w:p>
        </w:tc>
      </w:tr>
    </w:tbl>
    <w:p w14:paraId="78A458DE" w14:textId="517ED502" w:rsidR="00F07D50" w:rsidRPr="005B222F" w:rsidRDefault="00F07D50" w:rsidP="00F07D50">
      <w:pPr>
        <w:pStyle w:val="Telobesedila"/>
        <w:spacing w:line="276" w:lineRule="auto"/>
        <w:rPr>
          <w:rFonts w:ascii="Candara" w:hAnsi="Candara" w:cstheme="minorHAnsi"/>
          <w:b/>
          <w:sz w:val="14"/>
          <w:szCs w:val="14"/>
        </w:rPr>
      </w:pPr>
    </w:p>
    <w:p w14:paraId="2CA57449" w14:textId="626ADA6D" w:rsidR="00C03EBE" w:rsidRPr="005B222F" w:rsidRDefault="00C03EBE" w:rsidP="00F07D50">
      <w:pPr>
        <w:pStyle w:val="Telobesedila"/>
        <w:spacing w:line="276" w:lineRule="auto"/>
        <w:rPr>
          <w:rFonts w:ascii="Candara" w:hAnsi="Candara" w:cstheme="minorHAnsi"/>
          <w:b/>
          <w:sz w:val="14"/>
          <w:szCs w:val="14"/>
        </w:rPr>
      </w:pPr>
    </w:p>
    <w:p w14:paraId="580715BC" w14:textId="77777777" w:rsidR="00E716C9" w:rsidRDefault="00CD2F6F" w:rsidP="00CD2F6F">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SKLOP 2</w:t>
      </w:r>
      <w:r w:rsidR="009F1220">
        <w:rPr>
          <w:rFonts w:ascii="Candara" w:hAnsi="Candara" w:cstheme="minorHAnsi"/>
          <w:b/>
          <w:sz w:val="19"/>
          <w:szCs w:val="19"/>
          <w:lang w:val="sl-SI"/>
        </w:rPr>
        <w:t xml:space="preserve"> – varianta 1</w:t>
      </w:r>
      <w:r>
        <w:rPr>
          <w:rFonts w:ascii="Candara" w:hAnsi="Candara" w:cstheme="minorHAnsi"/>
          <w:b/>
          <w:sz w:val="19"/>
          <w:szCs w:val="19"/>
          <w:lang w:val="sl-SI"/>
        </w:rPr>
        <w:t>: Kombinirano odgovorno</w:t>
      </w:r>
      <w:r w:rsidR="008A3D1C">
        <w:rPr>
          <w:rFonts w:ascii="Candara" w:hAnsi="Candara" w:cstheme="minorHAnsi"/>
          <w:b/>
          <w:sz w:val="19"/>
          <w:szCs w:val="19"/>
          <w:lang w:val="sl-SI"/>
        </w:rPr>
        <w:t>s</w:t>
      </w:r>
      <w:r>
        <w:rPr>
          <w:rFonts w:ascii="Candara" w:hAnsi="Candara" w:cstheme="minorHAnsi"/>
          <w:b/>
          <w:sz w:val="19"/>
          <w:szCs w:val="19"/>
          <w:lang w:val="sl-SI"/>
        </w:rPr>
        <w:t>tno zavarovanje v obsegu Kritja C</w:t>
      </w:r>
      <w:r w:rsidR="006D5F54">
        <w:rPr>
          <w:rFonts w:ascii="Candara" w:hAnsi="Candara" w:cstheme="minorHAnsi"/>
          <w:b/>
          <w:sz w:val="19"/>
          <w:szCs w:val="19"/>
          <w:lang w:val="sl-SI"/>
        </w:rPr>
        <w:t xml:space="preserve"> </w:t>
      </w:r>
    </w:p>
    <w:p w14:paraId="6426C0C7" w14:textId="6E91B7AE" w:rsidR="00CD2F6F" w:rsidRPr="00C03EBE" w:rsidRDefault="00E716C9" w:rsidP="00CD2F6F">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                    500.000 </w:t>
      </w:r>
      <w:proofErr w:type="spellStart"/>
      <w:r>
        <w:rPr>
          <w:rFonts w:ascii="Candara" w:hAnsi="Candara" w:cstheme="minorHAnsi"/>
          <w:b/>
          <w:sz w:val="19"/>
          <w:szCs w:val="19"/>
          <w:lang w:val="sl-SI"/>
        </w:rPr>
        <w:t>xs</w:t>
      </w:r>
      <w:proofErr w:type="spellEnd"/>
      <w:r>
        <w:rPr>
          <w:rFonts w:ascii="Candara" w:hAnsi="Candara" w:cstheme="minorHAnsi"/>
          <w:b/>
          <w:sz w:val="19"/>
          <w:szCs w:val="19"/>
          <w:lang w:val="sl-SI"/>
        </w:rPr>
        <w:t xml:space="preserve"> 500.000 EUR </w:t>
      </w:r>
      <w:r w:rsidR="006D5F54">
        <w:rPr>
          <w:rFonts w:ascii="Candara" w:hAnsi="Candara" w:cstheme="minorHAnsi"/>
          <w:b/>
          <w:sz w:val="19"/>
          <w:szCs w:val="19"/>
          <w:lang w:val="sl-SI"/>
        </w:rPr>
        <w:t xml:space="preserve">brez </w:t>
      </w:r>
      <w:proofErr w:type="spellStart"/>
      <w:r w:rsidR="006D5F54">
        <w:rPr>
          <w:rFonts w:ascii="Candara" w:hAnsi="Candara" w:cstheme="minorHAnsi"/>
          <w:b/>
          <w:sz w:val="19"/>
          <w:szCs w:val="19"/>
          <w:lang w:val="sl-SI"/>
        </w:rPr>
        <w:t>drop</w:t>
      </w:r>
      <w:r w:rsidR="003A308A">
        <w:rPr>
          <w:rFonts w:ascii="Candara" w:hAnsi="Candara" w:cstheme="minorHAnsi"/>
          <w:b/>
          <w:sz w:val="19"/>
          <w:szCs w:val="19"/>
          <w:lang w:val="sl-SI"/>
        </w:rPr>
        <w:t>-</w:t>
      </w:r>
      <w:r w:rsidR="006D5F54">
        <w:rPr>
          <w:rFonts w:ascii="Candara" w:hAnsi="Candara" w:cstheme="minorHAnsi"/>
          <w:b/>
          <w:sz w:val="19"/>
          <w:szCs w:val="19"/>
          <w:lang w:val="sl-SI"/>
        </w:rPr>
        <w:t>down</w:t>
      </w:r>
      <w:proofErr w:type="spellEnd"/>
      <w:r w:rsidR="006D5F54">
        <w:rPr>
          <w:rFonts w:ascii="Candara" w:hAnsi="Candara" w:cstheme="minorHAnsi"/>
          <w:b/>
          <w:sz w:val="19"/>
          <w:szCs w:val="19"/>
          <w:lang w:val="sl-SI"/>
        </w:rPr>
        <w:t xml:space="preserve"> klavzule</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C03EBE" w:rsidRPr="006731EC" w14:paraId="4D1EA3FB" w14:textId="77777777" w:rsidTr="005B222F">
        <w:trPr>
          <w:trHeight w:val="397"/>
        </w:trPr>
        <w:tc>
          <w:tcPr>
            <w:tcW w:w="851" w:type="dxa"/>
            <w:shd w:val="clear" w:color="auto" w:fill="F1F1F1"/>
            <w:vAlign w:val="center"/>
          </w:tcPr>
          <w:p w14:paraId="767F284B" w14:textId="77777777" w:rsidR="00C03EBE" w:rsidRPr="006731EC" w:rsidRDefault="00C03EBE" w:rsidP="005B222F">
            <w:pPr>
              <w:pStyle w:val="TableParagraph"/>
              <w:spacing w:line="276" w:lineRule="auto"/>
              <w:ind w:left="57"/>
              <w:rPr>
                <w:rFonts w:ascii="Candara" w:hAnsi="Candara" w:cstheme="minorHAnsi"/>
                <w:b/>
                <w:sz w:val="19"/>
                <w:szCs w:val="19"/>
              </w:rPr>
            </w:pPr>
            <w:proofErr w:type="spellStart"/>
            <w:r w:rsidRPr="006731EC">
              <w:rPr>
                <w:rFonts w:ascii="Candara" w:hAnsi="Candara" w:cstheme="minorHAnsi"/>
                <w:b/>
                <w:sz w:val="19"/>
                <w:szCs w:val="19"/>
              </w:rPr>
              <w:t>Zap</w:t>
            </w:r>
            <w:proofErr w:type="spellEnd"/>
            <w:r w:rsidRPr="006731EC">
              <w:rPr>
                <w:rFonts w:ascii="Candara" w:hAnsi="Candara" w:cstheme="minorHAnsi"/>
                <w:b/>
                <w:sz w:val="19"/>
                <w:szCs w:val="19"/>
              </w:rPr>
              <w:t>. št.</w:t>
            </w:r>
          </w:p>
        </w:tc>
        <w:tc>
          <w:tcPr>
            <w:tcW w:w="5245" w:type="dxa"/>
            <w:shd w:val="clear" w:color="auto" w:fill="F1F1F1"/>
            <w:vAlign w:val="center"/>
          </w:tcPr>
          <w:p w14:paraId="0739AADA" w14:textId="77777777"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4A5C2C5C" w14:textId="77777777" w:rsidR="00C03EBE" w:rsidRPr="006731EC" w:rsidRDefault="00C03EBE" w:rsidP="005B222F">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r w:rsidRPr="006731EC">
              <w:rPr>
                <w:rFonts w:ascii="Candara" w:hAnsi="Candara" w:cstheme="minorHAnsi"/>
                <w:b/>
                <w:smallCaps/>
                <w:sz w:val="19"/>
                <w:szCs w:val="19"/>
              </w:rPr>
              <w:t>dpzp</w:t>
            </w:r>
          </w:p>
        </w:tc>
      </w:tr>
      <w:tr w:rsidR="00C03EBE" w:rsidRPr="006731EC" w14:paraId="456DA33B" w14:textId="77777777" w:rsidTr="005B222F">
        <w:trPr>
          <w:trHeight w:val="397"/>
        </w:trPr>
        <w:tc>
          <w:tcPr>
            <w:tcW w:w="851" w:type="dxa"/>
            <w:shd w:val="clear" w:color="auto" w:fill="F1F1F1"/>
            <w:vAlign w:val="center"/>
          </w:tcPr>
          <w:p w14:paraId="535F1149" w14:textId="714DF3AD" w:rsidR="00C03EBE" w:rsidRPr="006731EC" w:rsidRDefault="00CD2F6F" w:rsidP="005B222F">
            <w:pPr>
              <w:pStyle w:val="TableParagraph"/>
              <w:spacing w:line="276" w:lineRule="auto"/>
              <w:jc w:val="center"/>
              <w:rPr>
                <w:rFonts w:ascii="Candara" w:hAnsi="Candara" w:cstheme="minorHAnsi"/>
                <w:sz w:val="19"/>
                <w:szCs w:val="19"/>
              </w:rPr>
            </w:pPr>
            <w:r>
              <w:rPr>
                <w:rFonts w:ascii="Candara" w:hAnsi="Candara" w:cstheme="minorHAnsi"/>
                <w:sz w:val="19"/>
                <w:szCs w:val="19"/>
              </w:rPr>
              <w:t>1</w:t>
            </w:r>
            <w:r w:rsidR="00C03EBE" w:rsidRPr="006731EC">
              <w:rPr>
                <w:rFonts w:ascii="Candara" w:hAnsi="Candara" w:cstheme="minorHAnsi"/>
                <w:sz w:val="19"/>
                <w:szCs w:val="19"/>
              </w:rPr>
              <w:t>.</w:t>
            </w:r>
          </w:p>
        </w:tc>
        <w:tc>
          <w:tcPr>
            <w:tcW w:w="5245" w:type="dxa"/>
            <w:shd w:val="clear" w:color="auto" w:fill="F1F1F1"/>
            <w:vAlign w:val="center"/>
          </w:tcPr>
          <w:p w14:paraId="01270F44" w14:textId="7151BBC4" w:rsidR="00C03EBE" w:rsidRPr="006731EC" w:rsidRDefault="00B13549" w:rsidP="005B222F">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w:t>
            </w:r>
            <w:r w:rsidR="00CD2F6F">
              <w:rPr>
                <w:rFonts w:ascii="Candara" w:hAnsi="Candara" w:cstheme="minorHAnsi"/>
                <w:sz w:val="19"/>
                <w:szCs w:val="19"/>
              </w:rPr>
              <w:t xml:space="preserve"> (kritje C)</w:t>
            </w:r>
          </w:p>
        </w:tc>
        <w:tc>
          <w:tcPr>
            <w:tcW w:w="2976" w:type="dxa"/>
          </w:tcPr>
          <w:p w14:paraId="52814CD7" w14:textId="77777777" w:rsidR="00C03EBE" w:rsidRPr="006731EC" w:rsidRDefault="00C03EBE" w:rsidP="005B222F">
            <w:pPr>
              <w:pStyle w:val="TableParagraph"/>
              <w:spacing w:line="276" w:lineRule="auto"/>
              <w:rPr>
                <w:rFonts w:ascii="Candara" w:hAnsi="Candara" w:cstheme="minorHAnsi"/>
                <w:sz w:val="19"/>
                <w:szCs w:val="19"/>
              </w:rPr>
            </w:pPr>
          </w:p>
        </w:tc>
      </w:tr>
      <w:tr w:rsidR="00C03EBE" w:rsidRPr="006731EC" w14:paraId="0C9812ED" w14:textId="77777777" w:rsidTr="005B222F">
        <w:trPr>
          <w:trHeight w:val="397"/>
        </w:trPr>
        <w:tc>
          <w:tcPr>
            <w:tcW w:w="6096" w:type="dxa"/>
            <w:gridSpan w:val="2"/>
            <w:shd w:val="clear" w:color="auto" w:fill="F1F1F1"/>
            <w:vAlign w:val="center"/>
          </w:tcPr>
          <w:p w14:paraId="41425FE3" w14:textId="18FED2F3"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sidR="00025C1E">
              <w:rPr>
                <w:rFonts w:ascii="Candara" w:hAnsi="Candara" w:cstheme="minorHAnsi"/>
                <w:b/>
                <w:sz w:val="19"/>
                <w:szCs w:val="19"/>
              </w:rPr>
              <w:t>1</w:t>
            </w:r>
            <w:r w:rsidRPr="006731EC">
              <w:rPr>
                <w:rFonts w:ascii="Candara" w:hAnsi="Candara" w:cstheme="minorHAnsi"/>
                <w:b/>
                <w:sz w:val="19"/>
                <w:szCs w:val="19"/>
              </w:rPr>
              <w:t>.</w:t>
            </w:r>
          </w:p>
        </w:tc>
        <w:tc>
          <w:tcPr>
            <w:tcW w:w="2976" w:type="dxa"/>
          </w:tcPr>
          <w:p w14:paraId="2A6555C4" w14:textId="77777777" w:rsidR="00C03EBE" w:rsidRPr="006731EC" w:rsidRDefault="00C03EBE" w:rsidP="005B222F">
            <w:pPr>
              <w:pStyle w:val="TableParagraph"/>
              <w:spacing w:line="276" w:lineRule="auto"/>
              <w:rPr>
                <w:rFonts w:ascii="Candara" w:hAnsi="Candara" w:cstheme="minorHAnsi"/>
                <w:sz w:val="19"/>
                <w:szCs w:val="19"/>
              </w:rPr>
            </w:pPr>
          </w:p>
        </w:tc>
      </w:tr>
    </w:tbl>
    <w:p w14:paraId="35D93A22" w14:textId="77777777" w:rsidR="00C03EBE" w:rsidRPr="006731EC" w:rsidRDefault="00C03EBE" w:rsidP="00C03EBE">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C03EBE" w:rsidRPr="006731EC" w14:paraId="0FF6B284" w14:textId="77777777" w:rsidTr="005B222F">
        <w:trPr>
          <w:trHeight w:val="567"/>
        </w:trPr>
        <w:tc>
          <w:tcPr>
            <w:tcW w:w="6096" w:type="dxa"/>
            <w:shd w:val="clear" w:color="auto" w:fill="F1F1F1"/>
            <w:vAlign w:val="center"/>
          </w:tcPr>
          <w:p w14:paraId="69980DC7" w14:textId="7DAFC5DB"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sidR="000943F1">
              <w:rPr>
                <w:rFonts w:ascii="Candara" w:hAnsi="Candara" w:cstheme="minorHAnsi"/>
                <w:b/>
                <w:sz w:val="19"/>
                <w:szCs w:val="19"/>
              </w:rPr>
              <w:t>-</w:t>
            </w:r>
            <w:r>
              <w:rPr>
                <w:rFonts w:ascii="Candara" w:hAnsi="Candara" w:cstheme="minorHAnsi"/>
                <w:b/>
                <w:sz w:val="19"/>
                <w:szCs w:val="19"/>
              </w:rPr>
              <w:t xml:space="preserve">letno) </w:t>
            </w:r>
            <w:r w:rsidRPr="006731EC">
              <w:rPr>
                <w:rFonts w:ascii="Candara" w:hAnsi="Candara" w:cstheme="minorHAnsi"/>
                <w:b/>
                <w:sz w:val="19"/>
                <w:szCs w:val="19"/>
              </w:rPr>
              <w:t>obdobje</w:t>
            </w:r>
          </w:p>
          <w:p w14:paraId="09558CEC" w14:textId="77777777"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r w:rsidRPr="006731EC">
              <w:rPr>
                <w:rFonts w:ascii="Candara" w:hAnsi="Candara" w:cstheme="minorHAnsi"/>
                <w:b/>
                <w:smallCaps/>
                <w:sz w:val="19"/>
                <w:szCs w:val="19"/>
              </w:rPr>
              <w:t>dpzp</w:t>
            </w:r>
          </w:p>
        </w:tc>
        <w:tc>
          <w:tcPr>
            <w:tcW w:w="2976" w:type="dxa"/>
            <w:vAlign w:val="center"/>
          </w:tcPr>
          <w:p w14:paraId="320BF65A" w14:textId="77777777" w:rsidR="00C03EBE" w:rsidRPr="006731EC" w:rsidRDefault="00C03EBE" w:rsidP="005B222F">
            <w:pPr>
              <w:pStyle w:val="TableParagraph"/>
              <w:spacing w:line="276" w:lineRule="auto"/>
              <w:rPr>
                <w:rFonts w:ascii="Candara" w:hAnsi="Candara" w:cstheme="minorHAnsi"/>
                <w:sz w:val="19"/>
                <w:szCs w:val="19"/>
              </w:rPr>
            </w:pPr>
          </w:p>
        </w:tc>
      </w:tr>
      <w:tr w:rsidR="00C03EBE" w:rsidRPr="006731EC" w14:paraId="42E854CD" w14:textId="77777777" w:rsidTr="005B222F">
        <w:trPr>
          <w:trHeight w:val="567"/>
        </w:trPr>
        <w:tc>
          <w:tcPr>
            <w:tcW w:w="6096" w:type="dxa"/>
            <w:vAlign w:val="center"/>
          </w:tcPr>
          <w:p w14:paraId="062B20F0" w14:textId="77777777" w:rsidR="00C03EBE" w:rsidRPr="006731EC" w:rsidRDefault="00C03EBE" w:rsidP="005B222F">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3F9B4665" w14:textId="77777777" w:rsidR="00C03EBE" w:rsidRPr="006731EC" w:rsidRDefault="00C03EBE" w:rsidP="005B222F">
            <w:pPr>
              <w:pStyle w:val="TableParagraph"/>
              <w:spacing w:line="276" w:lineRule="auto"/>
              <w:rPr>
                <w:rFonts w:ascii="Candara" w:hAnsi="Candara" w:cstheme="minorHAnsi"/>
                <w:sz w:val="19"/>
                <w:szCs w:val="19"/>
              </w:rPr>
            </w:pPr>
          </w:p>
        </w:tc>
      </w:tr>
      <w:tr w:rsidR="00C03EBE" w:rsidRPr="006731EC" w14:paraId="15BC06B9" w14:textId="77777777" w:rsidTr="005B222F">
        <w:trPr>
          <w:trHeight w:val="567"/>
        </w:trPr>
        <w:tc>
          <w:tcPr>
            <w:tcW w:w="6096" w:type="dxa"/>
            <w:shd w:val="clear" w:color="auto" w:fill="F1F1F1"/>
            <w:vAlign w:val="center"/>
          </w:tcPr>
          <w:p w14:paraId="660A1A95" w14:textId="444CF69E"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lastRenderedPageBreak/>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sidR="000943F1">
              <w:rPr>
                <w:rFonts w:ascii="Candara" w:hAnsi="Candara" w:cstheme="minorHAnsi"/>
                <w:b/>
                <w:sz w:val="19"/>
                <w:szCs w:val="19"/>
              </w:rPr>
              <w:t>-</w:t>
            </w:r>
            <w:r>
              <w:rPr>
                <w:rFonts w:ascii="Candara" w:hAnsi="Candara" w:cstheme="minorHAnsi"/>
                <w:b/>
                <w:sz w:val="19"/>
                <w:szCs w:val="19"/>
              </w:rPr>
              <w:t xml:space="preserve">letno) </w:t>
            </w:r>
            <w:r w:rsidRPr="006731EC">
              <w:rPr>
                <w:rFonts w:ascii="Candara" w:hAnsi="Candara" w:cstheme="minorHAnsi"/>
                <w:b/>
                <w:sz w:val="19"/>
                <w:szCs w:val="19"/>
              </w:rPr>
              <w:t>obdobje</w:t>
            </w:r>
          </w:p>
          <w:p w14:paraId="2CAAA55D" w14:textId="77777777" w:rsidR="00C03EBE" w:rsidRPr="006731EC" w:rsidRDefault="00C03EBE" w:rsidP="005B222F">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r w:rsidRPr="006731EC">
              <w:rPr>
                <w:rFonts w:ascii="Candara" w:hAnsi="Candara" w:cstheme="minorHAnsi"/>
                <w:b/>
                <w:smallCaps/>
                <w:sz w:val="19"/>
                <w:szCs w:val="19"/>
              </w:rPr>
              <w:t>dpzp</w:t>
            </w:r>
          </w:p>
        </w:tc>
        <w:tc>
          <w:tcPr>
            <w:tcW w:w="2976" w:type="dxa"/>
            <w:vAlign w:val="center"/>
          </w:tcPr>
          <w:p w14:paraId="2996B575" w14:textId="77777777" w:rsidR="00C03EBE" w:rsidRPr="006731EC" w:rsidRDefault="00C03EBE" w:rsidP="005B222F">
            <w:pPr>
              <w:pStyle w:val="TableParagraph"/>
              <w:spacing w:line="276" w:lineRule="auto"/>
              <w:rPr>
                <w:rFonts w:ascii="Candara" w:hAnsi="Candara" w:cstheme="minorHAnsi"/>
                <w:sz w:val="19"/>
                <w:szCs w:val="19"/>
              </w:rPr>
            </w:pPr>
          </w:p>
        </w:tc>
      </w:tr>
    </w:tbl>
    <w:p w14:paraId="695AAA0A" w14:textId="77777777" w:rsidR="00C03EBE" w:rsidRPr="005B222F" w:rsidRDefault="00C03EBE" w:rsidP="00C03EBE">
      <w:pPr>
        <w:pStyle w:val="Telobesedila"/>
        <w:spacing w:line="276" w:lineRule="auto"/>
        <w:rPr>
          <w:rFonts w:ascii="Candara" w:hAnsi="Candara" w:cstheme="minorHAnsi"/>
          <w:b/>
          <w:sz w:val="14"/>
          <w:szCs w:val="14"/>
        </w:rPr>
      </w:pPr>
    </w:p>
    <w:p w14:paraId="6F49275B" w14:textId="77777777" w:rsidR="009F1220" w:rsidRDefault="009F1220" w:rsidP="00F07D50">
      <w:pPr>
        <w:pStyle w:val="Telobesedila"/>
        <w:spacing w:line="276" w:lineRule="auto"/>
        <w:rPr>
          <w:rFonts w:ascii="Candara" w:hAnsi="Candara" w:cstheme="minorHAnsi"/>
          <w:sz w:val="19"/>
          <w:szCs w:val="19"/>
        </w:rPr>
      </w:pPr>
    </w:p>
    <w:p w14:paraId="63AE5243" w14:textId="77777777" w:rsidR="002E3B38" w:rsidRDefault="002E3B38" w:rsidP="00A12217">
      <w:pPr>
        <w:pStyle w:val="Telobesedila"/>
        <w:spacing w:line="276" w:lineRule="auto"/>
        <w:ind w:left="737" w:hanging="737"/>
        <w:rPr>
          <w:rFonts w:ascii="Candara" w:hAnsi="Candara" w:cstheme="minorHAnsi"/>
          <w:b/>
          <w:sz w:val="19"/>
          <w:szCs w:val="19"/>
          <w:lang w:val="sl-SI"/>
        </w:rPr>
      </w:pPr>
    </w:p>
    <w:p w14:paraId="13D35FAE" w14:textId="77777777" w:rsidR="00C260EE" w:rsidRDefault="00A12217" w:rsidP="00A12217">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SKLOP 2 – varianta 2: Kombinirano odgovornostno zavarovanje v obsegu Kritja C</w:t>
      </w:r>
    </w:p>
    <w:p w14:paraId="7A9895F4" w14:textId="2F0A4711" w:rsidR="00A12217" w:rsidRPr="00C03EBE" w:rsidRDefault="00C260EE" w:rsidP="00A12217">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                    500.000 </w:t>
      </w:r>
      <w:proofErr w:type="spellStart"/>
      <w:r>
        <w:rPr>
          <w:rFonts w:ascii="Candara" w:hAnsi="Candara" w:cstheme="minorHAnsi"/>
          <w:b/>
          <w:sz w:val="19"/>
          <w:szCs w:val="19"/>
          <w:lang w:val="sl-SI"/>
        </w:rPr>
        <w:t>xs</w:t>
      </w:r>
      <w:proofErr w:type="spellEnd"/>
      <w:r>
        <w:rPr>
          <w:rFonts w:ascii="Candara" w:hAnsi="Candara" w:cstheme="minorHAnsi"/>
          <w:b/>
          <w:sz w:val="19"/>
          <w:szCs w:val="19"/>
          <w:lang w:val="sl-SI"/>
        </w:rPr>
        <w:t xml:space="preserve"> 500.000 EUR </w:t>
      </w:r>
      <w:r w:rsidR="00A12217">
        <w:rPr>
          <w:rFonts w:ascii="Candara" w:hAnsi="Candara" w:cstheme="minorHAnsi"/>
          <w:b/>
          <w:sz w:val="19"/>
          <w:szCs w:val="19"/>
          <w:lang w:val="sl-SI"/>
        </w:rPr>
        <w:t xml:space="preserve">z </w:t>
      </w:r>
      <w:proofErr w:type="spellStart"/>
      <w:r w:rsidR="00A12217">
        <w:rPr>
          <w:rFonts w:ascii="Candara" w:hAnsi="Candara" w:cstheme="minorHAnsi"/>
          <w:b/>
          <w:sz w:val="19"/>
          <w:szCs w:val="19"/>
          <w:lang w:val="sl-SI"/>
        </w:rPr>
        <w:t>drop</w:t>
      </w:r>
      <w:r w:rsidR="003A308A">
        <w:rPr>
          <w:rFonts w:ascii="Candara" w:hAnsi="Candara" w:cstheme="minorHAnsi"/>
          <w:b/>
          <w:sz w:val="19"/>
          <w:szCs w:val="19"/>
          <w:lang w:val="sl-SI"/>
        </w:rPr>
        <w:t>-</w:t>
      </w:r>
      <w:r w:rsidR="00A12217">
        <w:rPr>
          <w:rFonts w:ascii="Candara" w:hAnsi="Candara" w:cstheme="minorHAnsi"/>
          <w:b/>
          <w:sz w:val="19"/>
          <w:szCs w:val="19"/>
          <w:lang w:val="sl-SI"/>
        </w:rPr>
        <w:t>down</w:t>
      </w:r>
      <w:proofErr w:type="spellEnd"/>
      <w:r w:rsidR="00A12217">
        <w:rPr>
          <w:rFonts w:ascii="Candara" w:hAnsi="Candara" w:cstheme="minorHAnsi"/>
          <w:b/>
          <w:sz w:val="19"/>
          <w:szCs w:val="19"/>
          <w:lang w:val="sl-SI"/>
        </w:rPr>
        <w:t xml:space="preserve"> klavzulo</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9F1220" w:rsidRPr="006731EC" w14:paraId="4657F4B4" w14:textId="77777777" w:rsidTr="00B75DC3">
        <w:trPr>
          <w:trHeight w:val="397"/>
        </w:trPr>
        <w:tc>
          <w:tcPr>
            <w:tcW w:w="851" w:type="dxa"/>
            <w:shd w:val="clear" w:color="auto" w:fill="F1F1F1"/>
            <w:vAlign w:val="center"/>
          </w:tcPr>
          <w:p w14:paraId="26FD875D" w14:textId="77777777" w:rsidR="009F1220" w:rsidRPr="006731EC" w:rsidRDefault="009F1220" w:rsidP="00B75DC3">
            <w:pPr>
              <w:pStyle w:val="TableParagraph"/>
              <w:spacing w:line="276" w:lineRule="auto"/>
              <w:ind w:left="57"/>
              <w:rPr>
                <w:rFonts w:ascii="Candara" w:hAnsi="Candara" w:cstheme="minorHAnsi"/>
                <w:b/>
                <w:sz w:val="19"/>
                <w:szCs w:val="19"/>
              </w:rPr>
            </w:pPr>
            <w:proofErr w:type="spellStart"/>
            <w:r w:rsidRPr="006731EC">
              <w:rPr>
                <w:rFonts w:ascii="Candara" w:hAnsi="Candara" w:cstheme="minorHAnsi"/>
                <w:b/>
                <w:sz w:val="19"/>
                <w:szCs w:val="19"/>
              </w:rPr>
              <w:t>Zap</w:t>
            </w:r>
            <w:proofErr w:type="spellEnd"/>
            <w:r w:rsidRPr="006731EC">
              <w:rPr>
                <w:rFonts w:ascii="Candara" w:hAnsi="Candara" w:cstheme="minorHAnsi"/>
                <w:b/>
                <w:sz w:val="19"/>
                <w:szCs w:val="19"/>
              </w:rPr>
              <w:t>. št.</w:t>
            </w:r>
          </w:p>
        </w:tc>
        <w:tc>
          <w:tcPr>
            <w:tcW w:w="5245" w:type="dxa"/>
            <w:shd w:val="clear" w:color="auto" w:fill="F1F1F1"/>
            <w:vAlign w:val="center"/>
          </w:tcPr>
          <w:p w14:paraId="673EB7B3" w14:textId="77777777"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6C1A41B7" w14:textId="77777777" w:rsidR="009F1220" w:rsidRPr="006731EC" w:rsidRDefault="009F1220" w:rsidP="00B75DC3">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9F1220" w:rsidRPr="006731EC" w14:paraId="32DA6074" w14:textId="77777777" w:rsidTr="00B75DC3">
        <w:trPr>
          <w:trHeight w:val="397"/>
        </w:trPr>
        <w:tc>
          <w:tcPr>
            <w:tcW w:w="851" w:type="dxa"/>
            <w:shd w:val="clear" w:color="auto" w:fill="F1F1F1"/>
            <w:vAlign w:val="center"/>
          </w:tcPr>
          <w:p w14:paraId="37537488" w14:textId="77777777" w:rsidR="009F1220" w:rsidRPr="006731EC" w:rsidRDefault="009F1220" w:rsidP="00B75DC3">
            <w:pPr>
              <w:pStyle w:val="TableParagraph"/>
              <w:spacing w:line="276" w:lineRule="auto"/>
              <w:jc w:val="center"/>
              <w:rPr>
                <w:rFonts w:ascii="Candara" w:hAnsi="Candara" w:cstheme="minorHAnsi"/>
                <w:sz w:val="19"/>
                <w:szCs w:val="19"/>
              </w:rPr>
            </w:pPr>
            <w:r>
              <w:rPr>
                <w:rFonts w:ascii="Candara" w:hAnsi="Candara" w:cstheme="minorHAnsi"/>
                <w:sz w:val="19"/>
                <w:szCs w:val="19"/>
              </w:rPr>
              <w:t>1</w:t>
            </w:r>
            <w:r w:rsidRPr="006731EC">
              <w:rPr>
                <w:rFonts w:ascii="Candara" w:hAnsi="Candara" w:cstheme="minorHAnsi"/>
                <w:sz w:val="19"/>
                <w:szCs w:val="19"/>
              </w:rPr>
              <w:t>.</w:t>
            </w:r>
          </w:p>
        </w:tc>
        <w:tc>
          <w:tcPr>
            <w:tcW w:w="5245" w:type="dxa"/>
            <w:shd w:val="clear" w:color="auto" w:fill="F1F1F1"/>
            <w:vAlign w:val="center"/>
          </w:tcPr>
          <w:p w14:paraId="17AA68C4" w14:textId="77777777" w:rsidR="009F1220" w:rsidRPr="006731EC" w:rsidRDefault="009F1220" w:rsidP="00B75DC3">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 (kritje C)</w:t>
            </w:r>
          </w:p>
        </w:tc>
        <w:tc>
          <w:tcPr>
            <w:tcW w:w="2976" w:type="dxa"/>
          </w:tcPr>
          <w:p w14:paraId="7F81D521" w14:textId="77777777" w:rsidR="009F1220" w:rsidRPr="006731EC" w:rsidRDefault="009F1220" w:rsidP="00B75DC3">
            <w:pPr>
              <w:pStyle w:val="TableParagraph"/>
              <w:spacing w:line="276" w:lineRule="auto"/>
              <w:rPr>
                <w:rFonts w:ascii="Candara" w:hAnsi="Candara" w:cstheme="minorHAnsi"/>
                <w:sz w:val="19"/>
                <w:szCs w:val="19"/>
              </w:rPr>
            </w:pPr>
          </w:p>
        </w:tc>
      </w:tr>
      <w:tr w:rsidR="009F1220" w:rsidRPr="006731EC" w14:paraId="0A95979A" w14:textId="77777777" w:rsidTr="00B75DC3">
        <w:trPr>
          <w:trHeight w:val="397"/>
        </w:trPr>
        <w:tc>
          <w:tcPr>
            <w:tcW w:w="6096" w:type="dxa"/>
            <w:gridSpan w:val="2"/>
            <w:shd w:val="clear" w:color="auto" w:fill="F1F1F1"/>
            <w:vAlign w:val="center"/>
          </w:tcPr>
          <w:p w14:paraId="7EB31994" w14:textId="02EF82E2"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sidR="00025C1E">
              <w:rPr>
                <w:rFonts w:ascii="Candara" w:hAnsi="Candara" w:cstheme="minorHAnsi"/>
                <w:b/>
                <w:sz w:val="19"/>
                <w:szCs w:val="19"/>
              </w:rPr>
              <w:t>1</w:t>
            </w:r>
            <w:r w:rsidRPr="006731EC">
              <w:rPr>
                <w:rFonts w:ascii="Candara" w:hAnsi="Candara" w:cstheme="minorHAnsi"/>
                <w:b/>
                <w:sz w:val="19"/>
                <w:szCs w:val="19"/>
              </w:rPr>
              <w:t>.</w:t>
            </w:r>
          </w:p>
        </w:tc>
        <w:tc>
          <w:tcPr>
            <w:tcW w:w="2976" w:type="dxa"/>
          </w:tcPr>
          <w:p w14:paraId="37E941FF" w14:textId="77777777" w:rsidR="009F1220" w:rsidRPr="006731EC" w:rsidRDefault="009F1220" w:rsidP="00B75DC3">
            <w:pPr>
              <w:pStyle w:val="TableParagraph"/>
              <w:spacing w:line="276" w:lineRule="auto"/>
              <w:rPr>
                <w:rFonts w:ascii="Candara" w:hAnsi="Candara" w:cstheme="minorHAnsi"/>
                <w:sz w:val="19"/>
                <w:szCs w:val="19"/>
              </w:rPr>
            </w:pPr>
          </w:p>
        </w:tc>
      </w:tr>
    </w:tbl>
    <w:p w14:paraId="27E598C2" w14:textId="77777777" w:rsidR="009F1220" w:rsidRPr="006731EC" w:rsidRDefault="009F1220" w:rsidP="009F1220">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9F1220" w:rsidRPr="006731EC" w14:paraId="639AD658" w14:textId="77777777" w:rsidTr="00B75DC3">
        <w:trPr>
          <w:trHeight w:val="567"/>
        </w:trPr>
        <w:tc>
          <w:tcPr>
            <w:tcW w:w="6096" w:type="dxa"/>
            <w:shd w:val="clear" w:color="auto" w:fill="F1F1F1"/>
            <w:vAlign w:val="center"/>
          </w:tcPr>
          <w:p w14:paraId="2E220B97" w14:textId="3E864E66"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6B2373C6" w14:textId="77777777"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4A1D5D8D" w14:textId="77777777" w:rsidR="009F1220" w:rsidRPr="006731EC" w:rsidRDefault="009F1220" w:rsidP="00B75DC3">
            <w:pPr>
              <w:pStyle w:val="TableParagraph"/>
              <w:spacing w:line="276" w:lineRule="auto"/>
              <w:rPr>
                <w:rFonts w:ascii="Candara" w:hAnsi="Candara" w:cstheme="minorHAnsi"/>
                <w:sz w:val="19"/>
                <w:szCs w:val="19"/>
              </w:rPr>
            </w:pPr>
          </w:p>
        </w:tc>
      </w:tr>
      <w:tr w:rsidR="009F1220" w:rsidRPr="006731EC" w14:paraId="2F4C0164" w14:textId="77777777" w:rsidTr="00B75DC3">
        <w:trPr>
          <w:trHeight w:val="567"/>
        </w:trPr>
        <w:tc>
          <w:tcPr>
            <w:tcW w:w="6096" w:type="dxa"/>
            <w:vAlign w:val="center"/>
          </w:tcPr>
          <w:p w14:paraId="461DCBEE" w14:textId="77777777" w:rsidR="009F1220" w:rsidRPr="006731EC" w:rsidRDefault="009F1220" w:rsidP="00B75DC3">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00253AC3" w14:textId="77777777" w:rsidR="009F1220" w:rsidRPr="006731EC" w:rsidRDefault="009F1220" w:rsidP="00B75DC3">
            <w:pPr>
              <w:pStyle w:val="TableParagraph"/>
              <w:spacing w:line="276" w:lineRule="auto"/>
              <w:rPr>
                <w:rFonts w:ascii="Candara" w:hAnsi="Candara" w:cstheme="minorHAnsi"/>
                <w:sz w:val="19"/>
                <w:szCs w:val="19"/>
              </w:rPr>
            </w:pPr>
          </w:p>
        </w:tc>
      </w:tr>
      <w:tr w:rsidR="009F1220" w:rsidRPr="006731EC" w14:paraId="1FE36EF7" w14:textId="77777777" w:rsidTr="00B75DC3">
        <w:trPr>
          <w:trHeight w:val="567"/>
        </w:trPr>
        <w:tc>
          <w:tcPr>
            <w:tcW w:w="6096" w:type="dxa"/>
            <w:shd w:val="clear" w:color="auto" w:fill="F1F1F1"/>
            <w:vAlign w:val="center"/>
          </w:tcPr>
          <w:p w14:paraId="11DE15CD" w14:textId="0850D52F"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0FF70B61" w14:textId="77777777" w:rsidR="009F1220" w:rsidRPr="006731EC" w:rsidRDefault="009F1220"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137C3AAB" w14:textId="77777777" w:rsidR="009F1220" w:rsidRPr="006731EC" w:rsidRDefault="009F1220" w:rsidP="00B75DC3">
            <w:pPr>
              <w:pStyle w:val="TableParagraph"/>
              <w:spacing w:line="276" w:lineRule="auto"/>
              <w:rPr>
                <w:rFonts w:ascii="Candara" w:hAnsi="Candara" w:cstheme="minorHAnsi"/>
                <w:sz w:val="19"/>
                <w:szCs w:val="19"/>
              </w:rPr>
            </w:pPr>
          </w:p>
        </w:tc>
      </w:tr>
    </w:tbl>
    <w:p w14:paraId="7324C016" w14:textId="4A08F6EC" w:rsidR="009F1220" w:rsidRDefault="009F1220" w:rsidP="009F1220">
      <w:pPr>
        <w:pStyle w:val="Telobesedila"/>
        <w:spacing w:line="276" w:lineRule="auto"/>
        <w:rPr>
          <w:rFonts w:ascii="Candara" w:hAnsi="Candara" w:cstheme="minorHAnsi"/>
          <w:b/>
          <w:sz w:val="14"/>
          <w:szCs w:val="14"/>
        </w:rPr>
      </w:pPr>
    </w:p>
    <w:p w14:paraId="54F59C9E" w14:textId="6D862DEA" w:rsidR="00955D19" w:rsidRDefault="00955D19" w:rsidP="009F1220">
      <w:pPr>
        <w:pStyle w:val="Telobesedila"/>
        <w:spacing w:line="276" w:lineRule="auto"/>
        <w:rPr>
          <w:rFonts w:ascii="Candara" w:hAnsi="Candara" w:cstheme="minorHAnsi"/>
          <w:b/>
          <w:sz w:val="14"/>
          <w:szCs w:val="14"/>
        </w:rPr>
      </w:pPr>
    </w:p>
    <w:p w14:paraId="4F9C6603" w14:textId="77777777" w:rsidR="00955D19" w:rsidRPr="005B222F" w:rsidRDefault="00955D19" w:rsidP="009F1220">
      <w:pPr>
        <w:pStyle w:val="Telobesedila"/>
        <w:spacing w:line="276" w:lineRule="auto"/>
        <w:rPr>
          <w:rFonts w:ascii="Candara" w:hAnsi="Candara" w:cstheme="minorHAnsi"/>
          <w:b/>
          <w:sz w:val="14"/>
          <w:szCs w:val="14"/>
        </w:rPr>
      </w:pPr>
    </w:p>
    <w:p w14:paraId="3F693F40" w14:textId="7EF38543" w:rsidR="00C260EE" w:rsidRDefault="00C260EE" w:rsidP="00C260EE">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SKLOP 2 – varianta </w:t>
      </w:r>
      <w:r w:rsidR="00955D19">
        <w:rPr>
          <w:rFonts w:ascii="Candara" w:hAnsi="Candara" w:cstheme="minorHAnsi"/>
          <w:b/>
          <w:sz w:val="19"/>
          <w:szCs w:val="19"/>
          <w:lang w:val="sl-SI"/>
        </w:rPr>
        <w:t>3</w:t>
      </w:r>
      <w:r>
        <w:rPr>
          <w:rFonts w:ascii="Candara" w:hAnsi="Candara" w:cstheme="minorHAnsi"/>
          <w:b/>
          <w:sz w:val="19"/>
          <w:szCs w:val="19"/>
          <w:lang w:val="sl-SI"/>
        </w:rPr>
        <w:t xml:space="preserve">: Kombinirano odgovornostno zavarovanje v obsegu Kritja C </w:t>
      </w:r>
    </w:p>
    <w:p w14:paraId="43AC4ED8" w14:textId="0F9FF267" w:rsidR="00C260EE" w:rsidRPr="00C03EBE" w:rsidRDefault="00C260EE" w:rsidP="00C260EE">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                    </w:t>
      </w:r>
      <w:r w:rsidR="00955D19">
        <w:rPr>
          <w:rFonts w:ascii="Candara" w:hAnsi="Candara" w:cstheme="minorHAnsi"/>
          <w:b/>
          <w:sz w:val="19"/>
          <w:szCs w:val="19"/>
          <w:lang w:val="sl-SI"/>
        </w:rPr>
        <w:t>3</w:t>
      </w:r>
      <w:r>
        <w:rPr>
          <w:rFonts w:ascii="Candara" w:hAnsi="Candara" w:cstheme="minorHAnsi"/>
          <w:b/>
          <w:sz w:val="19"/>
          <w:szCs w:val="19"/>
          <w:lang w:val="sl-SI"/>
        </w:rPr>
        <w:t xml:space="preserve">00.000 </w:t>
      </w:r>
      <w:proofErr w:type="spellStart"/>
      <w:r>
        <w:rPr>
          <w:rFonts w:ascii="Candara" w:hAnsi="Candara" w:cstheme="minorHAnsi"/>
          <w:b/>
          <w:sz w:val="19"/>
          <w:szCs w:val="19"/>
          <w:lang w:val="sl-SI"/>
        </w:rPr>
        <w:t>xs</w:t>
      </w:r>
      <w:proofErr w:type="spellEnd"/>
      <w:r>
        <w:rPr>
          <w:rFonts w:ascii="Candara" w:hAnsi="Candara" w:cstheme="minorHAnsi"/>
          <w:b/>
          <w:sz w:val="19"/>
          <w:szCs w:val="19"/>
          <w:lang w:val="sl-SI"/>
        </w:rPr>
        <w:t xml:space="preserve"> 500.000 EUR brez </w:t>
      </w:r>
      <w:proofErr w:type="spellStart"/>
      <w:r>
        <w:rPr>
          <w:rFonts w:ascii="Candara" w:hAnsi="Candara" w:cstheme="minorHAnsi"/>
          <w:b/>
          <w:sz w:val="19"/>
          <w:szCs w:val="19"/>
          <w:lang w:val="sl-SI"/>
        </w:rPr>
        <w:t>drop-down</w:t>
      </w:r>
      <w:proofErr w:type="spellEnd"/>
      <w:r>
        <w:rPr>
          <w:rFonts w:ascii="Candara" w:hAnsi="Candara" w:cstheme="minorHAnsi"/>
          <w:b/>
          <w:sz w:val="19"/>
          <w:szCs w:val="19"/>
          <w:lang w:val="sl-SI"/>
        </w:rPr>
        <w:t xml:space="preserve"> klavzule</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C260EE" w:rsidRPr="006731EC" w14:paraId="1C3F52A6" w14:textId="77777777" w:rsidTr="00B158A1">
        <w:trPr>
          <w:trHeight w:val="397"/>
        </w:trPr>
        <w:tc>
          <w:tcPr>
            <w:tcW w:w="851" w:type="dxa"/>
            <w:shd w:val="clear" w:color="auto" w:fill="F1F1F1"/>
            <w:vAlign w:val="center"/>
          </w:tcPr>
          <w:p w14:paraId="44599115" w14:textId="77777777" w:rsidR="00C260EE" w:rsidRPr="006731EC" w:rsidRDefault="00C260EE" w:rsidP="00B158A1">
            <w:pPr>
              <w:pStyle w:val="TableParagraph"/>
              <w:spacing w:line="276" w:lineRule="auto"/>
              <w:ind w:left="57"/>
              <w:rPr>
                <w:rFonts w:ascii="Candara" w:hAnsi="Candara" w:cstheme="minorHAnsi"/>
                <w:b/>
                <w:sz w:val="19"/>
                <w:szCs w:val="19"/>
              </w:rPr>
            </w:pPr>
            <w:proofErr w:type="spellStart"/>
            <w:r w:rsidRPr="006731EC">
              <w:rPr>
                <w:rFonts w:ascii="Candara" w:hAnsi="Candara" w:cstheme="minorHAnsi"/>
                <w:b/>
                <w:sz w:val="19"/>
                <w:szCs w:val="19"/>
              </w:rPr>
              <w:t>Zap</w:t>
            </w:r>
            <w:proofErr w:type="spellEnd"/>
            <w:r w:rsidRPr="006731EC">
              <w:rPr>
                <w:rFonts w:ascii="Candara" w:hAnsi="Candara" w:cstheme="minorHAnsi"/>
                <w:b/>
                <w:sz w:val="19"/>
                <w:szCs w:val="19"/>
              </w:rPr>
              <w:t>. št.</w:t>
            </w:r>
          </w:p>
        </w:tc>
        <w:tc>
          <w:tcPr>
            <w:tcW w:w="5245" w:type="dxa"/>
            <w:shd w:val="clear" w:color="auto" w:fill="F1F1F1"/>
            <w:vAlign w:val="center"/>
          </w:tcPr>
          <w:p w14:paraId="3B1F9996"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4653E9DB" w14:textId="77777777" w:rsidR="00C260EE" w:rsidRPr="006731EC" w:rsidRDefault="00C260EE" w:rsidP="00B158A1">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C260EE" w:rsidRPr="006731EC" w14:paraId="3FF7390B" w14:textId="77777777" w:rsidTr="00B158A1">
        <w:trPr>
          <w:trHeight w:val="397"/>
        </w:trPr>
        <w:tc>
          <w:tcPr>
            <w:tcW w:w="851" w:type="dxa"/>
            <w:shd w:val="clear" w:color="auto" w:fill="F1F1F1"/>
            <w:vAlign w:val="center"/>
          </w:tcPr>
          <w:p w14:paraId="445266D9" w14:textId="77777777" w:rsidR="00C260EE" w:rsidRPr="006731EC" w:rsidRDefault="00C260EE" w:rsidP="00B158A1">
            <w:pPr>
              <w:pStyle w:val="TableParagraph"/>
              <w:spacing w:line="276" w:lineRule="auto"/>
              <w:jc w:val="center"/>
              <w:rPr>
                <w:rFonts w:ascii="Candara" w:hAnsi="Candara" w:cstheme="minorHAnsi"/>
                <w:sz w:val="19"/>
                <w:szCs w:val="19"/>
              </w:rPr>
            </w:pPr>
            <w:r>
              <w:rPr>
                <w:rFonts w:ascii="Candara" w:hAnsi="Candara" w:cstheme="minorHAnsi"/>
                <w:sz w:val="19"/>
                <w:szCs w:val="19"/>
              </w:rPr>
              <w:t>1</w:t>
            </w:r>
            <w:r w:rsidRPr="006731EC">
              <w:rPr>
                <w:rFonts w:ascii="Candara" w:hAnsi="Candara" w:cstheme="minorHAnsi"/>
                <w:sz w:val="19"/>
                <w:szCs w:val="19"/>
              </w:rPr>
              <w:t>.</w:t>
            </w:r>
          </w:p>
        </w:tc>
        <w:tc>
          <w:tcPr>
            <w:tcW w:w="5245" w:type="dxa"/>
            <w:shd w:val="clear" w:color="auto" w:fill="F1F1F1"/>
            <w:vAlign w:val="center"/>
          </w:tcPr>
          <w:p w14:paraId="284063AE" w14:textId="77777777" w:rsidR="00C260EE" w:rsidRPr="006731EC" w:rsidRDefault="00C260EE" w:rsidP="00B158A1">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 (kritje C)</w:t>
            </w:r>
          </w:p>
        </w:tc>
        <w:tc>
          <w:tcPr>
            <w:tcW w:w="2976" w:type="dxa"/>
          </w:tcPr>
          <w:p w14:paraId="493CE3AD"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09C78378" w14:textId="77777777" w:rsidTr="00B158A1">
        <w:trPr>
          <w:trHeight w:val="397"/>
        </w:trPr>
        <w:tc>
          <w:tcPr>
            <w:tcW w:w="6096" w:type="dxa"/>
            <w:gridSpan w:val="2"/>
            <w:shd w:val="clear" w:color="auto" w:fill="F1F1F1"/>
            <w:vAlign w:val="center"/>
          </w:tcPr>
          <w:p w14:paraId="0A5422A2"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Pr>
                <w:rFonts w:ascii="Candara" w:hAnsi="Candara" w:cstheme="minorHAnsi"/>
                <w:b/>
                <w:sz w:val="19"/>
                <w:szCs w:val="19"/>
              </w:rPr>
              <w:t>1</w:t>
            </w:r>
            <w:r w:rsidRPr="006731EC">
              <w:rPr>
                <w:rFonts w:ascii="Candara" w:hAnsi="Candara" w:cstheme="minorHAnsi"/>
                <w:b/>
                <w:sz w:val="19"/>
                <w:szCs w:val="19"/>
              </w:rPr>
              <w:t>.</w:t>
            </w:r>
          </w:p>
        </w:tc>
        <w:tc>
          <w:tcPr>
            <w:tcW w:w="2976" w:type="dxa"/>
          </w:tcPr>
          <w:p w14:paraId="58C146D7" w14:textId="77777777" w:rsidR="00C260EE" w:rsidRPr="006731EC" w:rsidRDefault="00C260EE" w:rsidP="00B158A1">
            <w:pPr>
              <w:pStyle w:val="TableParagraph"/>
              <w:spacing w:line="276" w:lineRule="auto"/>
              <w:rPr>
                <w:rFonts w:ascii="Candara" w:hAnsi="Candara" w:cstheme="minorHAnsi"/>
                <w:sz w:val="19"/>
                <w:szCs w:val="19"/>
              </w:rPr>
            </w:pPr>
          </w:p>
        </w:tc>
      </w:tr>
    </w:tbl>
    <w:p w14:paraId="460B5282" w14:textId="77777777" w:rsidR="00C260EE" w:rsidRPr="006731EC" w:rsidRDefault="00C260EE" w:rsidP="00C260EE">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C260EE" w:rsidRPr="006731EC" w14:paraId="204568A6" w14:textId="77777777" w:rsidTr="00B158A1">
        <w:trPr>
          <w:trHeight w:val="567"/>
        </w:trPr>
        <w:tc>
          <w:tcPr>
            <w:tcW w:w="6096" w:type="dxa"/>
            <w:shd w:val="clear" w:color="auto" w:fill="F1F1F1"/>
            <w:vAlign w:val="center"/>
          </w:tcPr>
          <w:p w14:paraId="3B691CBE" w14:textId="4BFF601E"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4A8084DB"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3F75AB9C"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2AA69C1F" w14:textId="77777777" w:rsidTr="00B158A1">
        <w:trPr>
          <w:trHeight w:val="567"/>
        </w:trPr>
        <w:tc>
          <w:tcPr>
            <w:tcW w:w="6096" w:type="dxa"/>
            <w:vAlign w:val="center"/>
          </w:tcPr>
          <w:p w14:paraId="21CC6E24" w14:textId="77777777" w:rsidR="00C260EE" w:rsidRPr="006731EC" w:rsidRDefault="00C260EE" w:rsidP="00B158A1">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3AAA19A5"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5D1E649E" w14:textId="77777777" w:rsidTr="00B158A1">
        <w:trPr>
          <w:trHeight w:val="567"/>
        </w:trPr>
        <w:tc>
          <w:tcPr>
            <w:tcW w:w="6096" w:type="dxa"/>
            <w:shd w:val="clear" w:color="auto" w:fill="F1F1F1"/>
            <w:vAlign w:val="center"/>
          </w:tcPr>
          <w:p w14:paraId="54C0082F" w14:textId="1535DC83"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6606D262"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2EC1D53E" w14:textId="77777777" w:rsidR="00C260EE" w:rsidRPr="006731EC" w:rsidRDefault="00C260EE" w:rsidP="00B158A1">
            <w:pPr>
              <w:pStyle w:val="TableParagraph"/>
              <w:spacing w:line="276" w:lineRule="auto"/>
              <w:rPr>
                <w:rFonts w:ascii="Candara" w:hAnsi="Candara" w:cstheme="minorHAnsi"/>
                <w:sz w:val="19"/>
                <w:szCs w:val="19"/>
              </w:rPr>
            </w:pPr>
          </w:p>
        </w:tc>
      </w:tr>
    </w:tbl>
    <w:p w14:paraId="7206EAF8" w14:textId="77777777" w:rsidR="00C260EE" w:rsidRPr="005B222F" w:rsidRDefault="00C260EE" w:rsidP="00C260EE">
      <w:pPr>
        <w:pStyle w:val="Telobesedila"/>
        <w:spacing w:line="276" w:lineRule="auto"/>
        <w:rPr>
          <w:rFonts w:ascii="Candara" w:hAnsi="Candara" w:cstheme="minorHAnsi"/>
          <w:b/>
          <w:sz w:val="14"/>
          <w:szCs w:val="14"/>
        </w:rPr>
      </w:pPr>
    </w:p>
    <w:p w14:paraId="0E7129AD" w14:textId="77777777" w:rsidR="00C260EE" w:rsidRDefault="00C260EE" w:rsidP="00C260EE">
      <w:pPr>
        <w:pStyle w:val="Telobesedila"/>
        <w:spacing w:line="276" w:lineRule="auto"/>
        <w:rPr>
          <w:rFonts w:ascii="Candara" w:hAnsi="Candara" w:cstheme="minorHAnsi"/>
          <w:sz w:val="19"/>
          <w:szCs w:val="19"/>
        </w:rPr>
      </w:pPr>
    </w:p>
    <w:p w14:paraId="265895CF" w14:textId="77777777" w:rsidR="00C260EE" w:rsidRDefault="00C260EE" w:rsidP="00C260EE">
      <w:pPr>
        <w:pStyle w:val="Telobesedila"/>
        <w:spacing w:line="276" w:lineRule="auto"/>
        <w:ind w:left="737" w:hanging="737"/>
        <w:rPr>
          <w:rFonts w:ascii="Candara" w:hAnsi="Candara" w:cstheme="minorHAnsi"/>
          <w:b/>
          <w:sz w:val="19"/>
          <w:szCs w:val="19"/>
          <w:lang w:val="sl-SI"/>
        </w:rPr>
      </w:pPr>
    </w:p>
    <w:p w14:paraId="2F77F660" w14:textId="0895EBAC" w:rsidR="00C260EE" w:rsidRDefault="00C260EE" w:rsidP="00C260EE">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SKLOP 2 – varianta </w:t>
      </w:r>
      <w:r w:rsidR="00955D19">
        <w:rPr>
          <w:rFonts w:ascii="Candara" w:hAnsi="Candara" w:cstheme="minorHAnsi"/>
          <w:b/>
          <w:sz w:val="19"/>
          <w:szCs w:val="19"/>
          <w:lang w:val="sl-SI"/>
        </w:rPr>
        <w:t>4</w:t>
      </w:r>
      <w:r>
        <w:rPr>
          <w:rFonts w:ascii="Candara" w:hAnsi="Candara" w:cstheme="minorHAnsi"/>
          <w:b/>
          <w:sz w:val="19"/>
          <w:szCs w:val="19"/>
          <w:lang w:val="sl-SI"/>
        </w:rPr>
        <w:t>: Kombinirano odgovornostno zavarovanje v obsegu Kritja C</w:t>
      </w:r>
    </w:p>
    <w:p w14:paraId="283381FD" w14:textId="6D2B5FFF" w:rsidR="00C260EE" w:rsidRPr="00C03EBE" w:rsidRDefault="00C260EE" w:rsidP="00C260EE">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 xml:space="preserve">                    </w:t>
      </w:r>
      <w:r w:rsidR="00955D19">
        <w:rPr>
          <w:rFonts w:ascii="Candara" w:hAnsi="Candara" w:cstheme="minorHAnsi"/>
          <w:b/>
          <w:sz w:val="19"/>
          <w:szCs w:val="19"/>
          <w:lang w:val="sl-SI"/>
        </w:rPr>
        <w:t>3</w:t>
      </w:r>
      <w:r>
        <w:rPr>
          <w:rFonts w:ascii="Candara" w:hAnsi="Candara" w:cstheme="minorHAnsi"/>
          <w:b/>
          <w:sz w:val="19"/>
          <w:szCs w:val="19"/>
          <w:lang w:val="sl-SI"/>
        </w:rPr>
        <w:t xml:space="preserve">00.000 </w:t>
      </w:r>
      <w:proofErr w:type="spellStart"/>
      <w:r>
        <w:rPr>
          <w:rFonts w:ascii="Candara" w:hAnsi="Candara" w:cstheme="minorHAnsi"/>
          <w:b/>
          <w:sz w:val="19"/>
          <w:szCs w:val="19"/>
          <w:lang w:val="sl-SI"/>
        </w:rPr>
        <w:t>xs</w:t>
      </w:r>
      <w:proofErr w:type="spellEnd"/>
      <w:r>
        <w:rPr>
          <w:rFonts w:ascii="Candara" w:hAnsi="Candara" w:cstheme="minorHAnsi"/>
          <w:b/>
          <w:sz w:val="19"/>
          <w:szCs w:val="19"/>
          <w:lang w:val="sl-SI"/>
        </w:rPr>
        <w:t xml:space="preserve"> 500.000 EUR z </w:t>
      </w:r>
      <w:proofErr w:type="spellStart"/>
      <w:r>
        <w:rPr>
          <w:rFonts w:ascii="Candara" w:hAnsi="Candara" w:cstheme="minorHAnsi"/>
          <w:b/>
          <w:sz w:val="19"/>
          <w:szCs w:val="19"/>
          <w:lang w:val="sl-SI"/>
        </w:rPr>
        <w:t>drop-down</w:t>
      </w:r>
      <w:proofErr w:type="spellEnd"/>
      <w:r>
        <w:rPr>
          <w:rFonts w:ascii="Candara" w:hAnsi="Candara" w:cstheme="minorHAnsi"/>
          <w:b/>
          <w:sz w:val="19"/>
          <w:szCs w:val="19"/>
          <w:lang w:val="sl-SI"/>
        </w:rPr>
        <w:t xml:space="preserve"> klavzulo</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C260EE" w:rsidRPr="006731EC" w14:paraId="04BF9F56" w14:textId="77777777" w:rsidTr="00B158A1">
        <w:trPr>
          <w:trHeight w:val="397"/>
        </w:trPr>
        <w:tc>
          <w:tcPr>
            <w:tcW w:w="851" w:type="dxa"/>
            <w:shd w:val="clear" w:color="auto" w:fill="F1F1F1"/>
            <w:vAlign w:val="center"/>
          </w:tcPr>
          <w:p w14:paraId="5B0E9AD4" w14:textId="77777777" w:rsidR="00C260EE" w:rsidRPr="006731EC" w:rsidRDefault="00C260EE" w:rsidP="00B158A1">
            <w:pPr>
              <w:pStyle w:val="TableParagraph"/>
              <w:spacing w:line="276" w:lineRule="auto"/>
              <w:ind w:left="57"/>
              <w:rPr>
                <w:rFonts w:ascii="Candara" w:hAnsi="Candara" w:cstheme="minorHAnsi"/>
                <w:b/>
                <w:sz w:val="19"/>
                <w:szCs w:val="19"/>
              </w:rPr>
            </w:pPr>
            <w:proofErr w:type="spellStart"/>
            <w:r w:rsidRPr="006731EC">
              <w:rPr>
                <w:rFonts w:ascii="Candara" w:hAnsi="Candara" w:cstheme="minorHAnsi"/>
                <w:b/>
                <w:sz w:val="19"/>
                <w:szCs w:val="19"/>
              </w:rPr>
              <w:t>Zap</w:t>
            </w:r>
            <w:proofErr w:type="spellEnd"/>
            <w:r w:rsidRPr="006731EC">
              <w:rPr>
                <w:rFonts w:ascii="Candara" w:hAnsi="Candara" w:cstheme="minorHAnsi"/>
                <w:b/>
                <w:sz w:val="19"/>
                <w:szCs w:val="19"/>
              </w:rPr>
              <w:t>. št.</w:t>
            </w:r>
          </w:p>
        </w:tc>
        <w:tc>
          <w:tcPr>
            <w:tcW w:w="5245" w:type="dxa"/>
            <w:shd w:val="clear" w:color="auto" w:fill="F1F1F1"/>
            <w:vAlign w:val="center"/>
          </w:tcPr>
          <w:p w14:paraId="5A56A1A3"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4883D643" w14:textId="77777777" w:rsidR="00C260EE" w:rsidRPr="006731EC" w:rsidRDefault="00C260EE" w:rsidP="00B158A1">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C260EE" w:rsidRPr="006731EC" w14:paraId="4BE8403B" w14:textId="77777777" w:rsidTr="00B158A1">
        <w:trPr>
          <w:trHeight w:val="397"/>
        </w:trPr>
        <w:tc>
          <w:tcPr>
            <w:tcW w:w="851" w:type="dxa"/>
            <w:shd w:val="clear" w:color="auto" w:fill="F1F1F1"/>
            <w:vAlign w:val="center"/>
          </w:tcPr>
          <w:p w14:paraId="4650554C" w14:textId="77777777" w:rsidR="00C260EE" w:rsidRPr="006731EC" w:rsidRDefault="00C260EE" w:rsidP="00B158A1">
            <w:pPr>
              <w:pStyle w:val="TableParagraph"/>
              <w:spacing w:line="276" w:lineRule="auto"/>
              <w:jc w:val="center"/>
              <w:rPr>
                <w:rFonts w:ascii="Candara" w:hAnsi="Candara" w:cstheme="minorHAnsi"/>
                <w:sz w:val="19"/>
                <w:szCs w:val="19"/>
              </w:rPr>
            </w:pPr>
            <w:r>
              <w:rPr>
                <w:rFonts w:ascii="Candara" w:hAnsi="Candara" w:cstheme="minorHAnsi"/>
                <w:sz w:val="19"/>
                <w:szCs w:val="19"/>
              </w:rPr>
              <w:t>1</w:t>
            </w:r>
            <w:r w:rsidRPr="006731EC">
              <w:rPr>
                <w:rFonts w:ascii="Candara" w:hAnsi="Candara" w:cstheme="minorHAnsi"/>
                <w:sz w:val="19"/>
                <w:szCs w:val="19"/>
              </w:rPr>
              <w:t>.</w:t>
            </w:r>
          </w:p>
        </w:tc>
        <w:tc>
          <w:tcPr>
            <w:tcW w:w="5245" w:type="dxa"/>
            <w:shd w:val="clear" w:color="auto" w:fill="F1F1F1"/>
            <w:vAlign w:val="center"/>
          </w:tcPr>
          <w:p w14:paraId="12E52126" w14:textId="77777777" w:rsidR="00C260EE" w:rsidRPr="006731EC" w:rsidRDefault="00C260EE" w:rsidP="00B158A1">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 (kritje C)</w:t>
            </w:r>
          </w:p>
        </w:tc>
        <w:tc>
          <w:tcPr>
            <w:tcW w:w="2976" w:type="dxa"/>
          </w:tcPr>
          <w:p w14:paraId="7B356ECA"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1FA76BFF" w14:textId="77777777" w:rsidTr="00B158A1">
        <w:trPr>
          <w:trHeight w:val="397"/>
        </w:trPr>
        <w:tc>
          <w:tcPr>
            <w:tcW w:w="6096" w:type="dxa"/>
            <w:gridSpan w:val="2"/>
            <w:shd w:val="clear" w:color="auto" w:fill="F1F1F1"/>
            <w:vAlign w:val="center"/>
          </w:tcPr>
          <w:p w14:paraId="27F4F339"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Pr>
                <w:rFonts w:ascii="Candara" w:hAnsi="Candara" w:cstheme="minorHAnsi"/>
                <w:b/>
                <w:sz w:val="19"/>
                <w:szCs w:val="19"/>
              </w:rPr>
              <w:t>1</w:t>
            </w:r>
            <w:r w:rsidRPr="006731EC">
              <w:rPr>
                <w:rFonts w:ascii="Candara" w:hAnsi="Candara" w:cstheme="minorHAnsi"/>
                <w:b/>
                <w:sz w:val="19"/>
                <w:szCs w:val="19"/>
              </w:rPr>
              <w:t>.</w:t>
            </w:r>
          </w:p>
        </w:tc>
        <w:tc>
          <w:tcPr>
            <w:tcW w:w="2976" w:type="dxa"/>
          </w:tcPr>
          <w:p w14:paraId="7B2398BC" w14:textId="77777777" w:rsidR="00C260EE" w:rsidRPr="006731EC" w:rsidRDefault="00C260EE" w:rsidP="00B158A1">
            <w:pPr>
              <w:pStyle w:val="TableParagraph"/>
              <w:spacing w:line="276" w:lineRule="auto"/>
              <w:rPr>
                <w:rFonts w:ascii="Candara" w:hAnsi="Candara" w:cstheme="minorHAnsi"/>
                <w:sz w:val="19"/>
                <w:szCs w:val="19"/>
              </w:rPr>
            </w:pPr>
          </w:p>
        </w:tc>
      </w:tr>
    </w:tbl>
    <w:p w14:paraId="74E6C750" w14:textId="77777777" w:rsidR="00C260EE" w:rsidRPr="006731EC" w:rsidRDefault="00C260EE" w:rsidP="00C260EE">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C260EE" w:rsidRPr="006731EC" w14:paraId="1341CD4D" w14:textId="77777777" w:rsidTr="00B158A1">
        <w:trPr>
          <w:trHeight w:val="567"/>
        </w:trPr>
        <w:tc>
          <w:tcPr>
            <w:tcW w:w="6096" w:type="dxa"/>
            <w:shd w:val="clear" w:color="auto" w:fill="F1F1F1"/>
            <w:vAlign w:val="center"/>
          </w:tcPr>
          <w:p w14:paraId="5479324F" w14:textId="1ACE19F8"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488BF06B"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3B930C0B"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63C2EF71" w14:textId="77777777" w:rsidTr="00B158A1">
        <w:trPr>
          <w:trHeight w:val="567"/>
        </w:trPr>
        <w:tc>
          <w:tcPr>
            <w:tcW w:w="6096" w:type="dxa"/>
            <w:vAlign w:val="center"/>
          </w:tcPr>
          <w:p w14:paraId="5E6DCB80" w14:textId="77777777" w:rsidR="00C260EE" w:rsidRPr="006731EC" w:rsidRDefault="00C260EE" w:rsidP="00B158A1">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3524E71C" w14:textId="77777777" w:rsidR="00C260EE" w:rsidRPr="006731EC" w:rsidRDefault="00C260EE" w:rsidP="00B158A1">
            <w:pPr>
              <w:pStyle w:val="TableParagraph"/>
              <w:spacing w:line="276" w:lineRule="auto"/>
              <w:rPr>
                <w:rFonts w:ascii="Candara" w:hAnsi="Candara" w:cstheme="minorHAnsi"/>
                <w:sz w:val="19"/>
                <w:szCs w:val="19"/>
              </w:rPr>
            </w:pPr>
          </w:p>
        </w:tc>
      </w:tr>
      <w:tr w:rsidR="00C260EE" w:rsidRPr="006731EC" w14:paraId="104D34F5" w14:textId="77777777" w:rsidTr="00B158A1">
        <w:trPr>
          <w:trHeight w:val="567"/>
        </w:trPr>
        <w:tc>
          <w:tcPr>
            <w:tcW w:w="6096" w:type="dxa"/>
            <w:shd w:val="clear" w:color="auto" w:fill="F1F1F1"/>
            <w:vAlign w:val="center"/>
          </w:tcPr>
          <w:p w14:paraId="4868ACD3" w14:textId="35014015"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72BAEE45" w14:textId="77777777" w:rsidR="00C260EE" w:rsidRPr="006731EC" w:rsidRDefault="00C260EE" w:rsidP="00B158A1">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0853C22F" w14:textId="77777777" w:rsidR="00C260EE" w:rsidRPr="006731EC" w:rsidRDefault="00C260EE" w:rsidP="00B158A1">
            <w:pPr>
              <w:pStyle w:val="TableParagraph"/>
              <w:spacing w:line="276" w:lineRule="auto"/>
              <w:rPr>
                <w:rFonts w:ascii="Candara" w:hAnsi="Candara" w:cstheme="minorHAnsi"/>
                <w:sz w:val="19"/>
                <w:szCs w:val="19"/>
              </w:rPr>
            </w:pPr>
          </w:p>
        </w:tc>
      </w:tr>
    </w:tbl>
    <w:p w14:paraId="607071D8" w14:textId="340EAF33" w:rsidR="009F1220" w:rsidRDefault="009F1220" w:rsidP="00F07D50">
      <w:pPr>
        <w:pStyle w:val="Telobesedila"/>
        <w:spacing w:line="276" w:lineRule="auto"/>
        <w:rPr>
          <w:rFonts w:ascii="Candara" w:hAnsi="Candara" w:cstheme="minorHAnsi"/>
          <w:sz w:val="19"/>
          <w:szCs w:val="19"/>
        </w:rPr>
      </w:pPr>
    </w:p>
    <w:p w14:paraId="32641138" w14:textId="77777777" w:rsidR="00955D19" w:rsidRDefault="00955D19" w:rsidP="00F07D50">
      <w:pPr>
        <w:pStyle w:val="Telobesedila"/>
        <w:spacing w:line="276" w:lineRule="auto"/>
        <w:rPr>
          <w:rFonts w:ascii="Candara" w:hAnsi="Candara" w:cstheme="minorHAnsi"/>
          <w:sz w:val="19"/>
          <w:szCs w:val="19"/>
        </w:rPr>
      </w:pPr>
    </w:p>
    <w:p w14:paraId="6FD77784" w14:textId="7EBB8B53" w:rsidR="00A12217" w:rsidRPr="00C03EBE" w:rsidRDefault="00A12217" w:rsidP="00A12217">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lastRenderedPageBreak/>
        <w:t>SKLOP 3: Zavarovanje kibernetskih tveganj</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A12217" w:rsidRPr="006731EC" w14:paraId="59E980A1" w14:textId="77777777" w:rsidTr="00B75DC3">
        <w:trPr>
          <w:trHeight w:val="397"/>
        </w:trPr>
        <w:tc>
          <w:tcPr>
            <w:tcW w:w="851" w:type="dxa"/>
            <w:shd w:val="clear" w:color="auto" w:fill="F1F1F1"/>
            <w:vAlign w:val="center"/>
          </w:tcPr>
          <w:p w14:paraId="3811075A" w14:textId="77777777" w:rsidR="00A12217" w:rsidRPr="006731EC" w:rsidRDefault="00A12217" w:rsidP="00B75DC3">
            <w:pPr>
              <w:pStyle w:val="TableParagraph"/>
              <w:spacing w:line="276" w:lineRule="auto"/>
              <w:ind w:left="57"/>
              <w:rPr>
                <w:rFonts w:ascii="Candara" w:hAnsi="Candara" w:cstheme="minorHAnsi"/>
                <w:b/>
                <w:sz w:val="19"/>
                <w:szCs w:val="19"/>
              </w:rPr>
            </w:pPr>
            <w:proofErr w:type="spellStart"/>
            <w:r w:rsidRPr="006731EC">
              <w:rPr>
                <w:rFonts w:ascii="Candara" w:hAnsi="Candara" w:cstheme="minorHAnsi"/>
                <w:b/>
                <w:sz w:val="19"/>
                <w:szCs w:val="19"/>
              </w:rPr>
              <w:t>Zap</w:t>
            </w:r>
            <w:proofErr w:type="spellEnd"/>
            <w:r w:rsidRPr="006731EC">
              <w:rPr>
                <w:rFonts w:ascii="Candara" w:hAnsi="Candara" w:cstheme="minorHAnsi"/>
                <w:b/>
                <w:sz w:val="19"/>
                <w:szCs w:val="19"/>
              </w:rPr>
              <w:t>. št.</w:t>
            </w:r>
          </w:p>
        </w:tc>
        <w:tc>
          <w:tcPr>
            <w:tcW w:w="5245" w:type="dxa"/>
            <w:shd w:val="clear" w:color="auto" w:fill="F1F1F1"/>
            <w:vAlign w:val="center"/>
          </w:tcPr>
          <w:p w14:paraId="0053E00A" w14:textId="77777777"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Zavarovalna vrsta</w:t>
            </w:r>
          </w:p>
        </w:tc>
        <w:tc>
          <w:tcPr>
            <w:tcW w:w="2976" w:type="dxa"/>
            <w:vAlign w:val="center"/>
          </w:tcPr>
          <w:p w14:paraId="2CC69908" w14:textId="77777777" w:rsidR="00A12217" w:rsidRPr="006731EC" w:rsidRDefault="00A12217" w:rsidP="00B75DC3">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A12217" w:rsidRPr="006731EC" w14:paraId="0F10626A" w14:textId="77777777" w:rsidTr="00B75DC3">
        <w:trPr>
          <w:trHeight w:val="397"/>
        </w:trPr>
        <w:tc>
          <w:tcPr>
            <w:tcW w:w="851" w:type="dxa"/>
            <w:shd w:val="clear" w:color="auto" w:fill="F1F1F1"/>
            <w:vAlign w:val="center"/>
          </w:tcPr>
          <w:p w14:paraId="6DF8759B" w14:textId="77777777" w:rsidR="00A12217" w:rsidRPr="006731EC" w:rsidRDefault="00A12217" w:rsidP="00B75DC3">
            <w:pPr>
              <w:pStyle w:val="TableParagraph"/>
              <w:spacing w:line="276" w:lineRule="auto"/>
              <w:jc w:val="center"/>
              <w:rPr>
                <w:rFonts w:ascii="Candara" w:hAnsi="Candara" w:cstheme="minorHAnsi"/>
                <w:sz w:val="19"/>
                <w:szCs w:val="19"/>
              </w:rPr>
            </w:pPr>
            <w:r>
              <w:rPr>
                <w:rFonts w:ascii="Candara" w:hAnsi="Candara" w:cstheme="minorHAnsi"/>
                <w:sz w:val="19"/>
                <w:szCs w:val="19"/>
              </w:rPr>
              <w:t>1</w:t>
            </w:r>
            <w:r w:rsidRPr="006731EC">
              <w:rPr>
                <w:rFonts w:ascii="Candara" w:hAnsi="Candara" w:cstheme="minorHAnsi"/>
                <w:sz w:val="19"/>
                <w:szCs w:val="19"/>
              </w:rPr>
              <w:t>.</w:t>
            </w:r>
          </w:p>
        </w:tc>
        <w:tc>
          <w:tcPr>
            <w:tcW w:w="5245" w:type="dxa"/>
            <w:shd w:val="clear" w:color="auto" w:fill="F1F1F1"/>
            <w:vAlign w:val="center"/>
          </w:tcPr>
          <w:p w14:paraId="6FC4A255" w14:textId="327AB166" w:rsidR="00A12217" w:rsidRPr="006731EC" w:rsidRDefault="00025C1E" w:rsidP="00B75DC3">
            <w:pPr>
              <w:pStyle w:val="TableParagraph"/>
              <w:spacing w:line="276" w:lineRule="auto"/>
              <w:ind w:left="57"/>
              <w:rPr>
                <w:rFonts w:ascii="Candara" w:hAnsi="Candara" w:cstheme="minorHAnsi"/>
                <w:sz w:val="19"/>
                <w:szCs w:val="19"/>
              </w:rPr>
            </w:pPr>
            <w:r>
              <w:rPr>
                <w:rFonts w:ascii="Candara" w:hAnsi="Candara" w:cstheme="minorHAnsi"/>
                <w:sz w:val="19"/>
                <w:szCs w:val="19"/>
              </w:rPr>
              <w:t>Zavarovanje kibernetskih tveganj</w:t>
            </w:r>
          </w:p>
        </w:tc>
        <w:tc>
          <w:tcPr>
            <w:tcW w:w="2976" w:type="dxa"/>
          </w:tcPr>
          <w:p w14:paraId="65948DCA" w14:textId="77777777" w:rsidR="00A12217" w:rsidRPr="006731EC" w:rsidRDefault="00A12217" w:rsidP="00B75DC3">
            <w:pPr>
              <w:pStyle w:val="TableParagraph"/>
              <w:spacing w:line="276" w:lineRule="auto"/>
              <w:rPr>
                <w:rFonts w:ascii="Candara" w:hAnsi="Candara" w:cstheme="minorHAnsi"/>
                <w:sz w:val="19"/>
                <w:szCs w:val="19"/>
              </w:rPr>
            </w:pPr>
          </w:p>
        </w:tc>
      </w:tr>
      <w:tr w:rsidR="00A12217" w:rsidRPr="006731EC" w14:paraId="09F1184C" w14:textId="77777777" w:rsidTr="00B75DC3">
        <w:trPr>
          <w:trHeight w:val="397"/>
        </w:trPr>
        <w:tc>
          <w:tcPr>
            <w:tcW w:w="6096" w:type="dxa"/>
            <w:gridSpan w:val="2"/>
            <w:shd w:val="clear" w:color="auto" w:fill="F1F1F1"/>
            <w:vAlign w:val="center"/>
          </w:tcPr>
          <w:p w14:paraId="029C42CB" w14:textId="397CB9F8"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letna premija od 1. do </w:t>
            </w:r>
            <w:r w:rsidR="00025C1E">
              <w:rPr>
                <w:rFonts w:ascii="Candara" w:hAnsi="Candara" w:cstheme="minorHAnsi"/>
                <w:b/>
                <w:sz w:val="19"/>
                <w:szCs w:val="19"/>
              </w:rPr>
              <w:t>1</w:t>
            </w:r>
            <w:r w:rsidRPr="006731EC">
              <w:rPr>
                <w:rFonts w:ascii="Candara" w:hAnsi="Candara" w:cstheme="minorHAnsi"/>
                <w:b/>
                <w:sz w:val="19"/>
                <w:szCs w:val="19"/>
              </w:rPr>
              <w:t>.</w:t>
            </w:r>
          </w:p>
        </w:tc>
        <w:tc>
          <w:tcPr>
            <w:tcW w:w="2976" w:type="dxa"/>
          </w:tcPr>
          <w:p w14:paraId="3FBB27C2" w14:textId="77777777" w:rsidR="00A12217" w:rsidRPr="006731EC" w:rsidRDefault="00A12217" w:rsidP="00B75DC3">
            <w:pPr>
              <w:pStyle w:val="TableParagraph"/>
              <w:spacing w:line="276" w:lineRule="auto"/>
              <w:rPr>
                <w:rFonts w:ascii="Candara" w:hAnsi="Candara" w:cstheme="minorHAnsi"/>
                <w:sz w:val="19"/>
                <w:szCs w:val="19"/>
              </w:rPr>
            </w:pPr>
          </w:p>
        </w:tc>
      </w:tr>
    </w:tbl>
    <w:p w14:paraId="013DC56C" w14:textId="77777777" w:rsidR="00A12217" w:rsidRPr="006731EC" w:rsidRDefault="00A12217" w:rsidP="00A12217">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A12217" w:rsidRPr="006731EC" w14:paraId="2A877F46" w14:textId="77777777" w:rsidTr="00B75DC3">
        <w:trPr>
          <w:trHeight w:val="567"/>
        </w:trPr>
        <w:tc>
          <w:tcPr>
            <w:tcW w:w="6096" w:type="dxa"/>
            <w:shd w:val="clear" w:color="auto" w:fill="F1F1F1"/>
            <w:vAlign w:val="center"/>
          </w:tcPr>
          <w:p w14:paraId="39CB8159" w14:textId="6B76A245"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4F2E0741" w14:textId="77777777"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33D91857" w14:textId="77777777" w:rsidR="00A12217" w:rsidRPr="006731EC" w:rsidRDefault="00A12217" w:rsidP="00B75DC3">
            <w:pPr>
              <w:pStyle w:val="TableParagraph"/>
              <w:spacing w:line="276" w:lineRule="auto"/>
              <w:rPr>
                <w:rFonts w:ascii="Candara" w:hAnsi="Candara" w:cstheme="minorHAnsi"/>
                <w:sz w:val="19"/>
                <w:szCs w:val="19"/>
              </w:rPr>
            </w:pPr>
          </w:p>
        </w:tc>
      </w:tr>
      <w:tr w:rsidR="00A12217" w:rsidRPr="006731EC" w14:paraId="3B248896" w14:textId="77777777" w:rsidTr="00B75DC3">
        <w:trPr>
          <w:trHeight w:val="567"/>
        </w:trPr>
        <w:tc>
          <w:tcPr>
            <w:tcW w:w="6096" w:type="dxa"/>
            <w:vAlign w:val="center"/>
          </w:tcPr>
          <w:p w14:paraId="2B2A66B7" w14:textId="77777777" w:rsidR="00A12217" w:rsidRPr="006731EC" w:rsidRDefault="00A12217" w:rsidP="00B75DC3">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14B33C7F" w14:textId="77777777" w:rsidR="00A12217" w:rsidRPr="006731EC" w:rsidRDefault="00A12217" w:rsidP="00B75DC3">
            <w:pPr>
              <w:pStyle w:val="TableParagraph"/>
              <w:spacing w:line="276" w:lineRule="auto"/>
              <w:rPr>
                <w:rFonts w:ascii="Candara" w:hAnsi="Candara" w:cstheme="minorHAnsi"/>
                <w:sz w:val="19"/>
                <w:szCs w:val="19"/>
              </w:rPr>
            </w:pPr>
          </w:p>
        </w:tc>
      </w:tr>
      <w:tr w:rsidR="00A12217" w:rsidRPr="006731EC" w14:paraId="6C0220AB" w14:textId="77777777" w:rsidTr="00B75DC3">
        <w:trPr>
          <w:trHeight w:val="567"/>
        </w:trPr>
        <w:tc>
          <w:tcPr>
            <w:tcW w:w="6096" w:type="dxa"/>
            <w:shd w:val="clear" w:color="auto" w:fill="F1F1F1"/>
            <w:vAlign w:val="center"/>
          </w:tcPr>
          <w:p w14:paraId="0398C208" w14:textId="0B8F8703"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Skupaj ponudbena premija za celotno </w:t>
            </w:r>
            <w:r>
              <w:rPr>
                <w:rFonts w:ascii="Candara" w:hAnsi="Candara" w:cstheme="minorHAnsi"/>
                <w:b/>
                <w:sz w:val="19"/>
                <w:szCs w:val="19"/>
              </w:rPr>
              <w:t>(</w:t>
            </w:r>
            <w:proofErr w:type="spellStart"/>
            <w:r w:rsidR="008E2066">
              <w:rPr>
                <w:rFonts w:ascii="Candara" w:hAnsi="Candara" w:cstheme="minorHAnsi"/>
                <w:b/>
                <w:sz w:val="19"/>
                <w:szCs w:val="19"/>
              </w:rPr>
              <w:t>dvo</w:t>
            </w:r>
            <w:proofErr w:type="spellEnd"/>
            <w:r>
              <w:rPr>
                <w:rFonts w:ascii="Candara" w:hAnsi="Candara" w:cstheme="minorHAnsi"/>
                <w:b/>
                <w:sz w:val="19"/>
                <w:szCs w:val="19"/>
              </w:rPr>
              <w:t xml:space="preserve">-letno) </w:t>
            </w:r>
            <w:r w:rsidRPr="006731EC">
              <w:rPr>
                <w:rFonts w:ascii="Candara" w:hAnsi="Candara" w:cstheme="minorHAnsi"/>
                <w:b/>
                <w:sz w:val="19"/>
                <w:szCs w:val="19"/>
              </w:rPr>
              <w:t>obdobje</w:t>
            </w:r>
          </w:p>
          <w:p w14:paraId="165850BA" w14:textId="77777777" w:rsidR="00A12217" w:rsidRPr="006731EC" w:rsidRDefault="00A12217"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551D9C4D" w14:textId="77777777" w:rsidR="00A12217" w:rsidRPr="006731EC" w:rsidRDefault="00A12217" w:rsidP="00B75DC3">
            <w:pPr>
              <w:pStyle w:val="TableParagraph"/>
              <w:spacing w:line="276" w:lineRule="auto"/>
              <w:rPr>
                <w:rFonts w:ascii="Candara" w:hAnsi="Candara" w:cstheme="minorHAnsi"/>
                <w:sz w:val="19"/>
                <w:szCs w:val="19"/>
              </w:rPr>
            </w:pPr>
          </w:p>
        </w:tc>
      </w:tr>
    </w:tbl>
    <w:p w14:paraId="28AC3323" w14:textId="77777777" w:rsidR="00A12217" w:rsidRPr="005B222F" w:rsidRDefault="00A12217" w:rsidP="00A12217">
      <w:pPr>
        <w:pStyle w:val="Telobesedila"/>
        <w:spacing w:line="276" w:lineRule="auto"/>
        <w:rPr>
          <w:rFonts w:ascii="Candara" w:hAnsi="Candara" w:cstheme="minorHAnsi"/>
          <w:b/>
          <w:sz w:val="14"/>
          <w:szCs w:val="14"/>
        </w:rPr>
      </w:pPr>
    </w:p>
    <w:p w14:paraId="713298A8" w14:textId="77777777" w:rsidR="00A12217" w:rsidRDefault="00A12217" w:rsidP="00A12217">
      <w:pPr>
        <w:pStyle w:val="Telobesedila"/>
        <w:spacing w:line="276" w:lineRule="auto"/>
        <w:rPr>
          <w:rFonts w:ascii="Candara" w:hAnsi="Candara" w:cstheme="minorHAnsi"/>
          <w:sz w:val="19"/>
          <w:szCs w:val="19"/>
        </w:rPr>
      </w:pPr>
    </w:p>
    <w:p w14:paraId="104BBAFA" w14:textId="7E0BA1D1" w:rsidR="00F07D50" w:rsidRDefault="00F07D50" w:rsidP="00F07D50">
      <w:pPr>
        <w:pStyle w:val="Telobesedila"/>
        <w:spacing w:line="276" w:lineRule="auto"/>
        <w:rPr>
          <w:rFonts w:ascii="Candara" w:hAnsi="Candara" w:cstheme="minorHAnsi"/>
          <w:sz w:val="19"/>
          <w:szCs w:val="19"/>
        </w:rPr>
      </w:pPr>
      <w:r w:rsidRPr="006731EC">
        <w:rPr>
          <w:rFonts w:ascii="Candara" w:hAnsi="Candara" w:cstheme="minorHAnsi"/>
          <w:sz w:val="19"/>
          <w:szCs w:val="19"/>
        </w:rPr>
        <w:t xml:space="preserve">Pri izračunu ponudbene cene ponudnik upošteva vrednosti iz specifikacije. Cene v ponudbi vključujejo vse stroške, davke in morebitne popuste tako, da naročnika ne bremenijo kakršni koli drugi stroški, povezani s predmetom javnega naročila. Če ponudnik ponuja popust, ga mora vključiti v končno ponudbeno vrednost. Ponujene cene na enoto so fiksne in nespremenljive, kot navedeno v razpisni dokumentaciji, za ves čas trajanja pogodbe. </w:t>
      </w:r>
    </w:p>
    <w:p w14:paraId="457D7A44" w14:textId="77777777" w:rsidR="009F1220" w:rsidRPr="006731EC" w:rsidRDefault="009F1220" w:rsidP="00F07D50">
      <w:pPr>
        <w:pStyle w:val="Telobesedila"/>
        <w:spacing w:line="276" w:lineRule="auto"/>
        <w:rPr>
          <w:rFonts w:ascii="Candara" w:hAnsi="Candara" w:cstheme="minorHAnsi"/>
          <w:sz w:val="19"/>
          <w:szCs w:val="19"/>
        </w:rPr>
      </w:pPr>
    </w:p>
    <w:p w14:paraId="170DC649" w14:textId="77777777" w:rsidR="002E3B38" w:rsidRPr="006731EC" w:rsidRDefault="002E3B38" w:rsidP="00F07D50">
      <w:pPr>
        <w:pStyle w:val="Telobesedila"/>
        <w:spacing w:line="276" w:lineRule="auto"/>
        <w:rPr>
          <w:rFonts w:ascii="Candara" w:hAnsi="Candara" w:cstheme="minorHAnsi"/>
          <w:sz w:val="19"/>
          <w:szCs w:val="19"/>
        </w:rPr>
      </w:pPr>
    </w:p>
    <w:p w14:paraId="51ABD8F8" w14:textId="1884104A" w:rsidR="00F07D50" w:rsidRPr="006731EC" w:rsidRDefault="00FF62C6" w:rsidP="00F07D50">
      <w:pPr>
        <w:pStyle w:val="Telobesedila"/>
        <w:spacing w:line="276" w:lineRule="auto"/>
        <w:rPr>
          <w:rFonts w:ascii="Candara" w:hAnsi="Candara" w:cstheme="minorHAnsi"/>
          <w:b/>
          <w:sz w:val="19"/>
          <w:szCs w:val="19"/>
        </w:rPr>
      </w:pPr>
      <w:r>
        <w:rPr>
          <w:rFonts w:ascii="Candara" w:hAnsi="Candara" w:cstheme="minorHAnsi"/>
          <w:b/>
          <w:sz w:val="19"/>
          <w:szCs w:val="19"/>
          <w:lang w:val="sl-SI"/>
        </w:rPr>
        <w:t>2</w:t>
      </w:r>
      <w:r w:rsidR="00F07D50" w:rsidRPr="006731EC">
        <w:rPr>
          <w:rFonts w:ascii="Candara" w:hAnsi="Candara" w:cstheme="minorHAnsi"/>
          <w:b/>
          <w:sz w:val="19"/>
          <w:szCs w:val="19"/>
        </w:rPr>
        <w:t>. Ostalo</w:t>
      </w:r>
    </w:p>
    <w:p w14:paraId="48AF7F14" w14:textId="77777777" w:rsidR="00F07D50" w:rsidRPr="006731EC" w:rsidRDefault="00F07D50" w:rsidP="00F07D50">
      <w:pPr>
        <w:pStyle w:val="Telobesedila"/>
        <w:spacing w:line="276" w:lineRule="auto"/>
        <w:rPr>
          <w:rFonts w:ascii="Candara" w:hAnsi="Candara" w:cstheme="minorHAnsi"/>
          <w:sz w:val="19"/>
          <w:szCs w:val="19"/>
        </w:rPr>
      </w:pPr>
    </w:p>
    <w:p w14:paraId="0FAB0C11" w14:textId="543B81BF" w:rsidR="00F07D50" w:rsidRPr="006731EC" w:rsidRDefault="00F07D50" w:rsidP="00FD6CF8">
      <w:pPr>
        <w:pStyle w:val="Telobesedila"/>
        <w:widowControl w:val="0"/>
        <w:numPr>
          <w:ilvl w:val="0"/>
          <w:numId w:val="27"/>
        </w:numPr>
        <w:autoSpaceDE w:val="0"/>
        <w:autoSpaceDN w:val="0"/>
        <w:spacing w:line="276" w:lineRule="auto"/>
        <w:ind w:left="360"/>
        <w:jc w:val="left"/>
        <w:rPr>
          <w:rFonts w:ascii="Candara" w:hAnsi="Candara" w:cstheme="minorHAnsi"/>
          <w:sz w:val="19"/>
          <w:szCs w:val="19"/>
        </w:rPr>
      </w:pPr>
      <w:r w:rsidRPr="006731EC">
        <w:rPr>
          <w:rFonts w:ascii="Candara" w:hAnsi="Candara" w:cstheme="minorHAnsi"/>
          <w:sz w:val="19"/>
          <w:szCs w:val="19"/>
        </w:rPr>
        <w:t>Ponudba velja</w:t>
      </w:r>
      <w:r w:rsidRPr="006731EC">
        <w:rPr>
          <w:rFonts w:ascii="Candara" w:hAnsi="Candara" w:cstheme="minorHAnsi"/>
          <w:sz w:val="19"/>
          <w:szCs w:val="19"/>
          <w:u w:val="single"/>
        </w:rPr>
        <w:t xml:space="preserve"> </w:t>
      </w:r>
      <w:r w:rsidRPr="006731EC">
        <w:rPr>
          <w:rFonts w:ascii="Candara" w:hAnsi="Candara" w:cstheme="minorHAnsi"/>
          <w:b/>
          <w:sz w:val="19"/>
          <w:szCs w:val="19"/>
          <w:u w:val="single"/>
        </w:rPr>
        <w:t>120</w:t>
      </w:r>
      <w:r w:rsidRPr="006731EC">
        <w:rPr>
          <w:rFonts w:ascii="Candara" w:hAnsi="Candara" w:cstheme="minorHAnsi"/>
          <w:sz w:val="19"/>
          <w:szCs w:val="19"/>
          <w:u w:val="single"/>
        </w:rPr>
        <w:t xml:space="preserve"> koledarskih dni</w:t>
      </w:r>
      <w:r w:rsidR="00831704">
        <w:rPr>
          <w:rFonts w:ascii="Candara" w:hAnsi="Candara" w:cstheme="minorHAnsi"/>
          <w:sz w:val="19"/>
          <w:szCs w:val="19"/>
        </w:rPr>
        <w:t xml:space="preserve"> od roka</w:t>
      </w:r>
      <w:r w:rsidRPr="006731EC">
        <w:rPr>
          <w:rFonts w:ascii="Candara" w:hAnsi="Candara" w:cstheme="minorHAnsi"/>
          <w:sz w:val="19"/>
          <w:szCs w:val="19"/>
        </w:rPr>
        <w:t xml:space="preserve"> za oddajo ponudbe.</w:t>
      </w:r>
    </w:p>
    <w:p w14:paraId="2FFAADEF" w14:textId="77777777" w:rsidR="00F07D50" w:rsidRPr="006731EC" w:rsidRDefault="00F07D50" w:rsidP="00FD6CF8">
      <w:pPr>
        <w:pStyle w:val="Telobesedila"/>
        <w:spacing w:line="276" w:lineRule="auto"/>
        <w:ind w:left="143"/>
        <w:rPr>
          <w:rFonts w:ascii="Candara" w:hAnsi="Candara" w:cstheme="minorHAnsi"/>
          <w:sz w:val="19"/>
          <w:szCs w:val="19"/>
        </w:rPr>
      </w:pPr>
    </w:p>
    <w:p w14:paraId="3EEF87C9" w14:textId="7CB35DDA" w:rsidR="00F07D50" w:rsidRPr="005B222F" w:rsidRDefault="00F07D50" w:rsidP="00FD6CF8">
      <w:pPr>
        <w:pStyle w:val="Telobesedila"/>
        <w:widowControl w:val="0"/>
        <w:numPr>
          <w:ilvl w:val="0"/>
          <w:numId w:val="27"/>
        </w:numPr>
        <w:autoSpaceDE w:val="0"/>
        <w:autoSpaceDN w:val="0"/>
        <w:spacing w:line="276" w:lineRule="auto"/>
        <w:ind w:left="360"/>
        <w:jc w:val="left"/>
        <w:rPr>
          <w:rFonts w:ascii="Candara" w:hAnsi="Candara" w:cstheme="minorHAnsi"/>
          <w:sz w:val="19"/>
          <w:szCs w:val="19"/>
        </w:rPr>
      </w:pPr>
      <w:r w:rsidRPr="006731EC">
        <w:rPr>
          <w:rFonts w:ascii="Candara" w:hAnsi="Candara" w:cstheme="minorHAnsi"/>
          <w:sz w:val="19"/>
          <w:szCs w:val="19"/>
        </w:rPr>
        <w:t xml:space="preserve">Sestavni del ponudbenega predračuna je </w:t>
      </w:r>
      <w:r w:rsidRPr="005B222F">
        <w:rPr>
          <w:rFonts w:ascii="Candara" w:hAnsi="Candara" w:cstheme="minorHAnsi"/>
          <w:sz w:val="19"/>
          <w:szCs w:val="19"/>
        </w:rPr>
        <w:t xml:space="preserve">tudi </w:t>
      </w:r>
      <w:r w:rsidR="00831704" w:rsidRPr="005B222F">
        <w:rPr>
          <w:rFonts w:ascii="Candara" w:hAnsi="Candara"/>
          <w:sz w:val="19"/>
          <w:szCs w:val="19"/>
        </w:rPr>
        <w:t xml:space="preserve">Priloga B: </w:t>
      </w:r>
      <w:r w:rsidR="005B222F" w:rsidRPr="005B222F">
        <w:rPr>
          <w:rFonts w:ascii="Candara" w:hAnsi="Candara"/>
          <w:sz w:val="19"/>
          <w:szCs w:val="19"/>
          <w:lang w:val="sl-SI"/>
        </w:rPr>
        <w:t xml:space="preserve"> </w:t>
      </w:r>
      <w:r w:rsidR="00831704" w:rsidRPr="005B222F">
        <w:rPr>
          <w:rFonts w:ascii="Candara" w:hAnsi="Candara"/>
          <w:sz w:val="19"/>
          <w:szCs w:val="19"/>
        </w:rPr>
        <w:t>Ponudba – ponudbeni predračun</w:t>
      </w:r>
      <w:r w:rsidRPr="005B222F">
        <w:rPr>
          <w:rFonts w:ascii="Candara" w:hAnsi="Candara" w:cstheme="minorHAnsi"/>
          <w:sz w:val="19"/>
          <w:szCs w:val="19"/>
        </w:rPr>
        <w:t>.</w:t>
      </w:r>
    </w:p>
    <w:p w14:paraId="0638FB52" w14:textId="77777777" w:rsidR="00F07D50" w:rsidRPr="006731EC" w:rsidRDefault="00F07D50" w:rsidP="00FD6CF8">
      <w:pPr>
        <w:pStyle w:val="Telobesedila"/>
        <w:spacing w:line="276" w:lineRule="auto"/>
        <w:rPr>
          <w:rFonts w:ascii="Candara" w:hAnsi="Candara" w:cstheme="minorHAnsi"/>
          <w:sz w:val="19"/>
          <w:szCs w:val="19"/>
        </w:rPr>
      </w:pPr>
    </w:p>
    <w:p w14:paraId="530E2F56" w14:textId="77777777" w:rsidR="00F07D50" w:rsidRPr="006731EC" w:rsidRDefault="00F07D50" w:rsidP="00FD6CF8">
      <w:pPr>
        <w:pStyle w:val="Telobesedila"/>
        <w:widowControl w:val="0"/>
        <w:numPr>
          <w:ilvl w:val="0"/>
          <w:numId w:val="27"/>
        </w:numPr>
        <w:autoSpaceDE w:val="0"/>
        <w:autoSpaceDN w:val="0"/>
        <w:spacing w:line="276" w:lineRule="auto"/>
        <w:ind w:left="360"/>
        <w:jc w:val="left"/>
        <w:rPr>
          <w:rFonts w:ascii="Candara" w:hAnsi="Candara" w:cstheme="minorHAnsi"/>
          <w:sz w:val="19"/>
          <w:szCs w:val="19"/>
        </w:rPr>
      </w:pPr>
      <w:r w:rsidRPr="006731EC">
        <w:rPr>
          <w:rFonts w:ascii="Candara" w:hAnsi="Candara" w:cstheme="minorHAnsi"/>
          <w:sz w:val="19"/>
          <w:szCs w:val="19"/>
        </w:rPr>
        <w:t>Ponudba velja za celotno naročilo.</w:t>
      </w:r>
    </w:p>
    <w:p w14:paraId="623AD912" w14:textId="77777777" w:rsidR="00F07D50" w:rsidRPr="006731EC" w:rsidRDefault="00F07D50" w:rsidP="00FD6CF8">
      <w:pPr>
        <w:pStyle w:val="Telobesedila"/>
        <w:spacing w:line="276" w:lineRule="auto"/>
        <w:rPr>
          <w:rFonts w:ascii="Candara" w:hAnsi="Candara" w:cstheme="minorHAnsi"/>
          <w:sz w:val="19"/>
          <w:szCs w:val="19"/>
        </w:rPr>
      </w:pPr>
    </w:p>
    <w:p w14:paraId="06A677C9" w14:textId="77777777" w:rsidR="00F07D50" w:rsidRPr="006731EC" w:rsidRDefault="00F07D50" w:rsidP="00FD6CF8">
      <w:pPr>
        <w:pStyle w:val="Telobesedila"/>
        <w:widowControl w:val="0"/>
        <w:numPr>
          <w:ilvl w:val="0"/>
          <w:numId w:val="27"/>
        </w:numPr>
        <w:autoSpaceDE w:val="0"/>
        <w:autoSpaceDN w:val="0"/>
        <w:spacing w:line="276" w:lineRule="auto"/>
        <w:ind w:left="360"/>
        <w:jc w:val="left"/>
        <w:rPr>
          <w:rFonts w:ascii="Candara" w:hAnsi="Candara" w:cstheme="minorHAnsi"/>
          <w:sz w:val="19"/>
          <w:szCs w:val="19"/>
        </w:rPr>
      </w:pPr>
      <w:r w:rsidRPr="006731EC">
        <w:rPr>
          <w:rFonts w:ascii="Candara" w:hAnsi="Candara" w:cstheme="minorHAnsi"/>
          <w:sz w:val="19"/>
          <w:szCs w:val="19"/>
        </w:rPr>
        <w:t>Javno naročilo bomo izvedli tako, kot je navedeno v ponudbi in ga ne bomo prenesli na drugega izvajalca.</w:t>
      </w:r>
    </w:p>
    <w:p w14:paraId="3B4E113E" w14:textId="77777777" w:rsidR="00F07D50" w:rsidRPr="006731EC" w:rsidRDefault="00F07D50" w:rsidP="00FD6CF8">
      <w:pPr>
        <w:pStyle w:val="Telobesedila"/>
        <w:spacing w:line="276" w:lineRule="auto"/>
        <w:rPr>
          <w:rFonts w:ascii="Candara" w:hAnsi="Candara" w:cstheme="minorHAnsi"/>
          <w:sz w:val="19"/>
          <w:szCs w:val="19"/>
        </w:rPr>
      </w:pPr>
    </w:p>
    <w:p w14:paraId="3CF84C58" w14:textId="77777777" w:rsidR="00F07D50" w:rsidRPr="006731EC" w:rsidRDefault="00F07D50" w:rsidP="00FD6CF8">
      <w:pPr>
        <w:pStyle w:val="Telobesedila"/>
        <w:widowControl w:val="0"/>
        <w:numPr>
          <w:ilvl w:val="0"/>
          <w:numId w:val="27"/>
        </w:numPr>
        <w:autoSpaceDE w:val="0"/>
        <w:autoSpaceDN w:val="0"/>
        <w:spacing w:line="276" w:lineRule="auto"/>
        <w:ind w:left="360"/>
        <w:jc w:val="left"/>
        <w:rPr>
          <w:rFonts w:ascii="Candara" w:hAnsi="Candara" w:cstheme="minorHAnsi"/>
          <w:sz w:val="19"/>
          <w:szCs w:val="19"/>
        </w:rPr>
      </w:pPr>
      <w:r w:rsidRPr="006731EC">
        <w:rPr>
          <w:rFonts w:ascii="Candara" w:hAnsi="Candara" w:cstheme="minorHAnsi"/>
          <w:sz w:val="19"/>
          <w:szCs w:val="19"/>
        </w:rPr>
        <w:t>Z razpisno dokumentacijo smo seznanjeni in se z njo v celoti strinjamo.</w:t>
      </w:r>
    </w:p>
    <w:p w14:paraId="0FB6E52D" w14:textId="77777777" w:rsidR="00F07D50" w:rsidRDefault="00F07D50" w:rsidP="00C4251D">
      <w:pPr>
        <w:jc w:val="left"/>
        <w:rPr>
          <w:rFonts w:ascii="Candara" w:hAnsi="Candara" w:cs="Arial"/>
          <w:sz w:val="19"/>
          <w:szCs w:val="19"/>
        </w:rPr>
      </w:pPr>
    </w:p>
    <w:p w14:paraId="4BD167C8" w14:textId="6596B0E9" w:rsidR="00F07D50" w:rsidRDefault="00F07D50" w:rsidP="00C4251D">
      <w:pPr>
        <w:jc w:val="left"/>
        <w:rPr>
          <w:rFonts w:ascii="Candara" w:hAnsi="Candara" w:cs="Arial"/>
          <w:sz w:val="19"/>
          <w:szCs w:val="19"/>
        </w:rPr>
      </w:pPr>
    </w:p>
    <w:p w14:paraId="2BC6AF16" w14:textId="77777777" w:rsidR="00FD6CF8" w:rsidRDefault="00FD6CF8" w:rsidP="00C4251D">
      <w:pPr>
        <w:jc w:val="left"/>
        <w:rPr>
          <w:rFonts w:ascii="Candara" w:hAnsi="Candara" w:cs="Arial"/>
          <w:sz w:val="19"/>
          <w:szCs w:val="19"/>
        </w:rPr>
      </w:pPr>
    </w:p>
    <w:p w14:paraId="0037A953" w14:textId="77777777" w:rsidR="00FD6CF8" w:rsidRDefault="00FD6CF8" w:rsidP="00C4251D">
      <w:pPr>
        <w:jc w:val="left"/>
        <w:rPr>
          <w:rFonts w:ascii="Candara" w:hAnsi="Candara" w:cs="Arial"/>
          <w:sz w:val="19"/>
          <w:szCs w:val="19"/>
        </w:rPr>
      </w:pPr>
    </w:p>
    <w:p w14:paraId="3B874A3C" w14:textId="77777777" w:rsidR="00F07D50" w:rsidRDefault="00F07D50" w:rsidP="00C4251D">
      <w:pPr>
        <w:jc w:val="left"/>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D6CF8" w:rsidRPr="00F27121" w14:paraId="3C4094BD" w14:textId="77777777" w:rsidTr="00843B62">
        <w:tc>
          <w:tcPr>
            <w:tcW w:w="3020" w:type="dxa"/>
          </w:tcPr>
          <w:p w14:paraId="6ED52097"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KRAJ</w:t>
            </w:r>
          </w:p>
          <w:p w14:paraId="01502124" w14:textId="77777777" w:rsidR="00FD6CF8" w:rsidRPr="00F27121" w:rsidRDefault="00FD6CF8" w:rsidP="00843B62">
            <w:pPr>
              <w:spacing w:line="276" w:lineRule="auto"/>
              <w:jc w:val="center"/>
              <w:rPr>
                <w:rFonts w:ascii="Candara" w:hAnsi="Candara" w:cs="Arial"/>
                <w:sz w:val="19"/>
                <w:szCs w:val="19"/>
              </w:rPr>
            </w:pPr>
          </w:p>
          <w:p w14:paraId="7A142549"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71E75F19"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43837F1"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PONUDNIK</w:t>
            </w:r>
          </w:p>
          <w:p w14:paraId="0BC70E1E"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6E754826" w14:textId="77777777" w:rsidR="00FD6CF8" w:rsidRPr="00F27121" w:rsidRDefault="00FD6CF8" w:rsidP="00843B62">
            <w:pPr>
              <w:spacing w:line="276" w:lineRule="auto"/>
              <w:rPr>
                <w:rFonts w:ascii="Candara" w:hAnsi="Candara" w:cs="Arial"/>
                <w:sz w:val="19"/>
                <w:szCs w:val="19"/>
              </w:rPr>
            </w:pPr>
          </w:p>
          <w:p w14:paraId="245DBCF0" w14:textId="77777777" w:rsidR="00FD6CF8" w:rsidRPr="00F27121" w:rsidRDefault="00FD6CF8" w:rsidP="00843B62">
            <w:pPr>
              <w:spacing w:line="276" w:lineRule="auto"/>
              <w:rPr>
                <w:rFonts w:ascii="Candara" w:hAnsi="Candara" w:cs="Arial"/>
                <w:sz w:val="19"/>
                <w:szCs w:val="19"/>
              </w:rPr>
            </w:pPr>
          </w:p>
          <w:p w14:paraId="3B2602A7"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D6CF8" w:rsidRPr="00F27121" w14:paraId="52413CCF" w14:textId="77777777" w:rsidTr="00843B62">
        <w:tc>
          <w:tcPr>
            <w:tcW w:w="3020" w:type="dxa"/>
          </w:tcPr>
          <w:p w14:paraId="1496E8DC"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DATUM</w:t>
            </w:r>
          </w:p>
          <w:p w14:paraId="7C6FFD5C" w14:textId="77777777" w:rsidR="00FD6CF8" w:rsidRPr="00F27121" w:rsidRDefault="00FD6CF8" w:rsidP="00843B62">
            <w:pPr>
              <w:spacing w:line="276" w:lineRule="auto"/>
              <w:jc w:val="center"/>
              <w:rPr>
                <w:rFonts w:ascii="Candara" w:hAnsi="Candara" w:cs="Arial"/>
                <w:sz w:val="19"/>
                <w:szCs w:val="19"/>
              </w:rPr>
            </w:pPr>
          </w:p>
          <w:p w14:paraId="6F57B086" w14:textId="77777777" w:rsidR="00FD6CF8" w:rsidRPr="00F27121" w:rsidRDefault="00FD6CF8" w:rsidP="00843B62">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21BF97F" w14:textId="77777777" w:rsidR="00FD6CF8" w:rsidRPr="00F27121" w:rsidRDefault="00FD6CF8" w:rsidP="00843B62">
            <w:pPr>
              <w:spacing w:line="276" w:lineRule="auto"/>
              <w:rPr>
                <w:rFonts w:ascii="Candara" w:hAnsi="Candara" w:cs="Arial"/>
                <w:sz w:val="19"/>
                <w:szCs w:val="19"/>
              </w:rPr>
            </w:pPr>
          </w:p>
        </w:tc>
        <w:tc>
          <w:tcPr>
            <w:tcW w:w="3822" w:type="dxa"/>
            <w:vMerge/>
          </w:tcPr>
          <w:p w14:paraId="563F3781" w14:textId="77777777" w:rsidR="00FD6CF8" w:rsidRPr="00F27121" w:rsidRDefault="00FD6CF8" w:rsidP="00843B62">
            <w:pPr>
              <w:spacing w:line="276" w:lineRule="auto"/>
              <w:rPr>
                <w:rFonts w:ascii="Candara" w:hAnsi="Candara" w:cs="Arial"/>
                <w:sz w:val="19"/>
                <w:szCs w:val="19"/>
              </w:rPr>
            </w:pPr>
          </w:p>
        </w:tc>
      </w:tr>
    </w:tbl>
    <w:p w14:paraId="28ABF0E6" w14:textId="77777777" w:rsidR="00FD6CF8" w:rsidRDefault="00FD6CF8" w:rsidP="00FD6CF8">
      <w:pPr>
        <w:spacing w:line="276" w:lineRule="auto"/>
        <w:rPr>
          <w:rFonts w:ascii="Candara" w:hAnsi="Candara" w:cs="Arial"/>
          <w:sz w:val="19"/>
          <w:szCs w:val="19"/>
        </w:rPr>
      </w:pPr>
    </w:p>
    <w:p w14:paraId="67456DFC" w14:textId="77777777" w:rsidR="00FD6CF8" w:rsidRDefault="00FD6CF8" w:rsidP="00FD6CF8">
      <w:pPr>
        <w:spacing w:line="276" w:lineRule="auto"/>
        <w:rPr>
          <w:rFonts w:ascii="Candara" w:hAnsi="Candara" w:cs="Arial"/>
          <w:sz w:val="19"/>
          <w:szCs w:val="19"/>
        </w:rPr>
      </w:pPr>
    </w:p>
    <w:p w14:paraId="349E1368" w14:textId="5EEAB2D2" w:rsidR="00551BEF" w:rsidRDefault="00551BEF" w:rsidP="00FD6CF8">
      <w:pPr>
        <w:spacing w:line="276" w:lineRule="auto"/>
        <w:rPr>
          <w:rFonts w:ascii="Candara" w:hAnsi="Candara" w:cs="Arial"/>
          <w:sz w:val="19"/>
          <w:szCs w:val="19"/>
        </w:rPr>
      </w:pPr>
    </w:p>
    <w:p w14:paraId="6CDB13A7" w14:textId="77777777" w:rsidR="00955D19" w:rsidRDefault="00955D19" w:rsidP="00FD6CF8">
      <w:pPr>
        <w:spacing w:line="276" w:lineRule="auto"/>
        <w:rPr>
          <w:rFonts w:ascii="Candara" w:hAnsi="Candara" w:cs="Arial"/>
          <w:sz w:val="19"/>
          <w:szCs w:val="19"/>
        </w:rPr>
      </w:pPr>
    </w:p>
    <w:p w14:paraId="348630A1" w14:textId="2B8DE70E" w:rsidR="005B222F" w:rsidRDefault="005B222F" w:rsidP="00FD6CF8">
      <w:pPr>
        <w:spacing w:line="276" w:lineRule="auto"/>
        <w:rPr>
          <w:rFonts w:ascii="Candara" w:hAnsi="Candara" w:cs="Arial"/>
          <w:sz w:val="19"/>
          <w:szCs w:val="19"/>
        </w:rPr>
      </w:pPr>
    </w:p>
    <w:p w14:paraId="7DE5C173" w14:textId="77777777" w:rsidR="00955D19" w:rsidRDefault="00955D19" w:rsidP="00FD6CF8">
      <w:pPr>
        <w:spacing w:line="276" w:lineRule="auto"/>
        <w:rPr>
          <w:rFonts w:ascii="Candara" w:hAnsi="Candara" w:cs="Arial"/>
          <w:sz w:val="19"/>
          <w:szCs w:val="19"/>
        </w:rPr>
      </w:pPr>
    </w:p>
    <w:p w14:paraId="78160261" w14:textId="77777777" w:rsidR="00FD6CF8" w:rsidRPr="00EE4670" w:rsidRDefault="00FD6CF8" w:rsidP="00FD6CF8">
      <w:pPr>
        <w:spacing w:line="276" w:lineRule="auto"/>
        <w:rPr>
          <w:rFonts w:ascii="Candara" w:hAnsi="Candara" w:cs="Arial"/>
          <w:sz w:val="19"/>
          <w:szCs w:val="19"/>
        </w:rPr>
      </w:pPr>
      <w:r w:rsidRPr="00F27121">
        <w:rPr>
          <w:rFonts w:ascii="Candara" w:hAnsi="Candara" w:cs="Arial"/>
          <w:sz w:val="19"/>
          <w:szCs w:val="19"/>
        </w:rPr>
        <w:t>_______________________</w:t>
      </w:r>
    </w:p>
    <w:p w14:paraId="67367589" w14:textId="5EF12FD0" w:rsidR="00F55BF1" w:rsidRDefault="00FD6CF8" w:rsidP="00F55BF1">
      <w:pPr>
        <w:spacing w:after="60"/>
        <w:rPr>
          <w:rFonts w:ascii="Candara" w:hAnsi="Candara" w:cs="Arial"/>
          <w:b/>
          <w:sz w:val="18"/>
          <w:szCs w:val="18"/>
        </w:rPr>
        <w:sectPr w:rsidR="00F55BF1" w:rsidSect="00625048">
          <w:footerReference w:type="default" r:id="rId8"/>
          <w:pgSz w:w="11906" w:h="16838"/>
          <w:pgMar w:top="1134" w:right="1417" w:bottom="1134" w:left="1417" w:header="708" w:footer="708" w:gutter="0"/>
          <w:cols w:space="708"/>
          <w:docGrid w:linePitch="360"/>
        </w:sectPr>
      </w:pPr>
      <w:r w:rsidRPr="00EE4670">
        <w:rPr>
          <w:rFonts w:ascii="Candara" w:hAnsi="Candara"/>
          <w:b/>
          <w:sz w:val="17"/>
          <w:szCs w:val="17"/>
          <w:u w:val="single"/>
        </w:rPr>
        <w:t>Navodilo</w:t>
      </w:r>
      <w:r w:rsidRPr="00EE4670">
        <w:rPr>
          <w:rFonts w:ascii="Candara" w:hAnsi="Candara"/>
          <w:sz w:val="17"/>
          <w:szCs w:val="17"/>
        </w:rPr>
        <w:t xml:space="preserve">: </w:t>
      </w:r>
      <w:r>
        <w:rPr>
          <w:rFonts w:ascii="Candara" w:hAnsi="Candara" w:cs="Arial"/>
          <w:i/>
          <w:sz w:val="17"/>
          <w:szCs w:val="17"/>
        </w:rPr>
        <w:t xml:space="preserve"> </w:t>
      </w:r>
      <w:r w:rsidRPr="00FD6CF8">
        <w:rPr>
          <w:rFonts w:ascii="Candara" w:hAnsi="Candara"/>
          <w:i/>
          <w:sz w:val="17"/>
          <w:szCs w:val="17"/>
        </w:rPr>
        <w:t>Ponudni</w:t>
      </w:r>
      <w:r>
        <w:rPr>
          <w:rFonts w:ascii="Candara" w:hAnsi="Candara"/>
          <w:i/>
          <w:sz w:val="17"/>
          <w:szCs w:val="17"/>
        </w:rPr>
        <w:t>k mora izpolniti, podpisati in žigosati obrazec »Ponudbeni predračun</w:t>
      </w:r>
      <w:r w:rsidRPr="00FD6CF8">
        <w:rPr>
          <w:rFonts w:ascii="Candara" w:hAnsi="Candara"/>
          <w:i/>
          <w:sz w:val="17"/>
          <w:szCs w:val="17"/>
        </w:rPr>
        <w:t xml:space="preserve">«. Pri tem mora upoštevati </w:t>
      </w:r>
      <w:r w:rsidR="00831704">
        <w:rPr>
          <w:rFonts w:ascii="Candara" w:hAnsi="Candara"/>
          <w:i/>
          <w:sz w:val="17"/>
          <w:szCs w:val="17"/>
        </w:rPr>
        <w:t>i</w:t>
      </w:r>
      <w:r w:rsidR="000C45E3">
        <w:rPr>
          <w:rFonts w:ascii="Candara" w:hAnsi="Candara"/>
          <w:i/>
          <w:sz w:val="17"/>
          <w:szCs w:val="17"/>
        </w:rPr>
        <w:t>n</w:t>
      </w:r>
      <w:r w:rsidR="00831704">
        <w:rPr>
          <w:rFonts w:ascii="Candara" w:hAnsi="Candara"/>
          <w:i/>
          <w:sz w:val="17"/>
          <w:szCs w:val="17"/>
        </w:rPr>
        <w:t xml:space="preserve"> izpolniti </w:t>
      </w:r>
      <w:r w:rsidRPr="00FD6CF8">
        <w:rPr>
          <w:rFonts w:ascii="Candara" w:hAnsi="Candara"/>
          <w:i/>
          <w:sz w:val="17"/>
          <w:szCs w:val="17"/>
        </w:rPr>
        <w:t xml:space="preserve">vse postavke iz </w:t>
      </w:r>
      <w:r w:rsidR="00831704" w:rsidRPr="005B222F">
        <w:rPr>
          <w:rFonts w:ascii="Candara" w:hAnsi="Candara"/>
          <w:i/>
          <w:sz w:val="17"/>
          <w:szCs w:val="17"/>
        </w:rPr>
        <w:t>priloge B zavarovalno tehnične dokumentacije</w:t>
      </w:r>
      <w:r w:rsidRPr="005B222F">
        <w:rPr>
          <w:rFonts w:ascii="Candara" w:hAnsi="Candara"/>
          <w:i/>
          <w:sz w:val="17"/>
          <w:szCs w:val="17"/>
        </w:rPr>
        <w:t>.</w:t>
      </w:r>
      <w:r w:rsidR="00831704">
        <w:rPr>
          <w:rFonts w:ascii="Candara" w:hAnsi="Candara"/>
          <w:i/>
          <w:sz w:val="17"/>
          <w:szCs w:val="17"/>
        </w:rPr>
        <w:t xml:space="preserve"> </w:t>
      </w:r>
      <w:r w:rsidRPr="00FD6CF8">
        <w:rPr>
          <w:rFonts w:ascii="Candara" w:hAnsi="Candara"/>
          <w:i/>
          <w:sz w:val="17"/>
          <w:szCs w:val="17"/>
        </w:rPr>
        <w:t>Če ponudnik ne bo ponudil vseh vrst zavarovanj</w:t>
      </w:r>
      <w:r w:rsidR="000C45E3">
        <w:rPr>
          <w:rFonts w:ascii="Candara" w:hAnsi="Candara"/>
          <w:i/>
          <w:sz w:val="17"/>
          <w:szCs w:val="17"/>
        </w:rPr>
        <w:t>,</w:t>
      </w:r>
      <w:r w:rsidRPr="00FD6CF8">
        <w:rPr>
          <w:rFonts w:ascii="Candara" w:hAnsi="Candara"/>
          <w:i/>
          <w:sz w:val="17"/>
          <w:szCs w:val="17"/>
        </w:rPr>
        <w:t xml:space="preserve"> zahtevanih v dokumentaciji v zvezi z javnim naročilom</w:t>
      </w:r>
      <w:r w:rsidR="000C45E3">
        <w:rPr>
          <w:rFonts w:ascii="Candara" w:hAnsi="Candara"/>
          <w:i/>
          <w:sz w:val="17"/>
          <w:szCs w:val="17"/>
        </w:rPr>
        <w:t xml:space="preserve"> za posamezni sklop</w:t>
      </w:r>
      <w:r w:rsidRPr="00FD6CF8">
        <w:rPr>
          <w:rFonts w:ascii="Candara" w:hAnsi="Candara"/>
          <w:i/>
          <w:sz w:val="17"/>
          <w:szCs w:val="17"/>
        </w:rPr>
        <w:t>, ali v primeru, da ponujene vrste zavarovanj ne izpolnjujejo zahtev iz dokumentacije v zvezi z javnim naročilom, bo naročnik takšno ponudbo izloči</w:t>
      </w:r>
      <w:r>
        <w:rPr>
          <w:rFonts w:ascii="Candara" w:hAnsi="Candara"/>
          <w:i/>
          <w:sz w:val="17"/>
          <w:szCs w:val="17"/>
        </w:rPr>
        <w:t>l iz postopka javnega naročanja.</w:t>
      </w:r>
    </w:p>
    <w:tbl>
      <w:tblPr>
        <w:tblStyle w:val="Tabelamrea"/>
        <w:tblW w:w="0" w:type="auto"/>
        <w:tblLook w:val="04A0" w:firstRow="1" w:lastRow="0" w:firstColumn="1" w:lastColumn="0" w:noHBand="0" w:noVBand="1"/>
      </w:tblPr>
      <w:tblGrid>
        <w:gridCol w:w="1555"/>
        <w:gridCol w:w="7506"/>
      </w:tblGrid>
      <w:tr w:rsidR="00F07D50" w:rsidRPr="00F27121" w14:paraId="7ABD409C" w14:textId="77777777" w:rsidTr="00F07D50">
        <w:trPr>
          <w:trHeight w:val="699"/>
        </w:trPr>
        <w:tc>
          <w:tcPr>
            <w:tcW w:w="1555" w:type="dxa"/>
          </w:tcPr>
          <w:p w14:paraId="39EFD58C" w14:textId="4FD63184" w:rsidR="00F07D50" w:rsidRPr="00C4251D" w:rsidRDefault="00F07D50" w:rsidP="00F07D50">
            <w:pPr>
              <w:spacing w:line="276" w:lineRule="auto"/>
              <w:jc w:val="left"/>
              <w:rPr>
                <w:rFonts w:ascii="Candara" w:hAnsi="Candara" w:cs="Arial"/>
                <w:b/>
                <w:sz w:val="18"/>
                <w:szCs w:val="18"/>
              </w:rPr>
            </w:pPr>
          </w:p>
          <w:p w14:paraId="40E041B0" w14:textId="77777777" w:rsidR="00F07D50" w:rsidRPr="00C4251D" w:rsidRDefault="00F07D50" w:rsidP="00F07D5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644D101" w14:textId="77777777" w:rsidR="00F07D50" w:rsidRDefault="00F07D50" w:rsidP="00F07D50">
            <w:pPr>
              <w:spacing w:line="276" w:lineRule="auto"/>
              <w:jc w:val="left"/>
              <w:rPr>
                <w:rFonts w:ascii="Candara" w:hAnsi="Candara" w:cs="Arial"/>
                <w:sz w:val="19"/>
                <w:szCs w:val="19"/>
              </w:rPr>
            </w:pPr>
          </w:p>
          <w:p w14:paraId="05588FA8" w14:textId="77777777" w:rsidR="007A2E71" w:rsidRDefault="00F07D50" w:rsidP="00F07D50">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49130BEC" w14:textId="26F4AD52" w:rsidR="00F07D50" w:rsidRPr="00B62BC2" w:rsidRDefault="000943F1" w:rsidP="00F07D50">
            <w:pPr>
              <w:spacing w:line="276" w:lineRule="auto"/>
              <w:rPr>
                <w:rFonts w:ascii="Candara" w:hAnsi="Candara" w:cs="Arial"/>
                <w:b/>
                <w:sz w:val="19"/>
                <w:szCs w:val="19"/>
              </w:rPr>
            </w:pPr>
            <w:r>
              <w:rPr>
                <w:rFonts w:ascii="Candara" w:hAnsi="Candara" w:cs="Arial"/>
                <w:sz w:val="19"/>
                <w:szCs w:val="19"/>
              </w:rPr>
              <w:t>za obdobje od 01.01.</w:t>
            </w:r>
            <w:r w:rsidR="00F07D50">
              <w:rPr>
                <w:rFonts w:ascii="Candara" w:hAnsi="Candara" w:cs="Arial"/>
                <w:sz w:val="19"/>
                <w:szCs w:val="19"/>
              </w:rPr>
              <w:t>20</w:t>
            </w:r>
            <w:r>
              <w:rPr>
                <w:rFonts w:ascii="Candara" w:hAnsi="Candara" w:cs="Arial"/>
                <w:sz w:val="19"/>
                <w:szCs w:val="19"/>
              </w:rPr>
              <w:t>21</w:t>
            </w:r>
            <w:r w:rsidR="00F07D50">
              <w:rPr>
                <w:rFonts w:ascii="Candara" w:hAnsi="Candara" w:cs="Arial"/>
                <w:sz w:val="19"/>
                <w:szCs w:val="19"/>
              </w:rPr>
              <w:t xml:space="preserve"> </w:t>
            </w:r>
            <w:r>
              <w:rPr>
                <w:rFonts w:ascii="Candara" w:hAnsi="Candara" w:cs="Arial"/>
                <w:sz w:val="19"/>
                <w:szCs w:val="19"/>
              </w:rPr>
              <w:t>–</w:t>
            </w:r>
            <w:r w:rsidR="00F07D50">
              <w:rPr>
                <w:rFonts w:ascii="Candara" w:hAnsi="Candara" w:cs="Arial"/>
                <w:sz w:val="19"/>
                <w:szCs w:val="19"/>
              </w:rPr>
              <w:t xml:space="preserve"> </w:t>
            </w:r>
            <w:r>
              <w:rPr>
                <w:rFonts w:ascii="Candara" w:hAnsi="Candara" w:cs="Arial"/>
                <w:sz w:val="19"/>
                <w:szCs w:val="19"/>
              </w:rPr>
              <w:t>31.12.</w:t>
            </w:r>
            <w:r w:rsidR="00F07D50">
              <w:rPr>
                <w:rFonts w:ascii="Candara" w:hAnsi="Candara" w:cs="Arial"/>
                <w:sz w:val="19"/>
                <w:szCs w:val="19"/>
              </w:rPr>
              <w:t>202</w:t>
            </w:r>
            <w:r w:rsidR="008E2066">
              <w:rPr>
                <w:rFonts w:ascii="Candara" w:hAnsi="Candara" w:cs="Arial"/>
                <w:sz w:val="19"/>
                <w:szCs w:val="19"/>
              </w:rPr>
              <w:t>2</w:t>
            </w:r>
            <w:r w:rsidR="00F07D50">
              <w:rPr>
                <w:rFonts w:ascii="Candara" w:hAnsi="Candara" w:cs="Arial"/>
                <w:sz w:val="19"/>
                <w:szCs w:val="19"/>
              </w:rPr>
              <w:t xml:space="preserve"> </w:t>
            </w:r>
          </w:p>
        </w:tc>
      </w:tr>
      <w:tr w:rsidR="00F07D50" w:rsidRPr="00F27121" w14:paraId="51D3BD27" w14:textId="77777777" w:rsidTr="00F07D50">
        <w:trPr>
          <w:trHeight w:val="444"/>
        </w:trPr>
        <w:tc>
          <w:tcPr>
            <w:tcW w:w="1555" w:type="dxa"/>
          </w:tcPr>
          <w:p w14:paraId="4964A5BF" w14:textId="77777777" w:rsidR="00F07D50" w:rsidRPr="00C4251D" w:rsidRDefault="00F07D50" w:rsidP="00F07D50">
            <w:pPr>
              <w:spacing w:line="276" w:lineRule="auto"/>
              <w:jc w:val="left"/>
              <w:rPr>
                <w:rFonts w:ascii="Candara" w:hAnsi="Candara" w:cs="Arial"/>
                <w:b/>
                <w:sz w:val="18"/>
                <w:szCs w:val="18"/>
              </w:rPr>
            </w:pPr>
          </w:p>
          <w:p w14:paraId="35375AA4" w14:textId="77777777" w:rsidR="00F07D50" w:rsidRPr="00C4251D" w:rsidRDefault="00F07D50" w:rsidP="00F07D5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79D1FA5" w14:textId="77777777" w:rsidR="00F07D50" w:rsidRPr="00B62BC2" w:rsidRDefault="00F07D50" w:rsidP="00F07D50">
            <w:pPr>
              <w:spacing w:line="276" w:lineRule="auto"/>
              <w:jc w:val="right"/>
              <w:rPr>
                <w:rFonts w:ascii="Candara" w:hAnsi="Candara" w:cs="Arial"/>
                <w:b/>
                <w:sz w:val="19"/>
                <w:szCs w:val="19"/>
              </w:rPr>
            </w:pPr>
            <w:r>
              <w:rPr>
                <w:rFonts w:ascii="Candara" w:hAnsi="Candara" w:cs="Arial"/>
                <w:sz w:val="19"/>
                <w:szCs w:val="19"/>
              </w:rPr>
              <w:t xml:space="preserve"> </w:t>
            </w:r>
          </w:p>
        </w:tc>
      </w:tr>
    </w:tbl>
    <w:p w14:paraId="5EAD5056" w14:textId="77777777" w:rsidR="00F07D50" w:rsidRDefault="00F07D50" w:rsidP="00C4251D">
      <w:pPr>
        <w:jc w:val="left"/>
        <w:rPr>
          <w:rFonts w:ascii="Candara" w:hAnsi="Candara" w:cs="Arial"/>
          <w:sz w:val="19"/>
          <w:szCs w:val="19"/>
        </w:rPr>
      </w:pPr>
    </w:p>
    <w:p w14:paraId="430C748F" w14:textId="77777777" w:rsidR="00F07D50" w:rsidRDefault="00F07D50" w:rsidP="00C4251D">
      <w:pPr>
        <w:jc w:val="left"/>
        <w:rPr>
          <w:rFonts w:ascii="Candara" w:hAnsi="Candara" w:cs="Arial"/>
          <w:sz w:val="19"/>
          <w:szCs w:val="19"/>
        </w:rPr>
      </w:pPr>
    </w:p>
    <w:p w14:paraId="07F2E7A0" w14:textId="5277F613" w:rsidR="007D7219" w:rsidRDefault="0014257A" w:rsidP="006921ED">
      <w:pPr>
        <w:jc w:val="right"/>
        <w:rPr>
          <w:rFonts w:ascii="Candara" w:hAnsi="Candara" w:cs="Arial"/>
          <w:sz w:val="19"/>
          <w:szCs w:val="19"/>
        </w:rPr>
      </w:pPr>
      <w:r>
        <w:rPr>
          <w:rFonts w:ascii="Candara" w:hAnsi="Candara" w:cs="Arial"/>
          <w:sz w:val="19"/>
          <w:szCs w:val="19"/>
        </w:rPr>
        <w:t>Obrazec 2</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1D3BA4"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1D3BA4" w:rsidRDefault="005A17E3" w:rsidP="00403460">
            <w:pPr>
              <w:jc w:val="center"/>
              <w:rPr>
                <w:rFonts w:ascii="Candara" w:hAnsi="Candara" w:cs="Arial"/>
                <w:b w:val="0"/>
                <w:szCs w:val="22"/>
              </w:rPr>
            </w:pPr>
          </w:p>
          <w:p w14:paraId="205EF8B8" w14:textId="4A3C5816" w:rsidR="005A17E3" w:rsidRPr="001D3BA4" w:rsidRDefault="006921ED" w:rsidP="00403460">
            <w:pPr>
              <w:jc w:val="center"/>
              <w:rPr>
                <w:rFonts w:ascii="Candara" w:hAnsi="Candara" w:cs="Arial"/>
                <w:szCs w:val="22"/>
              </w:rPr>
            </w:pPr>
            <w:r>
              <w:rPr>
                <w:rFonts w:ascii="Candara" w:hAnsi="Candara" w:cs="Arial"/>
                <w:szCs w:val="22"/>
              </w:rPr>
              <w:t>PODATKI O PONUDNIKU</w:t>
            </w:r>
          </w:p>
          <w:p w14:paraId="76787792" w14:textId="77777777" w:rsidR="005A17E3" w:rsidRPr="001D3BA4" w:rsidRDefault="005A17E3" w:rsidP="00403460">
            <w:pPr>
              <w:jc w:val="center"/>
              <w:rPr>
                <w:rFonts w:ascii="Candara" w:hAnsi="Candara" w:cs="Arial"/>
                <w:b w:val="0"/>
                <w:szCs w:val="22"/>
              </w:rPr>
            </w:pPr>
          </w:p>
        </w:tc>
      </w:tr>
    </w:tbl>
    <w:p w14:paraId="5F4B02DB" w14:textId="77777777" w:rsidR="005A17E3" w:rsidRPr="0041495F" w:rsidRDefault="005A17E3" w:rsidP="005A17E3">
      <w:pPr>
        <w:rPr>
          <w:rFonts w:ascii="Candara" w:hAnsi="Candara" w:cs="Arial"/>
          <w:b/>
          <w:sz w:val="16"/>
          <w:szCs w:val="16"/>
        </w:rPr>
      </w:pPr>
    </w:p>
    <w:p w14:paraId="2C69D0BE" w14:textId="77777777" w:rsidR="006B14DE" w:rsidRDefault="006B14DE" w:rsidP="006B14DE">
      <w:pPr>
        <w:spacing w:line="276" w:lineRule="auto"/>
        <w:rPr>
          <w:rFonts w:ascii="Candara" w:hAnsi="Candara"/>
          <w:bCs/>
          <w:sz w:val="19"/>
          <w:szCs w:val="19"/>
        </w:rPr>
      </w:pPr>
    </w:p>
    <w:p w14:paraId="26526F18" w14:textId="7B4A9E49" w:rsidR="009A5852" w:rsidRPr="00DC3ACF" w:rsidRDefault="00B1286D" w:rsidP="00F22540">
      <w:pPr>
        <w:spacing w:line="276" w:lineRule="auto"/>
        <w:rPr>
          <w:rFonts w:ascii="Candara" w:hAnsi="Candara"/>
          <w:bCs/>
          <w:sz w:val="19"/>
          <w:szCs w:val="19"/>
        </w:rPr>
      </w:pPr>
      <w:r w:rsidRPr="00DC3ACF">
        <w:rPr>
          <w:rFonts w:ascii="Candara" w:hAnsi="Candara"/>
          <w:bCs/>
          <w:sz w:val="19"/>
          <w:szCs w:val="19"/>
        </w:rPr>
        <w:t>Na podlagi javnega razpisa za odda</w:t>
      </w:r>
      <w:r w:rsidR="005A17E3">
        <w:rPr>
          <w:rFonts w:ascii="Candara" w:hAnsi="Candara"/>
          <w:bCs/>
          <w:sz w:val="19"/>
          <w:szCs w:val="19"/>
        </w:rPr>
        <w:t xml:space="preserve">jo </w:t>
      </w:r>
      <w:r w:rsidR="00C4251D">
        <w:rPr>
          <w:rFonts w:ascii="Candara" w:hAnsi="Candara"/>
          <w:bCs/>
          <w:sz w:val="19"/>
          <w:szCs w:val="19"/>
        </w:rPr>
        <w:t xml:space="preserve">javnega naročila po </w:t>
      </w:r>
      <w:r w:rsidR="00046396">
        <w:rPr>
          <w:rFonts w:ascii="Candara" w:hAnsi="Candara"/>
          <w:bCs/>
          <w:sz w:val="19"/>
          <w:szCs w:val="19"/>
        </w:rPr>
        <w:t xml:space="preserve">odprtem </w:t>
      </w:r>
      <w:r w:rsidR="00C4251D">
        <w:rPr>
          <w:rFonts w:ascii="Candara" w:hAnsi="Candara"/>
          <w:bCs/>
          <w:sz w:val="19"/>
          <w:szCs w:val="19"/>
        </w:rPr>
        <w:t>postopku</w:t>
      </w:r>
      <w:r w:rsidR="005A17E3">
        <w:rPr>
          <w:rFonts w:ascii="Candara" w:hAnsi="Candara"/>
          <w:bCs/>
          <w:sz w:val="19"/>
          <w:szCs w:val="19"/>
        </w:rPr>
        <w:t xml:space="preserve"> </w:t>
      </w:r>
      <w:r w:rsidRPr="00DC3ACF">
        <w:rPr>
          <w:rFonts w:ascii="Candara" w:hAnsi="Candara"/>
          <w:bCs/>
          <w:sz w:val="19"/>
          <w:szCs w:val="19"/>
        </w:rPr>
        <w:t xml:space="preserve">za </w:t>
      </w:r>
      <w:r w:rsidRPr="00DC3ACF">
        <w:rPr>
          <w:rFonts w:ascii="Candara" w:hAnsi="Candara"/>
          <w:b/>
          <w:bCs/>
          <w:sz w:val="19"/>
          <w:szCs w:val="19"/>
        </w:rPr>
        <w:t>»</w:t>
      </w:r>
      <w:r w:rsidR="00046396">
        <w:rPr>
          <w:rFonts w:ascii="Candara" w:hAnsi="Candara"/>
          <w:b/>
          <w:bCs/>
          <w:sz w:val="19"/>
          <w:szCs w:val="19"/>
        </w:rPr>
        <w:t xml:space="preserve">ZAVAROVANJE PREMOŽENJA IN PREMOŽENJSKIH INTERESOV </w:t>
      </w:r>
      <w:r w:rsidR="0014257A">
        <w:rPr>
          <w:rFonts w:ascii="Candara" w:hAnsi="Candara"/>
          <w:b/>
          <w:bCs/>
          <w:sz w:val="19"/>
          <w:szCs w:val="19"/>
        </w:rPr>
        <w:t>NAROČNIKA</w:t>
      </w:r>
      <w:r w:rsidR="000943F1">
        <w:rPr>
          <w:rFonts w:ascii="Candara" w:hAnsi="Candara"/>
          <w:b/>
          <w:bCs/>
          <w:sz w:val="19"/>
          <w:szCs w:val="19"/>
        </w:rPr>
        <w:t xml:space="preserve"> za obdobje od</w:t>
      </w:r>
      <w:r w:rsidR="0014257A">
        <w:rPr>
          <w:rFonts w:ascii="Candara" w:hAnsi="Candara"/>
          <w:b/>
          <w:bCs/>
          <w:sz w:val="19"/>
          <w:szCs w:val="19"/>
        </w:rPr>
        <w:t xml:space="preserve"> </w:t>
      </w:r>
      <w:r w:rsidR="000943F1">
        <w:rPr>
          <w:rFonts w:ascii="Candara" w:hAnsi="Candara"/>
          <w:b/>
          <w:bCs/>
          <w:sz w:val="19"/>
          <w:szCs w:val="19"/>
        </w:rPr>
        <w:t>01.01.</w:t>
      </w:r>
      <w:r w:rsidR="0014257A">
        <w:rPr>
          <w:rFonts w:ascii="Candara" w:hAnsi="Candara"/>
          <w:b/>
          <w:bCs/>
          <w:sz w:val="19"/>
          <w:szCs w:val="19"/>
        </w:rPr>
        <w:t>20</w:t>
      </w:r>
      <w:r w:rsidR="000943F1">
        <w:rPr>
          <w:rFonts w:ascii="Candara" w:hAnsi="Candara"/>
          <w:b/>
          <w:bCs/>
          <w:sz w:val="19"/>
          <w:szCs w:val="19"/>
        </w:rPr>
        <w:t>20</w:t>
      </w:r>
      <w:r w:rsidR="0014257A">
        <w:rPr>
          <w:rFonts w:ascii="Candara" w:hAnsi="Candara"/>
          <w:b/>
          <w:bCs/>
          <w:sz w:val="19"/>
          <w:szCs w:val="19"/>
        </w:rPr>
        <w:t xml:space="preserve"> </w:t>
      </w:r>
      <w:r w:rsidR="000943F1">
        <w:rPr>
          <w:rFonts w:ascii="Candara" w:hAnsi="Candara"/>
          <w:b/>
          <w:bCs/>
          <w:sz w:val="19"/>
          <w:szCs w:val="19"/>
        </w:rPr>
        <w:t>–</w:t>
      </w:r>
      <w:r w:rsidR="0014257A">
        <w:rPr>
          <w:rFonts w:ascii="Candara" w:hAnsi="Candara"/>
          <w:b/>
          <w:bCs/>
          <w:sz w:val="19"/>
          <w:szCs w:val="19"/>
        </w:rPr>
        <w:t xml:space="preserve"> </w:t>
      </w:r>
      <w:r w:rsidR="000943F1">
        <w:rPr>
          <w:rFonts w:ascii="Candara" w:hAnsi="Candara"/>
          <w:b/>
          <w:bCs/>
          <w:sz w:val="19"/>
          <w:szCs w:val="19"/>
        </w:rPr>
        <w:t>31.12.</w:t>
      </w:r>
      <w:r w:rsidR="0014257A">
        <w:rPr>
          <w:rFonts w:ascii="Candara" w:hAnsi="Candara"/>
          <w:b/>
          <w:bCs/>
          <w:sz w:val="19"/>
          <w:szCs w:val="19"/>
        </w:rPr>
        <w:t>202</w:t>
      </w:r>
      <w:r w:rsidR="008E2066">
        <w:rPr>
          <w:rFonts w:ascii="Candara" w:hAnsi="Candara"/>
          <w:b/>
          <w:bCs/>
          <w:sz w:val="19"/>
          <w:szCs w:val="19"/>
        </w:rPr>
        <w:t>2</w:t>
      </w:r>
      <w:r w:rsidRPr="00DC3ACF">
        <w:rPr>
          <w:rFonts w:ascii="Candara" w:hAnsi="Candara"/>
          <w:b/>
          <w:bCs/>
          <w:sz w:val="19"/>
          <w:szCs w:val="19"/>
        </w:rPr>
        <w:t>«</w:t>
      </w:r>
      <w:r w:rsidRPr="00DC3ACF">
        <w:rPr>
          <w:rFonts w:ascii="Candara" w:hAnsi="Candara"/>
          <w:bCs/>
          <w:sz w:val="19"/>
          <w:szCs w:val="19"/>
        </w:rPr>
        <w:t xml:space="preserve">, objavljenega na Portalu javnih naročil </w:t>
      </w:r>
      <w:r w:rsidR="0014257A">
        <w:rPr>
          <w:rFonts w:ascii="Candara" w:hAnsi="Candara"/>
          <w:bCs/>
          <w:sz w:val="19"/>
          <w:szCs w:val="19"/>
        </w:rPr>
        <w:t>in v Uradnem listu Evropske unije ter navodili</w:t>
      </w:r>
      <w:r w:rsidRPr="00DC3ACF">
        <w:rPr>
          <w:rFonts w:ascii="Candara" w:hAnsi="Candara"/>
          <w:bCs/>
          <w:sz w:val="19"/>
          <w:szCs w:val="19"/>
        </w:rPr>
        <w:t xml:space="preserve"> razpisne dokumentacije naročnika </w:t>
      </w:r>
      <w:r w:rsidR="0014257A">
        <w:rPr>
          <w:rFonts w:ascii="Candara" w:hAnsi="Candara"/>
          <w:bCs/>
          <w:sz w:val="19"/>
          <w:szCs w:val="19"/>
        </w:rPr>
        <w:t>dajemo ponudbo.</w:t>
      </w:r>
    </w:p>
    <w:p w14:paraId="437CA749" w14:textId="77777777" w:rsidR="00B1286D" w:rsidRDefault="00B1286D" w:rsidP="00F22540">
      <w:pPr>
        <w:spacing w:line="276" w:lineRule="auto"/>
        <w:rPr>
          <w:rFonts w:ascii="Candara" w:hAnsi="Candara"/>
          <w:bCs/>
          <w:sz w:val="19"/>
          <w:szCs w:val="19"/>
        </w:rPr>
      </w:pPr>
    </w:p>
    <w:p w14:paraId="29D75440" w14:textId="578C59D2" w:rsidR="00B62BC2" w:rsidRDefault="006921ED" w:rsidP="00F22540">
      <w:pPr>
        <w:spacing w:line="276" w:lineRule="auto"/>
        <w:rPr>
          <w:rFonts w:ascii="Candara" w:hAnsi="Candara"/>
          <w:bCs/>
          <w:sz w:val="19"/>
          <w:szCs w:val="19"/>
        </w:rPr>
      </w:pPr>
      <w:r>
        <w:rPr>
          <w:rFonts w:ascii="Candara" w:hAnsi="Candara"/>
          <w:bCs/>
          <w:sz w:val="19"/>
          <w:szCs w:val="19"/>
        </w:rPr>
        <w:t>Izjavljamo, da dajemo ponudbo (označi):</w:t>
      </w:r>
    </w:p>
    <w:p w14:paraId="62575AF8" w14:textId="77777777" w:rsidR="006921ED" w:rsidRPr="00046396" w:rsidRDefault="006921ED" w:rsidP="00F22540">
      <w:pPr>
        <w:spacing w:line="276" w:lineRule="auto"/>
        <w:rPr>
          <w:rFonts w:ascii="Candara" w:hAnsi="Candara"/>
          <w:bCs/>
          <w:sz w:val="14"/>
          <w:szCs w:val="14"/>
        </w:rPr>
      </w:pPr>
    </w:p>
    <w:p w14:paraId="5C6CDDF8" w14:textId="79DC65D3"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SAMOSTOJNO – kot samostojni ponudnik</w:t>
      </w:r>
    </w:p>
    <w:p w14:paraId="2A4A278F" w14:textId="783BAB66"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 PODIZVAJALCI – kot samostojni ponudnik s podizvajalci</w:t>
      </w:r>
    </w:p>
    <w:p w14:paraId="71522AAA" w14:textId="522BDC5D"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SKUPNO PONUDBO – kot vodilni partner v skupni ponudbi</w:t>
      </w:r>
    </w:p>
    <w:p w14:paraId="3E14C73A" w14:textId="77777777" w:rsidR="006921ED" w:rsidRDefault="006921ED" w:rsidP="006921ED">
      <w:pPr>
        <w:spacing w:line="276" w:lineRule="auto"/>
        <w:rPr>
          <w:rFonts w:ascii="Candara" w:hAnsi="Candara"/>
          <w:b/>
          <w:bCs/>
          <w:szCs w:val="22"/>
        </w:rPr>
      </w:pPr>
    </w:p>
    <w:p w14:paraId="12212018" w14:textId="6BCD4D20" w:rsidR="006921ED" w:rsidRPr="001D3BA4" w:rsidRDefault="006921ED" w:rsidP="006921ED">
      <w:pPr>
        <w:spacing w:line="276" w:lineRule="auto"/>
        <w:rPr>
          <w:rFonts w:ascii="Candara" w:hAnsi="Candara"/>
          <w:b/>
          <w:bCs/>
          <w:szCs w:val="22"/>
        </w:rPr>
      </w:pPr>
      <w:r>
        <w:rPr>
          <w:rFonts w:ascii="Candara" w:hAnsi="Candara"/>
          <w:b/>
          <w:bCs/>
          <w:szCs w:val="22"/>
        </w:rPr>
        <w:t>PODATKI O PONUDNIKU</w:t>
      </w:r>
    </w:p>
    <w:p w14:paraId="1D4778E1" w14:textId="77777777" w:rsidR="00D43BBC" w:rsidRPr="00046396" w:rsidRDefault="00D43BBC" w:rsidP="00F22540">
      <w:pPr>
        <w:spacing w:line="276" w:lineRule="auto"/>
        <w:rPr>
          <w:rFonts w:ascii="Candara" w:hAnsi="Candara"/>
          <w:bCs/>
          <w:sz w:val="14"/>
          <w:szCs w:val="14"/>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5C96EFED" w14:textId="77777777" w:rsidTr="0041495F">
        <w:tc>
          <w:tcPr>
            <w:tcW w:w="3062" w:type="dxa"/>
          </w:tcPr>
          <w:p w14:paraId="190FBA85"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naziv gospodarskega subjekta:</w:t>
            </w:r>
          </w:p>
        </w:tc>
        <w:tc>
          <w:tcPr>
            <w:tcW w:w="6000" w:type="dxa"/>
          </w:tcPr>
          <w:p w14:paraId="0B732D21" w14:textId="62576AE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C2D6496" w14:textId="77777777" w:rsidTr="0041495F">
        <w:tc>
          <w:tcPr>
            <w:tcW w:w="3062" w:type="dxa"/>
          </w:tcPr>
          <w:p w14:paraId="257F45F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naslov gospodarskega subjekta:</w:t>
            </w:r>
          </w:p>
        </w:tc>
        <w:tc>
          <w:tcPr>
            <w:tcW w:w="6000" w:type="dxa"/>
          </w:tcPr>
          <w:p w14:paraId="1EACF485" w14:textId="283D493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276ED3C6" w14:textId="77777777" w:rsidTr="0041495F">
        <w:tc>
          <w:tcPr>
            <w:tcW w:w="3062" w:type="dxa"/>
          </w:tcPr>
          <w:p w14:paraId="2478B944"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kontaktna oseba:</w:t>
            </w:r>
          </w:p>
        </w:tc>
        <w:tc>
          <w:tcPr>
            <w:tcW w:w="6000" w:type="dxa"/>
          </w:tcPr>
          <w:p w14:paraId="46683966" w14:textId="677B6E50"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5416E6F" w14:textId="77777777" w:rsidTr="0041495F">
        <w:tc>
          <w:tcPr>
            <w:tcW w:w="3062" w:type="dxa"/>
          </w:tcPr>
          <w:p w14:paraId="61BF24F9"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elektronski naslov kontaktne osebe:</w:t>
            </w:r>
          </w:p>
        </w:tc>
        <w:tc>
          <w:tcPr>
            <w:tcW w:w="6000" w:type="dxa"/>
          </w:tcPr>
          <w:p w14:paraId="7CFA60AF" w14:textId="77777777" w:rsidR="0041495F" w:rsidRPr="00F27121" w:rsidRDefault="0041495F" w:rsidP="0041495F">
            <w:pPr>
              <w:spacing w:line="276" w:lineRule="auto"/>
              <w:rPr>
                <w:rFonts w:ascii="Candara" w:hAnsi="Candara" w:cs="Arial"/>
                <w:sz w:val="19"/>
                <w:szCs w:val="19"/>
              </w:rPr>
            </w:pPr>
          </w:p>
          <w:p w14:paraId="2C5C1FEC" w14:textId="17D5EC0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4D15B79F" w14:textId="77777777" w:rsidTr="0041495F">
        <w:tc>
          <w:tcPr>
            <w:tcW w:w="3062" w:type="dxa"/>
          </w:tcPr>
          <w:p w14:paraId="1A368007"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37DA4F01" w14:textId="43B6259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20CD795" w14:textId="77777777" w:rsidTr="0041495F">
        <w:tc>
          <w:tcPr>
            <w:tcW w:w="3062" w:type="dxa"/>
          </w:tcPr>
          <w:p w14:paraId="55323BE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telefaks:</w:t>
            </w:r>
          </w:p>
        </w:tc>
        <w:tc>
          <w:tcPr>
            <w:tcW w:w="6000" w:type="dxa"/>
          </w:tcPr>
          <w:p w14:paraId="03320C41" w14:textId="7514100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FCA89BC" w14:textId="77777777" w:rsidTr="0041495F">
        <w:tc>
          <w:tcPr>
            <w:tcW w:w="3062" w:type="dxa"/>
          </w:tcPr>
          <w:p w14:paraId="31B72AED"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5AF68EA0" w14:textId="322C16AB"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18E41B66" w14:textId="77777777" w:rsidTr="0041495F">
        <w:tc>
          <w:tcPr>
            <w:tcW w:w="3062" w:type="dxa"/>
          </w:tcPr>
          <w:p w14:paraId="5812C391"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finančni urad:</w:t>
            </w:r>
          </w:p>
        </w:tc>
        <w:tc>
          <w:tcPr>
            <w:tcW w:w="6000" w:type="dxa"/>
          </w:tcPr>
          <w:p w14:paraId="62E57C72" w14:textId="07D4D75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8B49610" w14:textId="77777777" w:rsidTr="0041495F">
        <w:tc>
          <w:tcPr>
            <w:tcW w:w="3062" w:type="dxa"/>
          </w:tcPr>
          <w:p w14:paraId="01FBE6CF" w14:textId="77777777" w:rsidR="0041495F" w:rsidRPr="00F27121" w:rsidRDefault="0041495F" w:rsidP="00FB4CDE">
            <w:pPr>
              <w:spacing w:line="276" w:lineRule="auto"/>
              <w:rPr>
                <w:rFonts w:ascii="Candara" w:hAnsi="Candara" w:cs="Arial"/>
                <w:sz w:val="19"/>
                <w:szCs w:val="19"/>
              </w:rPr>
            </w:pPr>
            <w:r w:rsidRPr="00F27121">
              <w:rPr>
                <w:rFonts w:ascii="Candara" w:hAnsi="Candara" w:cs="Arial"/>
                <w:sz w:val="19"/>
                <w:szCs w:val="19"/>
              </w:rPr>
              <w:t>matična številka gospodarskega subjekta:</w:t>
            </w:r>
          </w:p>
        </w:tc>
        <w:tc>
          <w:tcPr>
            <w:tcW w:w="6000" w:type="dxa"/>
          </w:tcPr>
          <w:p w14:paraId="37D24301" w14:textId="77777777" w:rsidR="0041495F" w:rsidRPr="00F27121" w:rsidRDefault="0041495F" w:rsidP="00FB4CDE">
            <w:pPr>
              <w:spacing w:line="276" w:lineRule="auto"/>
              <w:rPr>
                <w:rFonts w:ascii="Candara" w:hAnsi="Candara" w:cs="Arial"/>
                <w:sz w:val="19"/>
                <w:szCs w:val="19"/>
              </w:rPr>
            </w:pPr>
          </w:p>
          <w:p w14:paraId="186152DD" w14:textId="1A1B7E8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0675CF14" w14:textId="77777777" w:rsidTr="0041495F">
        <w:tc>
          <w:tcPr>
            <w:tcW w:w="3062" w:type="dxa"/>
          </w:tcPr>
          <w:p w14:paraId="72EDE356"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2B37604A" w14:textId="21C8C063"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tbl>
      <w:tblPr>
        <w:tblW w:w="0" w:type="auto"/>
        <w:tblInd w:w="142" w:type="dxa"/>
        <w:tblLook w:val="04A0" w:firstRow="1" w:lastRow="0" w:firstColumn="1" w:lastColumn="0" w:noHBand="0" w:noVBand="1"/>
      </w:tblPr>
      <w:tblGrid>
        <w:gridCol w:w="3202"/>
        <w:gridCol w:w="2822"/>
        <w:gridCol w:w="2797"/>
      </w:tblGrid>
      <w:tr w:rsidR="0041495F" w:rsidRPr="00F27121" w14:paraId="69F0B65F" w14:textId="77777777" w:rsidTr="0041495F">
        <w:tc>
          <w:tcPr>
            <w:tcW w:w="3202" w:type="dxa"/>
            <w:shd w:val="clear" w:color="auto" w:fill="auto"/>
          </w:tcPr>
          <w:p w14:paraId="7095DDB9" w14:textId="77777777" w:rsidR="0041495F" w:rsidRPr="00046396" w:rsidRDefault="0041495F" w:rsidP="00403460">
            <w:pPr>
              <w:tabs>
                <w:tab w:val="left" w:pos="2835"/>
              </w:tabs>
              <w:spacing w:line="240" w:lineRule="auto"/>
              <w:rPr>
                <w:rFonts w:ascii="Candara" w:hAnsi="Candara" w:cs="Arial"/>
                <w:sz w:val="14"/>
                <w:szCs w:val="14"/>
              </w:rPr>
            </w:pPr>
          </w:p>
          <w:p w14:paraId="4067E989" w14:textId="77777777" w:rsidR="0041495F" w:rsidRPr="00F27121" w:rsidRDefault="0041495F" w:rsidP="00403460">
            <w:pPr>
              <w:tabs>
                <w:tab w:val="left" w:pos="2835"/>
              </w:tabs>
              <w:ind w:left="-108"/>
              <w:rPr>
                <w:rFonts w:ascii="Candara" w:hAnsi="Candara" w:cs="Arial"/>
                <w:sz w:val="19"/>
                <w:szCs w:val="19"/>
              </w:rPr>
            </w:pPr>
            <w:r w:rsidRPr="00F27121">
              <w:rPr>
                <w:rFonts w:ascii="Candara" w:hAnsi="Candara" w:cs="Arial"/>
                <w:sz w:val="19"/>
                <w:szCs w:val="19"/>
              </w:rPr>
              <w:t>Ponudnik je MSP* (označi):</w:t>
            </w:r>
          </w:p>
        </w:tc>
        <w:tc>
          <w:tcPr>
            <w:tcW w:w="2822" w:type="dxa"/>
            <w:shd w:val="clear" w:color="auto" w:fill="auto"/>
          </w:tcPr>
          <w:p w14:paraId="6D76F2D3" w14:textId="77777777" w:rsidR="0041495F" w:rsidRPr="00F27121" w:rsidRDefault="0041495F" w:rsidP="00EF3EE2">
            <w:pPr>
              <w:numPr>
                <w:ilvl w:val="0"/>
                <w:numId w:val="5"/>
              </w:numPr>
              <w:tabs>
                <w:tab w:val="left" w:pos="1008"/>
                <w:tab w:val="left" w:pos="3843"/>
              </w:tabs>
              <w:spacing w:line="240" w:lineRule="auto"/>
              <w:ind w:left="1717" w:hanging="1357"/>
              <w:rPr>
                <w:rFonts w:ascii="Candara" w:hAnsi="Candara" w:cs="Arial"/>
                <w:sz w:val="19"/>
                <w:szCs w:val="19"/>
              </w:rPr>
            </w:pPr>
            <w:r w:rsidRPr="00F27121">
              <w:rPr>
                <w:rFonts w:ascii="Candara" w:hAnsi="Candara" w:cs="Arial"/>
                <w:sz w:val="19"/>
                <w:szCs w:val="19"/>
              </w:rPr>
              <w:t>Da</w:t>
            </w:r>
          </w:p>
        </w:tc>
        <w:tc>
          <w:tcPr>
            <w:tcW w:w="2797" w:type="dxa"/>
            <w:shd w:val="clear" w:color="auto" w:fill="auto"/>
          </w:tcPr>
          <w:p w14:paraId="074E827D" w14:textId="77777777" w:rsidR="0041495F" w:rsidRPr="00F27121" w:rsidRDefault="0041495F" w:rsidP="00EF3EE2">
            <w:pPr>
              <w:numPr>
                <w:ilvl w:val="0"/>
                <w:numId w:val="5"/>
              </w:numPr>
              <w:tabs>
                <w:tab w:val="left" w:pos="893"/>
              </w:tabs>
              <w:spacing w:line="240" w:lineRule="auto"/>
              <w:rPr>
                <w:rFonts w:ascii="Candara" w:hAnsi="Candara" w:cs="Arial"/>
                <w:sz w:val="19"/>
                <w:szCs w:val="19"/>
              </w:rPr>
            </w:pPr>
            <w:r w:rsidRPr="00F27121">
              <w:rPr>
                <w:rFonts w:ascii="Candara" w:hAnsi="Candara" w:cs="Arial"/>
                <w:sz w:val="19"/>
                <w:szCs w:val="19"/>
              </w:rPr>
              <w:t xml:space="preserve">Ne </w:t>
            </w:r>
          </w:p>
        </w:tc>
      </w:tr>
    </w:tbl>
    <w:p w14:paraId="529146DB" w14:textId="77777777" w:rsidR="0041495F" w:rsidRPr="00F27121" w:rsidRDefault="0041495F" w:rsidP="0041495F">
      <w:pPr>
        <w:tabs>
          <w:tab w:val="left" w:pos="2835"/>
        </w:tabs>
        <w:ind w:left="176"/>
        <w:rPr>
          <w:rFonts w:ascii="Candara" w:hAnsi="Candara" w:cs="Arial"/>
          <w:sz w:val="19"/>
          <w:szCs w:val="19"/>
        </w:rPr>
      </w:pPr>
      <w:r w:rsidRPr="00F27121">
        <w:rPr>
          <w:rFonts w:ascii="Candara" w:hAnsi="Candara" w:cs="Arial"/>
          <w:sz w:val="19"/>
          <w:szCs w:val="19"/>
        </w:rPr>
        <w:t>*MSP: mikro, mala in srednje velika podjetja kot so opredeljena v Priporočilu Komisije 2003/361/ES.</w:t>
      </w:r>
    </w:p>
    <w:p w14:paraId="2A58326D" w14:textId="77777777" w:rsidR="0041495F" w:rsidRPr="00046396" w:rsidRDefault="0041495F" w:rsidP="0041495F">
      <w:pPr>
        <w:tabs>
          <w:tab w:val="left" w:pos="2835"/>
        </w:tabs>
        <w:ind w:left="176" w:hanging="284"/>
        <w:rPr>
          <w:rFonts w:ascii="Candara" w:hAnsi="Candara" w:cs="Arial"/>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3A12125E" w14:textId="77777777" w:rsidTr="0041495F">
        <w:tc>
          <w:tcPr>
            <w:tcW w:w="3062" w:type="dxa"/>
          </w:tcPr>
          <w:p w14:paraId="14934489" w14:textId="776F9578" w:rsidR="0041495F" w:rsidRPr="00F27121" w:rsidRDefault="0041495F" w:rsidP="0041495F">
            <w:pPr>
              <w:spacing w:line="276" w:lineRule="auto"/>
              <w:rPr>
                <w:rFonts w:ascii="Candara" w:hAnsi="Candara" w:cs="Arial"/>
                <w:sz w:val="19"/>
                <w:szCs w:val="19"/>
              </w:rPr>
            </w:pPr>
            <w:r>
              <w:rPr>
                <w:rFonts w:ascii="Candara" w:hAnsi="Candara" w:cs="Arial"/>
                <w:sz w:val="19"/>
                <w:szCs w:val="19"/>
              </w:rPr>
              <w:t xml:space="preserve">zakoniti zastopnik ponudnika </w:t>
            </w:r>
            <w:r w:rsidRPr="00F27121">
              <w:rPr>
                <w:rFonts w:ascii="Candara" w:hAnsi="Candara" w:cs="Arial"/>
                <w:sz w:val="19"/>
                <w:szCs w:val="19"/>
              </w:rPr>
              <w:t>za podpis ponudbe in pogodbe</w:t>
            </w:r>
            <w:r w:rsidR="007B7700">
              <w:rPr>
                <w:rFonts w:ascii="Candara" w:hAnsi="Candara" w:cs="Arial"/>
                <w:sz w:val="19"/>
                <w:szCs w:val="19"/>
                <w:vertAlign w:val="superscript"/>
              </w:rPr>
              <w:t>1</w:t>
            </w:r>
            <w:r w:rsidRPr="00F27121">
              <w:rPr>
                <w:rFonts w:ascii="Candara" w:hAnsi="Candara" w:cs="Arial"/>
                <w:sz w:val="19"/>
                <w:szCs w:val="19"/>
              </w:rPr>
              <w:t>:</w:t>
            </w:r>
          </w:p>
        </w:tc>
        <w:tc>
          <w:tcPr>
            <w:tcW w:w="6000" w:type="dxa"/>
          </w:tcPr>
          <w:p w14:paraId="70B8F370" w14:textId="77777777" w:rsidR="0041495F" w:rsidRPr="00F27121" w:rsidRDefault="0041495F" w:rsidP="0041495F">
            <w:pPr>
              <w:spacing w:line="276" w:lineRule="auto"/>
              <w:rPr>
                <w:rFonts w:ascii="Candara" w:hAnsi="Candara" w:cs="Arial"/>
                <w:sz w:val="19"/>
                <w:szCs w:val="19"/>
              </w:rPr>
            </w:pPr>
          </w:p>
          <w:p w14:paraId="02600E52" w14:textId="50B0C4B2"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001B6362" w14:textId="77777777" w:rsidR="00232515" w:rsidRDefault="00232515" w:rsidP="00166CA2">
      <w:pPr>
        <w:spacing w:line="276" w:lineRule="auto"/>
        <w:rPr>
          <w:rFonts w:ascii="Candara" w:hAnsi="Candara"/>
          <w:bCs/>
          <w:sz w:val="19"/>
          <w:szCs w:val="19"/>
        </w:rPr>
      </w:pPr>
    </w:p>
    <w:p w14:paraId="2CAE04D4" w14:textId="77777777" w:rsidR="00166CA2" w:rsidRDefault="00166CA2" w:rsidP="00166CA2">
      <w:pPr>
        <w:spacing w:line="276" w:lineRule="auto"/>
        <w:rPr>
          <w:rFonts w:ascii="Candara" w:hAnsi="Candara"/>
          <w:bCs/>
          <w:sz w:val="19"/>
          <w:szCs w:val="19"/>
        </w:rPr>
      </w:pPr>
      <w:r w:rsidRPr="00DA0A24">
        <w:rPr>
          <w:rFonts w:ascii="Candara" w:hAnsi="Candara"/>
          <w:bCs/>
          <w:sz w:val="19"/>
          <w:szCs w:val="19"/>
        </w:rPr>
        <w:t xml:space="preserve">Pooblaščenec za vročanje v Republiki Sloveniji (izpolnijo samo ponudniki s sedežem v tujini) – navesti je potrebno ime, priimek in naslov pooblaščene osebe: </w:t>
      </w:r>
    </w:p>
    <w:p w14:paraId="2AFBFF60" w14:textId="77777777" w:rsidR="00166CA2" w:rsidRPr="00A13269" w:rsidRDefault="00166CA2" w:rsidP="00166CA2">
      <w:pPr>
        <w:spacing w:line="276" w:lineRule="auto"/>
        <w:rPr>
          <w:rFonts w:ascii="Candara" w:hAnsi="Candara"/>
          <w:bCs/>
          <w:sz w:val="16"/>
          <w:szCs w:val="16"/>
        </w:rPr>
      </w:pPr>
    </w:p>
    <w:p w14:paraId="2080CEDB" w14:textId="77777777" w:rsidR="00166CA2" w:rsidRPr="00A13269" w:rsidRDefault="00166CA2" w:rsidP="00166CA2">
      <w:pPr>
        <w:spacing w:line="276" w:lineRule="auto"/>
        <w:jc w:val="center"/>
        <w:rPr>
          <w:rFonts w:ascii="Candara" w:hAnsi="Candara"/>
          <w:bCs/>
          <w:sz w:val="16"/>
          <w:szCs w:val="16"/>
        </w:rPr>
      </w:pPr>
      <w:r w:rsidRPr="00A13269">
        <w:rPr>
          <w:rFonts w:ascii="Candara" w:hAnsi="Candara"/>
          <w:bCs/>
          <w:sz w:val="16"/>
          <w:szCs w:val="16"/>
        </w:rPr>
        <w:t>_________________________</w:t>
      </w:r>
      <w:r>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12FA702C" w14:textId="24112A64" w:rsidR="00166CA2" w:rsidRDefault="00166CA2" w:rsidP="001D3BA4">
      <w:pPr>
        <w:spacing w:line="276" w:lineRule="auto"/>
        <w:rPr>
          <w:rFonts w:ascii="Candara" w:hAnsi="Candara"/>
          <w:b/>
          <w:bCs/>
          <w:szCs w:val="22"/>
        </w:rPr>
      </w:pPr>
    </w:p>
    <w:p w14:paraId="4193FBEB" w14:textId="32D26AD3" w:rsidR="00EE0DAF" w:rsidRDefault="00EE0DAF" w:rsidP="001D3BA4">
      <w:pPr>
        <w:spacing w:line="276" w:lineRule="auto"/>
        <w:rPr>
          <w:rFonts w:ascii="Candara" w:hAnsi="Candara"/>
          <w:b/>
          <w:bCs/>
          <w:szCs w:val="22"/>
        </w:rPr>
      </w:pPr>
    </w:p>
    <w:p w14:paraId="4D58EEF4" w14:textId="77777777" w:rsidR="008C1BD4" w:rsidRDefault="008C1BD4" w:rsidP="001D3BA4">
      <w:pPr>
        <w:spacing w:line="276" w:lineRule="auto"/>
        <w:rPr>
          <w:rFonts w:ascii="Candara" w:hAnsi="Candara"/>
          <w:b/>
          <w:bCs/>
          <w:szCs w:val="22"/>
        </w:rPr>
      </w:pPr>
    </w:p>
    <w:p w14:paraId="72FEB456" w14:textId="3D0CD7C2" w:rsidR="00F50357" w:rsidRPr="007B7700" w:rsidRDefault="00FB4CDE" w:rsidP="001D3BA4">
      <w:pPr>
        <w:spacing w:line="276" w:lineRule="auto"/>
        <w:rPr>
          <w:rFonts w:ascii="Candara" w:hAnsi="Candara"/>
          <w:b/>
          <w:bCs/>
          <w:szCs w:val="22"/>
          <w:vertAlign w:val="superscript"/>
        </w:rPr>
      </w:pPr>
      <w:r>
        <w:rPr>
          <w:rFonts w:ascii="Candara" w:hAnsi="Candara"/>
          <w:b/>
          <w:bCs/>
          <w:szCs w:val="22"/>
        </w:rPr>
        <w:t>SKUPNA PONUDBA</w:t>
      </w:r>
    </w:p>
    <w:p w14:paraId="30592DF8" w14:textId="77777777" w:rsidR="00F50357" w:rsidRPr="00166CA2" w:rsidRDefault="00F50357" w:rsidP="00F22540">
      <w:pPr>
        <w:spacing w:line="276" w:lineRule="auto"/>
        <w:rPr>
          <w:rFonts w:ascii="Candara" w:hAnsi="Candara"/>
          <w:bCs/>
          <w:sz w:val="17"/>
          <w:szCs w:val="17"/>
        </w:rPr>
      </w:pPr>
    </w:p>
    <w:p w14:paraId="68455E21" w14:textId="166B71E6" w:rsidR="009A5852" w:rsidRDefault="00A614E7" w:rsidP="00F22540">
      <w:pPr>
        <w:spacing w:line="276" w:lineRule="auto"/>
        <w:rPr>
          <w:rFonts w:ascii="Candara" w:hAnsi="Candara"/>
          <w:bCs/>
          <w:sz w:val="19"/>
          <w:szCs w:val="19"/>
        </w:rPr>
      </w:pPr>
      <w:r w:rsidRPr="00DC3ACF">
        <w:rPr>
          <w:rFonts w:ascii="Candara" w:hAnsi="Candara"/>
          <w:bCs/>
          <w:sz w:val="19"/>
          <w:szCs w:val="19"/>
        </w:rPr>
        <w:t xml:space="preserve">Izjavljamo, da </w:t>
      </w:r>
      <w:r w:rsidR="00FB4CDE">
        <w:rPr>
          <w:rFonts w:ascii="Candara" w:hAnsi="Candara"/>
          <w:bCs/>
          <w:sz w:val="19"/>
          <w:szCs w:val="19"/>
        </w:rPr>
        <w:t>bomo pri izvedbi naročila sodelovali z naslednjimi partnerji v skupini:</w:t>
      </w:r>
    </w:p>
    <w:p w14:paraId="21384F45" w14:textId="59A79D6E" w:rsidR="007B7700" w:rsidRPr="007B7700" w:rsidRDefault="007B7700" w:rsidP="00F22540">
      <w:pPr>
        <w:spacing w:line="276" w:lineRule="auto"/>
        <w:rPr>
          <w:rFonts w:ascii="Candara" w:hAnsi="Candara"/>
          <w:bCs/>
          <w:sz w:val="17"/>
          <w:szCs w:val="17"/>
        </w:rPr>
      </w:pPr>
      <w:r w:rsidRPr="007B7700">
        <w:rPr>
          <w:rFonts w:ascii="Candara" w:hAnsi="Candara"/>
          <w:bCs/>
          <w:sz w:val="17"/>
          <w:szCs w:val="17"/>
        </w:rPr>
        <w:t>(v primeru, da ponudnik obkroži, da oddaja skupno ponudbo, mora obvezno izpolniti spodnjo tabelo)</w:t>
      </w:r>
    </w:p>
    <w:p w14:paraId="32FD4F09" w14:textId="77777777" w:rsidR="00FB4CDE" w:rsidRPr="00166CA2" w:rsidRDefault="00FB4CDE" w:rsidP="00F2254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4B65E988" w14:textId="77777777" w:rsidTr="007B7700">
        <w:trPr>
          <w:trHeight w:val="450"/>
        </w:trPr>
        <w:tc>
          <w:tcPr>
            <w:tcW w:w="562" w:type="dxa"/>
          </w:tcPr>
          <w:p w14:paraId="17833E37" w14:textId="20C808C7" w:rsidR="007B7700" w:rsidRDefault="007B7700" w:rsidP="00F22540">
            <w:pPr>
              <w:spacing w:line="276" w:lineRule="auto"/>
              <w:rPr>
                <w:rFonts w:ascii="Candara" w:hAnsi="Candara"/>
                <w:bCs/>
                <w:sz w:val="19"/>
                <w:szCs w:val="19"/>
              </w:rPr>
            </w:pPr>
            <w:r>
              <w:rPr>
                <w:rFonts w:ascii="Candara" w:hAnsi="Candara"/>
                <w:bCs/>
                <w:sz w:val="19"/>
                <w:szCs w:val="19"/>
              </w:rPr>
              <w:t>Št.</w:t>
            </w:r>
          </w:p>
        </w:tc>
        <w:tc>
          <w:tcPr>
            <w:tcW w:w="4536" w:type="dxa"/>
          </w:tcPr>
          <w:p w14:paraId="20F68F96" w14:textId="350575F0" w:rsidR="007B7700" w:rsidRDefault="007B7700" w:rsidP="00F22540">
            <w:pPr>
              <w:spacing w:line="276" w:lineRule="auto"/>
              <w:rPr>
                <w:rFonts w:ascii="Candara" w:hAnsi="Candara"/>
                <w:bCs/>
                <w:sz w:val="19"/>
                <w:szCs w:val="19"/>
              </w:rPr>
            </w:pPr>
            <w:r>
              <w:rPr>
                <w:rFonts w:ascii="Candara" w:hAnsi="Candara"/>
                <w:bCs/>
                <w:sz w:val="19"/>
                <w:szCs w:val="19"/>
              </w:rPr>
              <w:t>Naziv partnerja v skupini</w:t>
            </w:r>
          </w:p>
        </w:tc>
        <w:tc>
          <w:tcPr>
            <w:tcW w:w="3963" w:type="dxa"/>
          </w:tcPr>
          <w:p w14:paraId="2DEF2B89" w14:textId="2D8A4225" w:rsidR="007B7700" w:rsidRDefault="007B7700" w:rsidP="00F22540">
            <w:pPr>
              <w:spacing w:line="276" w:lineRule="auto"/>
              <w:rPr>
                <w:rFonts w:ascii="Candara" w:hAnsi="Candara"/>
                <w:bCs/>
                <w:sz w:val="19"/>
                <w:szCs w:val="19"/>
              </w:rPr>
            </w:pPr>
            <w:r>
              <w:rPr>
                <w:rFonts w:ascii="Candara" w:hAnsi="Candara"/>
                <w:bCs/>
                <w:sz w:val="19"/>
                <w:szCs w:val="19"/>
              </w:rPr>
              <w:t>Sedež (naslov) partnerja v skupini</w:t>
            </w:r>
          </w:p>
        </w:tc>
      </w:tr>
      <w:tr w:rsidR="007B7700" w14:paraId="266B6F31" w14:textId="77777777" w:rsidTr="00403460">
        <w:trPr>
          <w:trHeight w:val="450"/>
        </w:trPr>
        <w:tc>
          <w:tcPr>
            <w:tcW w:w="562" w:type="dxa"/>
          </w:tcPr>
          <w:p w14:paraId="757E707E" w14:textId="182419A5"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0EAE786E" w14:textId="5DA7CEC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64EC1BE" w14:textId="7F9B6B78"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E8511CF" w14:textId="77777777" w:rsidTr="00403460">
        <w:trPr>
          <w:trHeight w:val="450"/>
        </w:trPr>
        <w:tc>
          <w:tcPr>
            <w:tcW w:w="562" w:type="dxa"/>
          </w:tcPr>
          <w:p w14:paraId="02956420" w14:textId="3BF88471"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382ED161" w14:textId="6FF6613B"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7234117" w14:textId="51478634"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7FBE18B7" w14:textId="77777777" w:rsidTr="00403460">
        <w:trPr>
          <w:trHeight w:val="450"/>
        </w:trPr>
        <w:tc>
          <w:tcPr>
            <w:tcW w:w="562" w:type="dxa"/>
          </w:tcPr>
          <w:p w14:paraId="7208EED0" w14:textId="47FDC80E"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5BBE9FBE" w14:textId="49A1BB3F"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3B03115E" w14:textId="1EB717D6"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EFEA632" w14:textId="77777777" w:rsidTr="007B7700">
        <w:trPr>
          <w:trHeight w:val="450"/>
        </w:trPr>
        <w:tc>
          <w:tcPr>
            <w:tcW w:w="562" w:type="dxa"/>
          </w:tcPr>
          <w:p w14:paraId="62F14BD1" w14:textId="6DF0953A"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5DF67361"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2B54400"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1C90727" w14:textId="77777777" w:rsidTr="007B7700">
        <w:trPr>
          <w:trHeight w:val="450"/>
        </w:trPr>
        <w:tc>
          <w:tcPr>
            <w:tcW w:w="562" w:type="dxa"/>
          </w:tcPr>
          <w:p w14:paraId="5A3A78BF" w14:textId="4199D199" w:rsidR="007B7700" w:rsidRDefault="007B7700" w:rsidP="00403460">
            <w:pPr>
              <w:spacing w:line="276" w:lineRule="auto"/>
              <w:rPr>
                <w:rFonts w:ascii="Candara" w:hAnsi="Candara"/>
                <w:bCs/>
                <w:sz w:val="19"/>
                <w:szCs w:val="19"/>
              </w:rPr>
            </w:pPr>
            <w:r>
              <w:rPr>
                <w:rFonts w:ascii="Candara" w:hAnsi="Candara"/>
                <w:bCs/>
                <w:sz w:val="19"/>
                <w:szCs w:val="19"/>
              </w:rPr>
              <w:t>5.</w:t>
            </w:r>
          </w:p>
        </w:tc>
        <w:tc>
          <w:tcPr>
            <w:tcW w:w="4536" w:type="dxa"/>
          </w:tcPr>
          <w:p w14:paraId="103714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2C0CCA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bl>
    <w:p w14:paraId="3ACDD4E0" w14:textId="77777777" w:rsidR="00FB4CDE" w:rsidRDefault="00FB4CDE" w:rsidP="00F22540">
      <w:pPr>
        <w:spacing w:line="276" w:lineRule="auto"/>
        <w:rPr>
          <w:rFonts w:ascii="Candara" w:hAnsi="Candara"/>
          <w:bCs/>
          <w:sz w:val="19"/>
          <w:szCs w:val="19"/>
        </w:rPr>
      </w:pPr>
    </w:p>
    <w:p w14:paraId="168D8A47" w14:textId="77777777" w:rsidR="007B7700" w:rsidRPr="00DC3ACF" w:rsidRDefault="007B7700" w:rsidP="00F22540">
      <w:pPr>
        <w:spacing w:line="276" w:lineRule="auto"/>
        <w:rPr>
          <w:rFonts w:ascii="Candara" w:hAnsi="Candara"/>
          <w:bCs/>
          <w:sz w:val="19"/>
          <w:szCs w:val="19"/>
        </w:rPr>
      </w:pPr>
    </w:p>
    <w:p w14:paraId="62131C2F" w14:textId="12A1C7B3" w:rsidR="007B7700" w:rsidRPr="001D3BA4" w:rsidRDefault="007B7700" w:rsidP="007B7700">
      <w:pPr>
        <w:spacing w:line="276" w:lineRule="auto"/>
        <w:rPr>
          <w:rFonts w:ascii="Candara" w:hAnsi="Candara"/>
          <w:b/>
          <w:bCs/>
          <w:szCs w:val="22"/>
        </w:rPr>
      </w:pPr>
      <w:r>
        <w:rPr>
          <w:rFonts w:ascii="Candara" w:hAnsi="Candara"/>
          <w:b/>
          <w:bCs/>
          <w:szCs w:val="22"/>
        </w:rPr>
        <w:t>SODELOVANJE S PODIZVAJALCI</w:t>
      </w:r>
    </w:p>
    <w:p w14:paraId="122D26F2" w14:textId="77777777" w:rsidR="007B7700" w:rsidRPr="00166CA2" w:rsidRDefault="007B7700" w:rsidP="00166CA2">
      <w:pPr>
        <w:spacing w:line="240" w:lineRule="auto"/>
        <w:rPr>
          <w:rFonts w:ascii="Candara" w:hAnsi="Candara"/>
          <w:bCs/>
          <w:sz w:val="17"/>
          <w:szCs w:val="17"/>
        </w:rPr>
      </w:pPr>
    </w:p>
    <w:p w14:paraId="693BCCA8" w14:textId="61CE6255" w:rsidR="007B7700" w:rsidRDefault="007B7700" w:rsidP="007B7700">
      <w:pPr>
        <w:spacing w:line="276" w:lineRule="auto"/>
        <w:rPr>
          <w:rFonts w:ascii="Candara" w:hAnsi="Candara"/>
          <w:bCs/>
          <w:sz w:val="19"/>
          <w:szCs w:val="19"/>
        </w:rPr>
      </w:pPr>
      <w:r w:rsidRPr="00DC3ACF">
        <w:rPr>
          <w:rFonts w:ascii="Candara" w:hAnsi="Candara"/>
          <w:bCs/>
          <w:sz w:val="19"/>
          <w:szCs w:val="19"/>
        </w:rPr>
        <w:t xml:space="preserve">Izjavljamo, da </w:t>
      </w:r>
      <w:r>
        <w:rPr>
          <w:rFonts w:ascii="Candara" w:hAnsi="Candara"/>
          <w:bCs/>
          <w:sz w:val="19"/>
          <w:szCs w:val="19"/>
        </w:rPr>
        <w:t>bomo pri izvedbi naročila sodelovali z naslednjimi podizvajalci:</w:t>
      </w:r>
    </w:p>
    <w:p w14:paraId="193C0A62" w14:textId="45DAD6CF" w:rsidR="007B7700" w:rsidRPr="007B7700" w:rsidRDefault="007B7700" w:rsidP="007B7700">
      <w:pPr>
        <w:spacing w:line="276" w:lineRule="auto"/>
        <w:rPr>
          <w:rFonts w:ascii="Candara" w:hAnsi="Candara"/>
          <w:bCs/>
          <w:sz w:val="17"/>
          <w:szCs w:val="17"/>
        </w:rPr>
      </w:pPr>
      <w:r w:rsidRPr="007B7700">
        <w:rPr>
          <w:rFonts w:ascii="Candara" w:hAnsi="Candara"/>
          <w:bCs/>
          <w:sz w:val="17"/>
          <w:szCs w:val="17"/>
        </w:rPr>
        <w:t>(v primeru, da ponudnik obkroži, da bo pri izvedbi naročila sodeloval s podizvajalci, mora obvezno izpolniti spodnjo tabelo)</w:t>
      </w:r>
    </w:p>
    <w:p w14:paraId="36273275" w14:textId="77777777" w:rsidR="007B7700" w:rsidRPr="00166CA2" w:rsidRDefault="007B7700" w:rsidP="007B770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2B5E7C82" w14:textId="77777777" w:rsidTr="00403460">
        <w:trPr>
          <w:trHeight w:val="450"/>
        </w:trPr>
        <w:tc>
          <w:tcPr>
            <w:tcW w:w="562" w:type="dxa"/>
          </w:tcPr>
          <w:p w14:paraId="18C77BC9" w14:textId="77777777" w:rsidR="007B7700" w:rsidRDefault="007B7700" w:rsidP="00403460">
            <w:pPr>
              <w:spacing w:line="276" w:lineRule="auto"/>
              <w:rPr>
                <w:rFonts w:ascii="Candara" w:hAnsi="Candara"/>
                <w:bCs/>
                <w:sz w:val="19"/>
                <w:szCs w:val="19"/>
              </w:rPr>
            </w:pPr>
            <w:r>
              <w:rPr>
                <w:rFonts w:ascii="Candara" w:hAnsi="Candara"/>
                <w:bCs/>
                <w:sz w:val="19"/>
                <w:szCs w:val="19"/>
              </w:rPr>
              <w:t>Št.</w:t>
            </w:r>
          </w:p>
        </w:tc>
        <w:tc>
          <w:tcPr>
            <w:tcW w:w="4536" w:type="dxa"/>
          </w:tcPr>
          <w:p w14:paraId="37E49A39" w14:textId="1CD02418" w:rsidR="007B7700" w:rsidRDefault="007B7700" w:rsidP="00403460">
            <w:pPr>
              <w:spacing w:line="276" w:lineRule="auto"/>
              <w:rPr>
                <w:rFonts w:ascii="Candara" w:hAnsi="Candara"/>
                <w:bCs/>
                <w:sz w:val="19"/>
                <w:szCs w:val="19"/>
              </w:rPr>
            </w:pPr>
            <w:r>
              <w:rPr>
                <w:rFonts w:ascii="Candara" w:hAnsi="Candara"/>
                <w:bCs/>
                <w:sz w:val="19"/>
                <w:szCs w:val="19"/>
              </w:rPr>
              <w:t>Naziv podizvajalca</w:t>
            </w:r>
          </w:p>
        </w:tc>
        <w:tc>
          <w:tcPr>
            <w:tcW w:w="3963" w:type="dxa"/>
          </w:tcPr>
          <w:p w14:paraId="57FD4C21" w14:textId="02732264" w:rsidR="007B7700" w:rsidRDefault="007B7700" w:rsidP="007B7700">
            <w:pPr>
              <w:spacing w:line="276" w:lineRule="auto"/>
              <w:rPr>
                <w:rFonts w:ascii="Candara" w:hAnsi="Candara"/>
                <w:bCs/>
                <w:sz w:val="19"/>
                <w:szCs w:val="19"/>
              </w:rPr>
            </w:pPr>
            <w:r>
              <w:rPr>
                <w:rFonts w:ascii="Candara" w:hAnsi="Candara"/>
                <w:bCs/>
                <w:sz w:val="19"/>
                <w:szCs w:val="19"/>
              </w:rPr>
              <w:t>Sedež (naslov) podizvajalca</w:t>
            </w:r>
          </w:p>
        </w:tc>
      </w:tr>
      <w:tr w:rsidR="007B7700" w14:paraId="6E15909E" w14:textId="77777777" w:rsidTr="00403460">
        <w:trPr>
          <w:trHeight w:val="450"/>
        </w:trPr>
        <w:tc>
          <w:tcPr>
            <w:tcW w:w="562" w:type="dxa"/>
          </w:tcPr>
          <w:p w14:paraId="62DB5DF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14B1C0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02255AB5"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1981748" w14:textId="77777777" w:rsidTr="00403460">
        <w:trPr>
          <w:trHeight w:val="450"/>
        </w:trPr>
        <w:tc>
          <w:tcPr>
            <w:tcW w:w="562" w:type="dxa"/>
          </w:tcPr>
          <w:p w14:paraId="4C59E67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2FEAADA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914E4B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49FF75F" w14:textId="77777777" w:rsidTr="00403460">
        <w:trPr>
          <w:trHeight w:val="450"/>
        </w:trPr>
        <w:tc>
          <w:tcPr>
            <w:tcW w:w="562" w:type="dxa"/>
          </w:tcPr>
          <w:p w14:paraId="12C1D8DC"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31A9302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42A87BB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9DFF777" w14:textId="77777777" w:rsidTr="00403460">
        <w:trPr>
          <w:trHeight w:val="450"/>
        </w:trPr>
        <w:tc>
          <w:tcPr>
            <w:tcW w:w="562" w:type="dxa"/>
          </w:tcPr>
          <w:p w14:paraId="17E1DF11" w14:textId="77777777"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4F3743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162D108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3E45CB1A" w14:textId="77777777" w:rsidTr="00403460">
        <w:trPr>
          <w:trHeight w:val="450"/>
        </w:trPr>
        <w:tc>
          <w:tcPr>
            <w:tcW w:w="562" w:type="dxa"/>
          </w:tcPr>
          <w:p w14:paraId="002563B4" w14:textId="77777777" w:rsidR="007B7700" w:rsidRDefault="007B7700" w:rsidP="00403460">
            <w:pPr>
              <w:spacing w:line="276" w:lineRule="auto"/>
              <w:rPr>
                <w:rFonts w:ascii="Candara" w:hAnsi="Candara"/>
                <w:bCs/>
                <w:sz w:val="19"/>
                <w:szCs w:val="19"/>
              </w:rPr>
            </w:pPr>
            <w:r>
              <w:rPr>
                <w:rFonts w:ascii="Candara" w:hAnsi="Candara"/>
                <w:bCs/>
                <w:sz w:val="19"/>
                <w:szCs w:val="19"/>
              </w:rPr>
              <w:t>5.</w:t>
            </w:r>
          </w:p>
        </w:tc>
        <w:tc>
          <w:tcPr>
            <w:tcW w:w="4536" w:type="dxa"/>
          </w:tcPr>
          <w:p w14:paraId="356EB134"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290F64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bl>
    <w:p w14:paraId="48390C6D" w14:textId="77777777" w:rsidR="00A614E7" w:rsidRPr="00DC3ACF" w:rsidRDefault="00A614E7" w:rsidP="00F22540">
      <w:pPr>
        <w:spacing w:line="276" w:lineRule="auto"/>
        <w:rPr>
          <w:rFonts w:ascii="Candara" w:hAnsi="Candara"/>
          <w:bCs/>
          <w:sz w:val="19"/>
          <w:szCs w:val="19"/>
        </w:rPr>
      </w:pPr>
    </w:p>
    <w:p w14:paraId="7CDA4221" w14:textId="77777777" w:rsidR="001D3BA4" w:rsidRPr="00F27121" w:rsidRDefault="001D3BA4" w:rsidP="001D3BA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F27121" w14:paraId="7232AC0B" w14:textId="77777777" w:rsidTr="00403460">
        <w:tc>
          <w:tcPr>
            <w:tcW w:w="3020" w:type="dxa"/>
          </w:tcPr>
          <w:p w14:paraId="5C27EFA3"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KRAJ</w:t>
            </w:r>
          </w:p>
          <w:p w14:paraId="03211F9A" w14:textId="77777777" w:rsidR="001D3BA4" w:rsidRPr="00F27121" w:rsidRDefault="001D3BA4" w:rsidP="00403460">
            <w:pPr>
              <w:spacing w:line="276" w:lineRule="auto"/>
              <w:jc w:val="center"/>
              <w:rPr>
                <w:rFonts w:ascii="Candara" w:hAnsi="Candara" w:cs="Arial"/>
                <w:sz w:val="19"/>
                <w:szCs w:val="19"/>
              </w:rPr>
            </w:pPr>
          </w:p>
          <w:p w14:paraId="28C61330"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1DAF3C7"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C6F3E1"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0686EFBC"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1A7AF7B" w14:textId="77777777" w:rsidR="001D3BA4" w:rsidRPr="00F27121" w:rsidRDefault="001D3BA4" w:rsidP="00403460">
            <w:pPr>
              <w:spacing w:line="276" w:lineRule="auto"/>
              <w:rPr>
                <w:rFonts w:ascii="Candara" w:hAnsi="Candara" w:cs="Arial"/>
                <w:sz w:val="19"/>
                <w:szCs w:val="19"/>
              </w:rPr>
            </w:pPr>
          </w:p>
          <w:p w14:paraId="1903AD4B" w14:textId="77777777" w:rsidR="001D3BA4" w:rsidRPr="00F27121" w:rsidRDefault="001D3BA4" w:rsidP="00403460">
            <w:pPr>
              <w:spacing w:line="276" w:lineRule="auto"/>
              <w:rPr>
                <w:rFonts w:ascii="Candara" w:hAnsi="Candara" w:cs="Arial"/>
                <w:sz w:val="19"/>
                <w:szCs w:val="19"/>
              </w:rPr>
            </w:pPr>
          </w:p>
          <w:p w14:paraId="3D1BE526"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D3BA4" w:rsidRPr="00F27121" w14:paraId="77D347BA" w14:textId="77777777" w:rsidTr="00403460">
        <w:tc>
          <w:tcPr>
            <w:tcW w:w="3020" w:type="dxa"/>
          </w:tcPr>
          <w:p w14:paraId="1CFF2439"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DATUM</w:t>
            </w:r>
          </w:p>
          <w:p w14:paraId="031D6CDC" w14:textId="77777777" w:rsidR="001D3BA4" w:rsidRPr="00F27121" w:rsidRDefault="001D3BA4" w:rsidP="00403460">
            <w:pPr>
              <w:spacing w:line="276" w:lineRule="auto"/>
              <w:jc w:val="center"/>
              <w:rPr>
                <w:rFonts w:ascii="Candara" w:hAnsi="Candara" w:cs="Arial"/>
                <w:sz w:val="19"/>
                <w:szCs w:val="19"/>
              </w:rPr>
            </w:pPr>
          </w:p>
          <w:p w14:paraId="1AE5F8B5"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038307DC" w14:textId="77777777" w:rsidR="001D3BA4" w:rsidRPr="00F27121" w:rsidRDefault="001D3BA4" w:rsidP="00403460">
            <w:pPr>
              <w:spacing w:line="276" w:lineRule="auto"/>
              <w:rPr>
                <w:rFonts w:ascii="Candara" w:hAnsi="Candara" w:cs="Arial"/>
                <w:sz w:val="19"/>
                <w:szCs w:val="19"/>
              </w:rPr>
            </w:pPr>
          </w:p>
        </w:tc>
        <w:tc>
          <w:tcPr>
            <w:tcW w:w="3822" w:type="dxa"/>
            <w:vMerge/>
          </w:tcPr>
          <w:p w14:paraId="54D12DB4" w14:textId="77777777" w:rsidR="001D3BA4" w:rsidRPr="00F27121" w:rsidRDefault="001D3BA4" w:rsidP="00403460">
            <w:pPr>
              <w:spacing w:line="276" w:lineRule="auto"/>
              <w:rPr>
                <w:rFonts w:ascii="Candara" w:hAnsi="Candara" w:cs="Arial"/>
                <w:sz w:val="19"/>
                <w:szCs w:val="19"/>
              </w:rPr>
            </w:pPr>
          </w:p>
        </w:tc>
      </w:tr>
    </w:tbl>
    <w:p w14:paraId="7FF45F87" w14:textId="77777777" w:rsidR="007B7700" w:rsidRDefault="007B7700" w:rsidP="00166CA2">
      <w:pPr>
        <w:spacing w:line="360" w:lineRule="auto"/>
        <w:rPr>
          <w:rFonts w:ascii="Candara" w:hAnsi="Candara"/>
          <w:bCs/>
          <w:sz w:val="19"/>
          <w:szCs w:val="19"/>
        </w:rPr>
      </w:pPr>
    </w:p>
    <w:p w14:paraId="43CB480E" w14:textId="77777777" w:rsidR="00BB5745" w:rsidRPr="00DC3ACF" w:rsidRDefault="00BB5745" w:rsidP="00166CA2">
      <w:pPr>
        <w:spacing w:line="360" w:lineRule="auto"/>
        <w:rPr>
          <w:rFonts w:ascii="Candara" w:hAnsi="Candara"/>
          <w:bCs/>
          <w:sz w:val="19"/>
          <w:szCs w:val="19"/>
        </w:rPr>
      </w:pPr>
    </w:p>
    <w:p w14:paraId="0AF765F1" w14:textId="6F553EA2" w:rsidR="007B7700" w:rsidRDefault="007B7700" w:rsidP="007B7700">
      <w:pPr>
        <w:spacing w:line="276" w:lineRule="auto"/>
        <w:rPr>
          <w:rFonts w:ascii="Candara" w:hAnsi="Candara" w:cs="Arial"/>
          <w:i/>
          <w:sz w:val="17"/>
          <w:szCs w:val="17"/>
        </w:rPr>
      </w:pPr>
    </w:p>
    <w:p w14:paraId="30BDF988" w14:textId="77777777" w:rsidR="0014257A" w:rsidRDefault="0014257A" w:rsidP="007B7700">
      <w:pPr>
        <w:spacing w:line="276" w:lineRule="auto"/>
        <w:rPr>
          <w:rFonts w:ascii="Candara" w:hAnsi="Candara" w:cs="Arial"/>
          <w:i/>
          <w:sz w:val="17"/>
          <w:szCs w:val="17"/>
        </w:rPr>
      </w:pPr>
    </w:p>
    <w:p w14:paraId="031A97E6" w14:textId="77777777" w:rsidR="0014257A" w:rsidRDefault="0014257A" w:rsidP="007B7700">
      <w:pPr>
        <w:spacing w:line="276" w:lineRule="auto"/>
        <w:rPr>
          <w:rFonts w:ascii="Candara" w:hAnsi="Candara" w:cs="Arial"/>
          <w:i/>
          <w:sz w:val="17"/>
          <w:szCs w:val="17"/>
        </w:rPr>
      </w:pPr>
    </w:p>
    <w:p w14:paraId="189EB3A4" w14:textId="77777777" w:rsidR="00FD6CF8" w:rsidRDefault="00FD6CF8" w:rsidP="007B7700">
      <w:pPr>
        <w:spacing w:line="276" w:lineRule="auto"/>
        <w:rPr>
          <w:rFonts w:ascii="Candara" w:hAnsi="Candara" w:cs="Arial"/>
          <w:i/>
          <w:sz w:val="17"/>
          <w:szCs w:val="17"/>
        </w:rPr>
      </w:pPr>
    </w:p>
    <w:p w14:paraId="1B5E673B" w14:textId="77777777" w:rsidR="00FD6CF8" w:rsidRDefault="00FD6CF8" w:rsidP="007B7700">
      <w:pPr>
        <w:spacing w:line="276" w:lineRule="auto"/>
        <w:rPr>
          <w:rFonts w:ascii="Candara" w:hAnsi="Candara" w:cs="Arial"/>
          <w:i/>
          <w:sz w:val="17"/>
          <w:szCs w:val="17"/>
        </w:rPr>
      </w:pPr>
    </w:p>
    <w:p w14:paraId="42FA52D2" w14:textId="65022FFF" w:rsidR="00831704" w:rsidRDefault="00831704" w:rsidP="00831704">
      <w:pPr>
        <w:spacing w:line="276" w:lineRule="auto"/>
        <w:rPr>
          <w:rFonts w:ascii="Candara" w:hAnsi="Candara" w:cs="Arial"/>
          <w:sz w:val="19"/>
          <w:szCs w:val="19"/>
        </w:rPr>
      </w:pPr>
    </w:p>
    <w:p w14:paraId="1FF82CB2" w14:textId="0ED76117" w:rsidR="00EE0DAF" w:rsidRDefault="00EE0DAF" w:rsidP="00831704">
      <w:pPr>
        <w:spacing w:line="276" w:lineRule="auto"/>
        <w:rPr>
          <w:rFonts w:ascii="Candara" w:hAnsi="Candara" w:cs="Arial"/>
          <w:sz w:val="19"/>
          <w:szCs w:val="19"/>
        </w:rPr>
      </w:pPr>
    </w:p>
    <w:p w14:paraId="72EB2BC0" w14:textId="77777777" w:rsidR="00831704" w:rsidRPr="00EE4670" w:rsidRDefault="00831704" w:rsidP="00831704">
      <w:pPr>
        <w:spacing w:line="276" w:lineRule="auto"/>
        <w:rPr>
          <w:rFonts w:ascii="Candara" w:hAnsi="Candara" w:cs="Arial"/>
          <w:sz w:val="19"/>
          <w:szCs w:val="19"/>
        </w:rPr>
      </w:pPr>
      <w:r w:rsidRPr="00F27121">
        <w:rPr>
          <w:rFonts w:ascii="Candara" w:hAnsi="Candara" w:cs="Arial"/>
          <w:sz w:val="19"/>
          <w:szCs w:val="19"/>
        </w:rPr>
        <w:t>_______________________</w:t>
      </w:r>
    </w:p>
    <w:p w14:paraId="349BB494" w14:textId="5311A398" w:rsidR="00D924DC" w:rsidRDefault="00831704" w:rsidP="00CC0C90">
      <w:pPr>
        <w:spacing w:line="276" w:lineRule="auto"/>
        <w:rPr>
          <w:rFonts w:ascii="Candara" w:hAnsi="Candara" w:cs="Arial"/>
          <w:b/>
          <w:sz w:val="18"/>
          <w:szCs w:val="18"/>
        </w:rPr>
        <w:sectPr w:rsidR="00D924DC" w:rsidSect="001B77CE">
          <w:footerReference w:type="default" r:id="rId9"/>
          <w:pgSz w:w="11906" w:h="16838"/>
          <w:pgMar w:top="1418" w:right="1417" w:bottom="993" w:left="1417" w:header="708" w:footer="708" w:gutter="0"/>
          <w:pgNumType w:start="1"/>
          <w:cols w:space="708"/>
          <w:docGrid w:linePitch="360"/>
        </w:sect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ponudnika. </w:t>
      </w:r>
    </w:p>
    <w:tbl>
      <w:tblPr>
        <w:tblStyle w:val="Tabelamrea"/>
        <w:tblW w:w="0" w:type="auto"/>
        <w:tblLook w:val="04A0" w:firstRow="1" w:lastRow="0" w:firstColumn="1" w:lastColumn="0" w:noHBand="0" w:noVBand="1"/>
      </w:tblPr>
      <w:tblGrid>
        <w:gridCol w:w="1555"/>
        <w:gridCol w:w="7506"/>
      </w:tblGrid>
      <w:tr w:rsidR="0014257A" w:rsidRPr="00F27121" w14:paraId="1B599A08" w14:textId="77777777" w:rsidTr="0014257A">
        <w:trPr>
          <w:trHeight w:val="699"/>
        </w:trPr>
        <w:tc>
          <w:tcPr>
            <w:tcW w:w="1555" w:type="dxa"/>
          </w:tcPr>
          <w:p w14:paraId="237838C3" w14:textId="56B68F13" w:rsidR="0014257A" w:rsidRPr="00C4251D" w:rsidRDefault="0014257A" w:rsidP="0014257A">
            <w:pPr>
              <w:spacing w:line="276" w:lineRule="auto"/>
              <w:jc w:val="left"/>
              <w:rPr>
                <w:rFonts w:ascii="Candara" w:hAnsi="Candara" w:cs="Arial"/>
                <w:b/>
                <w:sz w:val="18"/>
                <w:szCs w:val="18"/>
              </w:rPr>
            </w:pPr>
          </w:p>
          <w:p w14:paraId="56265074" w14:textId="77777777" w:rsidR="0014257A" w:rsidRPr="00C4251D" w:rsidRDefault="0014257A" w:rsidP="0014257A">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2E1A33BF" w14:textId="77777777" w:rsidR="007A2E71" w:rsidRDefault="007A2E71" w:rsidP="007A2E71">
            <w:pPr>
              <w:spacing w:line="276" w:lineRule="auto"/>
              <w:rPr>
                <w:rFonts w:ascii="Candara" w:hAnsi="Candara" w:cs="Arial"/>
                <w:sz w:val="19"/>
                <w:szCs w:val="19"/>
              </w:rPr>
            </w:pPr>
          </w:p>
          <w:p w14:paraId="0D2798C6" w14:textId="02025241" w:rsidR="007A2E71" w:rsidRDefault="007A2E71" w:rsidP="007A2E71">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104DFFC3" w14:textId="4743A28B" w:rsidR="0014257A" w:rsidRPr="00B62BC2" w:rsidRDefault="007A2E71" w:rsidP="0014257A">
            <w:pPr>
              <w:spacing w:line="276" w:lineRule="auto"/>
              <w:rPr>
                <w:rFonts w:ascii="Candara" w:hAnsi="Candara" w:cs="Arial"/>
                <w:b/>
                <w:sz w:val="19"/>
                <w:szCs w:val="19"/>
              </w:rPr>
            </w:pPr>
            <w:r>
              <w:rPr>
                <w:rFonts w:ascii="Candara" w:hAnsi="Candara" w:cs="Arial"/>
                <w:sz w:val="19"/>
                <w:szCs w:val="19"/>
              </w:rPr>
              <w:t>za obdobje od 01.01.2021 – 31.12.202</w:t>
            </w:r>
            <w:r w:rsidR="008E2066">
              <w:rPr>
                <w:rFonts w:ascii="Candara" w:hAnsi="Candara" w:cs="Arial"/>
                <w:sz w:val="19"/>
                <w:szCs w:val="19"/>
              </w:rPr>
              <w:t>2</w:t>
            </w:r>
          </w:p>
        </w:tc>
      </w:tr>
      <w:tr w:rsidR="0014257A" w:rsidRPr="00F27121" w14:paraId="5B943497" w14:textId="77777777" w:rsidTr="0014257A">
        <w:trPr>
          <w:trHeight w:val="444"/>
        </w:trPr>
        <w:tc>
          <w:tcPr>
            <w:tcW w:w="1555" w:type="dxa"/>
          </w:tcPr>
          <w:p w14:paraId="5776F59A" w14:textId="77777777" w:rsidR="0014257A" w:rsidRPr="00C4251D" w:rsidRDefault="0014257A" w:rsidP="0014257A">
            <w:pPr>
              <w:spacing w:line="276" w:lineRule="auto"/>
              <w:jc w:val="left"/>
              <w:rPr>
                <w:rFonts w:ascii="Candara" w:hAnsi="Candara" w:cs="Arial"/>
                <w:b/>
                <w:sz w:val="18"/>
                <w:szCs w:val="18"/>
              </w:rPr>
            </w:pPr>
          </w:p>
          <w:p w14:paraId="09B906D7" w14:textId="77777777" w:rsidR="0014257A" w:rsidRPr="00C4251D" w:rsidRDefault="0014257A" w:rsidP="0014257A">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1A481D2E" w14:textId="77777777" w:rsidR="0014257A" w:rsidRPr="00B62BC2" w:rsidRDefault="0014257A" w:rsidP="0014257A">
            <w:pPr>
              <w:spacing w:line="276" w:lineRule="auto"/>
              <w:jc w:val="right"/>
              <w:rPr>
                <w:rFonts w:ascii="Candara" w:hAnsi="Candara" w:cs="Arial"/>
                <w:b/>
                <w:sz w:val="19"/>
                <w:szCs w:val="19"/>
              </w:rPr>
            </w:pPr>
            <w:r>
              <w:rPr>
                <w:rFonts w:ascii="Candara" w:hAnsi="Candara" w:cs="Arial"/>
                <w:sz w:val="19"/>
                <w:szCs w:val="19"/>
              </w:rPr>
              <w:t xml:space="preserve"> </w:t>
            </w:r>
          </w:p>
        </w:tc>
      </w:tr>
      <w:tr w:rsidR="0014257A" w:rsidRPr="00F27121" w14:paraId="70579B74" w14:textId="77777777" w:rsidTr="0014257A">
        <w:trPr>
          <w:trHeight w:val="444"/>
        </w:trPr>
        <w:tc>
          <w:tcPr>
            <w:tcW w:w="1555" w:type="dxa"/>
          </w:tcPr>
          <w:p w14:paraId="5FB27E9D" w14:textId="77777777" w:rsidR="0014257A" w:rsidRPr="00C4251D" w:rsidRDefault="0014257A" w:rsidP="0014257A">
            <w:pPr>
              <w:spacing w:line="276" w:lineRule="auto"/>
              <w:jc w:val="left"/>
              <w:rPr>
                <w:rFonts w:ascii="Candara" w:hAnsi="Candara" w:cs="Arial"/>
                <w:b/>
                <w:sz w:val="18"/>
                <w:szCs w:val="18"/>
              </w:rPr>
            </w:pPr>
          </w:p>
          <w:p w14:paraId="5DB02D3E" w14:textId="77777777" w:rsidR="0014257A" w:rsidRPr="00C4251D" w:rsidRDefault="0014257A" w:rsidP="0014257A">
            <w:pPr>
              <w:spacing w:line="276" w:lineRule="auto"/>
              <w:jc w:val="left"/>
              <w:rPr>
                <w:rFonts w:ascii="Candara" w:hAnsi="Candara" w:cs="Arial"/>
                <w:b/>
                <w:sz w:val="18"/>
                <w:szCs w:val="18"/>
              </w:rPr>
            </w:pPr>
            <w:r>
              <w:rPr>
                <w:rFonts w:ascii="Candara" w:hAnsi="Candara" w:cs="Arial"/>
                <w:b/>
                <w:sz w:val="18"/>
                <w:szCs w:val="18"/>
              </w:rPr>
              <w:t>Partner v skupni ponudbi / Podizvajalec</w:t>
            </w:r>
          </w:p>
        </w:tc>
        <w:tc>
          <w:tcPr>
            <w:tcW w:w="7506" w:type="dxa"/>
          </w:tcPr>
          <w:p w14:paraId="4AC4860E" w14:textId="77777777" w:rsidR="0014257A" w:rsidRPr="00B62BC2" w:rsidRDefault="0014257A" w:rsidP="0014257A">
            <w:pPr>
              <w:spacing w:line="276" w:lineRule="auto"/>
              <w:jc w:val="right"/>
              <w:rPr>
                <w:rFonts w:ascii="Candara" w:hAnsi="Candara" w:cs="Arial"/>
                <w:b/>
                <w:sz w:val="19"/>
                <w:szCs w:val="19"/>
              </w:rPr>
            </w:pPr>
            <w:r>
              <w:rPr>
                <w:rFonts w:ascii="Candara" w:hAnsi="Candara" w:cs="Arial"/>
                <w:sz w:val="19"/>
                <w:szCs w:val="19"/>
              </w:rPr>
              <w:t xml:space="preserve"> </w:t>
            </w:r>
          </w:p>
        </w:tc>
      </w:tr>
    </w:tbl>
    <w:p w14:paraId="6BF39F35" w14:textId="77777777" w:rsidR="0014257A" w:rsidRPr="0041495F" w:rsidRDefault="0014257A" w:rsidP="0014257A">
      <w:pPr>
        <w:jc w:val="left"/>
        <w:rPr>
          <w:rFonts w:ascii="Candara" w:hAnsi="Candara" w:cs="Arial"/>
          <w:sz w:val="16"/>
          <w:szCs w:val="16"/>
        </w:rPr>
      </w:pPr>
    </w:p>
    <w:p w14:paraId="7C2FAE02" w14:textId="77777777" w:rsidR="0014257A" w:rsidRPr="006A57EB" w:rsidRDefault="0014257A" w:rsidP="0014257A">
      <w:pPr>
        <w:jc w:val="left"/>
        <w:rPr>
          <w:rFonts w:ascii="Candara" w:hAnsi="Candara" w:cs="Arial"/>
          <w:sz w:val="16"/>
          <w:szCs w:val="16"/>
        </w:rPr>
      </w:pPr>
    </w:p>
    <w:p w14:paraId="3DB544A7" w14:textId="77777777" w:rsidR="00331F82" w:rsidRDefault="00331F82" w:rsidP="0014257A">
      <w:pPr>
        <w:jc w:val="right"/>
        <w:rPr>
          <w:rFonts w:ascii="Candara" w:hAnsi="Candara" w:cs="Arial"/>
          <w:sz w:val="19"/>
          <w:szCs w:val="19"/>
        </w:rPr>
      </w:pPr>
    </w:p>
    <w:p w14:paraId="4C33895F" w14:textId="67122228" w:rsidR="0014257A" w:rsidRDefault="0014257A" w:rsidP="0014257A">
      <w:pPr>
        <w:jc w:val="right"/>
        <w:rPr>
          <w:rFonts w:ascii="Candara" w:hAnsi="Candara" w:cs="Arial"/>
          <w:sz w:val="19"/>
          <w:szCs w:val="19"/>
        </w:rPr>
      </w:pPr>
      <w:r>
        <w:rPr>
          <w:rFonts w:ascii="Candara" w:hAnsi="Candara" w:cs="Arial"/>
          <w:sz w:val="19"/>
          <w:szCs w:val="19"/>
        </w:rPr>
        <w:t>Obrazec 3</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4257A" w:rsidRPr="001D3BA4" w14:paraId="72249EF0" w14:textId="77777777" w:rsidTr="001425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029EB15" w14:textId="77777777" w:rsidR="0014257A" w:rsidRPr="001D3BA4" w:rsidRDefault="0014257A" w:rsidP="0014257A">
            <w:pPr>
              <w:jc w:val="center"/>
              <w:rPr>
                <w:rFonts w:ascii="Candara" w:hAnsi="Candara" w:cs="Arial"/>
                <w:b w:val="0"/>
                <w:szCs w:val="22"/>
              </w:rPr>
            </w:pPr>
          </w:p>
          <w:p w14:paraId="132C8236" w14:textId="0BA1A7B7" w:rsidR="0014257A" w:rsidRPr="001D3BA4" w:rsidRDefault="0014257A" w:rsidP="0014257A">
            <w:pPr>
              <w:jc w:val="center"/>
              <w:rPr>
                <w:rFonts w:ascii="Candara" w:hAnsi="Candara" w:cs="Arial"/>
                <w:szCs w:val="22"/>
              </w:rPr>
            </w:pPr>
            <w:r>
              <w:rPr>
                <w:rFonts w:ascii="Candara" w:hAnsi="Candara" w:cs="Arial"/>
                <w:szCs w:val="22"/>
              </w:rPr>
              <w:t>POOBLASTILO ZA PRIDOBITEV PODATKOV IZ URADNIH EVIDENC – PRAVNE OSEBE</w:t>
            </w:r>
          </w:p>
          <w:p w14:paraId="2D8C1594" w14:textId="77777777" w:rsidR="0014257A" w:rsidRPr="001D3BA4" w:rsidRDefault="0014257A" w:rsidP="0014257A">
            <w:pPr>
              <w:jc w:val="center"/>
              <w:rPr>
                <w:rFonts w:ascii="Candara" w:hAnsi="Candara" w:cs="Arial"/>
                <w:b w:val="0"/>
                <w:szCs w:val="22"/>
              </w:rPr>
            </w:pPr>
          </w:p>
        </w:tc>
      </w:tr>
    </w:tbl>
    <w:p w14:paraId="01F244AB" w14:textId="77777777" w:rsidR="0014257A" w:rsidRDefault="0014257A" w:rsidP="0014257A">
      <w:pPr>
        <w:spacing w:line="276" w:lineRule="auto"/>
        <w:rPr>
          <w:rFonts w:ascii="Candara" w:hAnsi="Candara" w:cs="Arial"/>
          <w:i/>
          <w:sz w:val="17"/>
          <w:szCs w:val="17"/>
        </w:rPr>
      </w:pPr>
    </w:p>
    <w:p w14:paraId="464101C1" w14:textId="77777777" w:rsidR="0014257A" w:rsidRDefault="0014257A" w:rsidP="0014257A">
      <w:pPr>
        <w:spacing w:line="276" w:lineRule="auto"/>
        <w:rPr>
          <w:rFonts w:ascii="Candara" w:hAnsi="Candara" w:cs="Arial"/>
          <w:i/>
          <w:sz w:val="17"/>
          <w:szCs w:val="17"/>
        </w:rPr>
      </w:pPr>
    </w:p>
    <w:p w14:paraId="46ED1458" w14:textId="77777777" w:rsidR="0014257A" w:rsidRDefault="0014257A" w:rsidP="0014257A">
      <w:pPr>
        <w:spacing w:line="276" w:lineRule="auto"/>
        <w:rPr>
          <w:rFonts w:ascii="Candara" w:hAnsi="Candara" w:cs="Arial"/>
          <w:i/>
          <w:sz w:val="17"/>
          <w:szCs w:val="17"/>
        </w:rPr>
      </w:pPr>
    </w:p>
    <w:p w14:paraId="10324C8A" w14:textId="354BAF05" w:rsidR="0014257A" w:rsidRPr="00705024" w:rsidRDefault="0014257A" w:rsidP="0014257A">
      <w:pPr>
        <w:rPr>
          <w:rFonts w:ascii="Candara" w:hAnsi="Candara"/>
          <w:sz w:val="19"/>
          <w:szCs w:val="19"/>
        </w:rPr>
      </w:pPr>
      <w:r w:rsidRPr="00705024">
        <w:rPr>
          <w:rFonts w:ascii="Candara" w:hAnsi="Candara"/>
          <w:sz w:val="19"/>
          <w:szCs w:val="19"/>
        </w:rPr>
        <w:t>Poobla</w:t>
      </w:r>
      <w:r>
        <w:rPr>
          <w:rFonts w:ascii="Candara" w:hAnsi="Candara"/>
          <w:sz w:val="19"/>
          <w:szCs w:val="19"/>
        </w:rPr>
        <w:t xml:space="preserve">ščamo naročnika </w:t>
      </w:r>
      <w:r w:rsidR="007A2E71">
        <w:rPr>
          <w:rFonts w:ascii="Candara" w:hAnsi="Candara"/>
          <w:sz w:val="19"/>
          <w:szCs w:val="19"/>
        </w:rPr>
        <w:t xml:space="preserve">Javni zdravstveni zavod </w:t>
      </w:r>
      <w:r w:rsidR="006A66A0">
        <w:rPr>
          <w:rFonts w:ascii="Candara" w:hAnsi="Candara"/>
          <w:sz w:val="19"/>
          <w:szCs w:val="19"/>
        </w:rPr>
        <w:t xml:space="preserve">SPLOŠNA BOLNIŠNICA BREŽICE, Černelčeva cesta 15, 8520 Brežice </w:t>
      </w:r>
      <w:r w:rsidRPr="00705024">
        <w:rPr>
          <w:rFonts w:ascii="Candara" w:hAnsi="Candara"/>
          <w:sz w:val="19"/>
          <w:szCs w:val="19"/>
        </w:rPr>
        <w:t>, da za potrebe preverjanja obveznega izpolnjevanja pogojev iz prvega odstavka 75. člena ZJN-</w:t>
      </w:r>
      <w:r>
        <w:rPr>
          <w:rFonts w:ascii="Candara" w:hAnsi="Candara"/>
          <w:sz w:val="19"/>
          <w:szCs w:val="19"/>
        </w:rPr>
        <w:t xml:space="preserve">3 v postopku javnega naročila </w:t>
      </w:r>
      <w:r w:rsidRPr="00705024">
        <w:rPr>
          <w:rFonts w:ascii="Candara" w:hAnsi="Candara"/>
          <w:sz w:val="19"/>
          <w:szCs w:val="19"/>
        </w:rPr>
        <w:t>»</w:t>
      </w:r>
      <w:r w:rsidR="006A66A0">
        <w:rPr>
          <w:rFonts w:ascii="Candara" w:hAnsi="Candara"/>
          <w:b/>
          <w:bCs/>
          <w:sz w:val="19"/>
          <w:szCs w:val="19"/>
        </w:rPr>
        <w:t>ZAVAROVANJE PREMOŽENJA IN PREMOŽENJSKIH INTERESOV NAROČNIKA ZA OBDOBJE OD 01.01.2021 – 31.12.202</w:t>
      </w:r>
      <w:r w:rsidR="008E2066">
        <w:rPr>
          <w:rFonts w:ascii="Candara" w:hAnsi="Candara"/>
          <w:b/>
          <w:bCs/>
          <w:sz w:val="19"/>
          <w:szCs w:val="19"/>
        </w:rPr>
        <w:t>2</w:t>
      </w:r>
      <w:r w:rsidR="006A66A0">
        <w:rPr>
          <w:rFonts w:ascii="Candara" w:hAnsi="Candara"/>
          <w:b/>
          <w:bCs/>
          <w:sz w:val="19"/>
          <w:szCs w:val="19"/>
        </w:rPr>
        <w:t xml:space="preserve"> </w:t>
      </w:r>
      <w:r w:rsidRPr="00DC3ACF">
        <w:rPr>
          <w:rFonts w:ascii="Candara" w:hAnsi="Candara"/>
          <w:b/>
          <w:bCs/>
          <w:sz w:val="19"/>
          <w:szCs w:val="19"/>
        </w:rPr>
        <w:t>«</w:t>
      </w:r>
    </w:p>
    <w:p w14:paraId="74AEF211" w14:textId="77777777" w:rsidR="0014257A" w:rsidRPr="00705024" w:rsidRDefault="0014257A" w:rsidP="0014257A">
      <w:pPr>
        <w:rPr>
          <w:rFonts w:ascii="Candara" w:hAnsi="Candara"/>
          <w:sz w:val="19"/>
          <w:szCs w:val="19"/>
        </w:rPr>
      </w:pPr>
    </w:p>
    <w:p w14:paraId="76896F42" w14:textId="50F42E1F" w:rsidR="0014257A" w:rsidRPr="00705024" w:rsidRDefault="0014257A" w:rsidP="0014257A">
      <w:pPr>
        <w:rPr>
          <w:rFonts w:ascii="Candara" w:hAnsi="Candara"/>
          <w:sz w:val="19"/>
          <w:szCs w:val="19"/>
        </w:rPr>
      </w:pPr>
      <w:r w:rsidRPr="00705024">
        <w:rPr>
          <w:rFonts w:ascii="Candara" w:hAnsi="Candara"/>
          <w:sz w:val="19"/>
          <w:szCs w:val="19"/>
        </w:rPr>
        <w:t>za nas kot ponudnik</w:t>
      </w:r>
      <w:r>
        <w:rPr>
          <w:rFonts w:ascii="Candara" w:hAnsi="Candara"/>
          <w:sz w:val="19"/>
          <w:szCs w:val="19"/>
        </w:rPr>
        <w:t>a</w:t>
      </w:r>
      <w:r w:rsidRPr="00705024">
        <w:rPr>
          <w:rFonts w:ascii="Candara" w:hAnsi="Candara"/>
          <w:sz w:val="19"/>
          <w:szCs w:val="19"/>
        </w:rPr>
        <w:t>/</w:t>
      </w:r>
      <w:r>
        <w:rPr>
          <w:rFonts w:ascii="Candara" w:hAnsi="Candara"/>
          <w:sz w:val="19"/>
          <w:szCs w:val="19"/>
        </w:rPr>
        <w:t>partnerja v skupni ponudbi/</w:t>
      </w:r>
      <w:r w:rsidRPr="00705024">
        <w:rPr>
          <w:rFonts w:ascii="Candara" w:hAnsi="Candara"/>
          <w:sz w:val="19"/>
          <w:szCs w:val="19"/>
        </w:rPr>
        <w:t>podizvajalca z naslednjimi podatki:</w:t>
      </w:r>
    </w:p>
    <w:p w14:paraId="117E2533" w14:textId="77777777" w:rsidR="0014257A" w:rsidRPr="00705024" w:rsidRDefault="0014257A" w:rsidP="0014257A">
      <w:pPr>
        <w:rPr>
          <w:rFonts w:ascii="Candara" w:hAnsi="Candara"/>
          <w:sz w:val="19"/>
          <w:szCs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14257A" w:rsidRPr="00705024" w14:paraId="426578BA" w14:textId="77777777" w:rsidTr="0014257A">
        <w:trPr>
          <w:trHeight w:hRule="exact" w:val="680"/>
        </w:trPr>
        <w:tc>
          <w:tcPr>
            <w:tcW w:w="2977" w:type="dxa"/>
            <w:vAlign w:val="center"/>
          </w:tcPr>
          <w:p w14:paraId="2F65D07F" w14:textId="77777777" w:rsidR="0014257A" w:rsidRPr="00705024" w:rsidRDefault="0014257A" w:rsidP="0014257A">
            <w:pPr>
              <w:ind w:left="57"/>
              <w:rPr>
                <w:rFonts w:ascii="Candara" w:hAnsi="Candara" w:cstheme="minorHAnsi"/>
                <w:sz w:val="19"/>
                <w:szCs w:val="19"/>
              </w:rPr>
            </w:pPr>
            <w:r w:rsidRPr="00705024">
              <w:rPr>
                <w:rFonts w:ascii="Candara" w:hAnsi="Candara" w:cstheme="minorHAnsi"/>
                <w:sz w:val="19"/>
                <w:szCs w:val="19"/>
              </w:rPr>
              <w:t>Polno ime pravne osebe:</w:t>
            </w:r>
          </w:p>
        </w:tc>
        <w:tc>
          <w:tcPr>
            <w:tcW w:w="6095" w:type="dxa"/>
            <w:vAlign w:val="center"/>
          </w:tcPr>
          <w:p w14:paraId="6FFC701A" w14:textId="77777777" w:rsidR="0014257A" w:rsidRPr="00705024" w:rsidRDefault="0014257A" w:rsidP="0014257A">
            <w:pPr>
              <w:rPr>
                <w:rFonts w:ascii="Candara" w:hAnsi="Candara" w:cstheme="minorHAnsi"/>
                <w:sz w:val="19"/>
                <w:szCs w:val="19"/>
              </w:rPr>
            </w:pPr>
          </w:p>
        </w:tc>
      </w:tr>
      <w:tr w:rsidR="0014257A" w:rsidRPr="00705024" w14:paraId="141A5378" w14:textId="77777777" w:rsidTr="0014257A">
        <w:trPr>
          <w:trHeight w:hRule="exact" w:val="680"/>
        </w:trPr>
        <w:tc>
          <w:tcPr>
            <w:tcW w:w="2977" w:type="dxa"/>
            <w:vAlign w:val="center"/>
          </w:tcPr>
          <w:p w14:paraId="49D544F9" w14:textId="77777777" w:rsidR="0014257A" w:rsidRPr="00705024" w:rsidRDefault="0014257A" w:rsidP="0014257A">
            <w:pPr>
              <w:ind w:left="57"/>
              <w:rPr>
                <w:rFonts w:ascii="Candara" w:hAnsi="Candara" w:cstheme="minorHAnsi"/>
                <w:sz w:val="19"/>
                <w:szCs w:val="19"/>
              </w:rPr>
            </w:pPr>
            <w:r w:rsidRPr="00705024">
              <w:rPr>
                <w:rFonts w:ascii="Candara" w:hAnsi="Candara" w:cstheme="minorHAnsi"/>
                <w:sz w:val="19"/>
                <w:szCs w:val="19"/>
              </w:rPr>
              <w:t>Sedež pravne osebe:</w:t>
            </w:r>
          </w:p>
        </w:tc>
        <w:tc>
          <w:tcPr>
            <w:tcW w:w="6095" w:type="dxa"/>
            <w:vAlign w:val="center"/>
          </w:tcPr>
          <w:p w14:paraId="15C3D04A" w14:textId="77777777" w:rsidR="0014257A" w:rsidRPr="00705024" w:rsidRDefault="0014257A" w:rsidP="0014257A">
            <w:pPr>
              <w:rPr>
                <w:rFonts w:ascii="Candara" w:hAnsi="Candara" w:cstheme="minorHAnsi"/>
                <w:sz w:val="19"/>
                <w:szCs w:val="19"/>
              </w:rPr>
            </w:pPr>
          </w:p>
        </w:tc>
      </w:tr>
      <w:tr w:rsidR="0014257A" w:rsidRPr="00705024" w14:paraId="6BB00CBD" w14:textId="77777777" w:rsidTr="0014257A">
        <w:trPr>
          <w:trHeight w:hRule="exact" w:val="680"/>
        </w:trPr>
        <w:tc>
          <w:tcPr>
            <w:tcW w:w="2977" w:type="dxa"/>
            <w:vAlign w:val="center"/>
          </w:tcPr>
          <w:p w14:paraId="5100D8FE" w14:textId="77777777" w:rsidR="0014257A" w:rsidRPr="00705024" w:rsidRDefault="0014257A" w:rsidP="0014257A">
            <w:pPr>
              <w:ind w:left="57"/>
              <w:rPr>
                <w:rFonts w:ascii="Candara" w:hAnsi="Candara" w:cstheme="minorHAnsi"/>
                <w:sz w:val="19"/>
                <w:szCs w:val="19"/>
              </w:rPr>
            </w:pPr>
            <w:r w:rsidRPr="00705024">
              <w:rPr>
                <w:rFonts w:ascii="Candara" w:hAnsi="Candara" w:cstheme="minorHAnsi"/>
                <w:sz w:val="19"/>
                <w:szCs w:val="19"/>
              </w:rPr>
              <w:t>Občina sedeža pravne osebe:</w:t>
            </w:r>
            <w:r w:rsidRPr="00705024">
              <w:rPr>
                <w:rFonts w:ascii="Candara" w:hAnsi="Candara" w:cstheme="minorHAnsi"/>
                <w:sz w:val="19"/>
                <w:szCs w:val="19"/>
              </w:rPr>
              <w:tab/>
            </w:r>
            <w:r w:rsidRPr="00705024">
              <w:rPr>
                <w:rFonts w:ascii="Candara" w:hAnsi="Candara" w:cstheme="minorHAnsi"/>
                <w:sz w:val="19"/>
                <w:szCs w:val="19"/>
                <w:u w:val="single"/>
              </w:rPr>
              <w:t xml:space="preserve"> </w:t>
            </w:r>
          </w:p>
        </w:tc>
        <w:tc>
          <w:tcPr>
            <w:tcW w:w="6095" w:type="dxa"/>
            <w:vAlign w:val="center"/>
          </w:tcPr>
          <w:p w14:paraId="28915D2B" w14:textId="77777777" w:rsidR="0014257A" w:rsidRPr="00705024" w:rsidRDefault="0014257A" w:rsidP="0014257A">
            <w:pPr>
              <w:rPr>
                <w:rFonts w:ascii="Candara" w:hAnsi="Candara" w:cstheme="minorHAnsi"/>
                <w:sz w:val="19"/>
                <w:szCs w:val="19"/>
              </w:rPr>
            </w:pPr>
          </w:p>
        </w:tc>
      </w:tr>
      <w:tr w:rsidR="0014257A" w:rsidRPr="00705024" w14:paraId="122A6CE5" w14:textId="77777777" w:rsidTr="0014257A">
        <w:trPr>
          <w:trHeight w:hRule="exact" w:val="680"/>
        </w:trPr>
        <w:tc>
          <w:tcPr>
            <w:tcW w:w="2977" w:type="dxa"/>
            <w:vAlign w:val="center"/>
          </w:tcPr>
          <w:p w14:paraId="5BE5B1DC" w14:textId="77777777" w:rsidR="0014257A" w:rsidRPr="00705024" w:rsidRDefault="0014257A" w:rsidP="0014257A">
            <w:pPr>
              <w:ind w:left="57"/>
              <w:rPr>
                <w:rFonts w:ascii="Candara" w:hAnsi="Candara" w:cstheme="minorHAnsi"/>
                <w:sz w:val="19"/>
                <w:szCs w:val="19"/>
              </w:rPr>
            </w:pPr>
            <w:r w:rsidRPr="00705024">
              <w:rPr>
                <w:rFonts w:ascii="Candara" w:hAnsi="Candara" w:cstheme="minorHAnsi"/>
                <w:sz w:val="19"/>
                <w:szCs w:val="19"/>
              </w:rPr>
              <w:t xml:space="preserve">Matična številka pravne osebe:  </w:t>
            </w:r>
            <w:r w:rsidRPr="00705024">
              <w:rPr>
                <w:rFonts w:ascii="Candara" w:hAnsi="Candara" w:cstheme="minorHAnsi"/>
                <w:sz w:val="19"/>
                <w:szCs w:val="19"/>
                <w:u w:val="single"/>
              </w:rPr>
              <w:t xml:space="preserve"> </w:t>
            </w:r>
          </w:p>
        </w:tc>
        <w:tc>
          <w:tcPr>
            <w:tcW w:w="6095" w:type="dxa"/>
            <w:vAlign w:val="center"/>
          </w:tcPr>
          <w:p w14:paraId="15E520DD" w14:textId="77777777" w:rsidR="0014257A" w:rsidRPr="00705024" w:rsidRDefault="0014257A" w:rsidP="0014257A">
            <w:pPr>
              <w:rPr>
                <w:rFonts w:ascii="Candara" w:hAnsi="Candara" w:cstheme="minorHAnsi"/>
                <w:sz w:val="19"/>
                <w:szCs w:val="19"/>
              </w:rPr>
            </w:pPr>
          </w:p>
        </w:tc>
      </w:tr>
    </w:tbl>
    <w:p w14:paraId="00A03FEC" w14:textId="77777777" w:rsidR="0014257A" w:rsidRPr="00705024" w:rsidRDefault="0014257A" w:rsidP="0014257A">
      <w:pPr>
        <w:rPr>
          <w:rFonts w:ascii="Candara" w:hAnsi="Candara"/>
          <w:sz w:val="19"/>
          <w:szCs w:val="19"/>
        </w:rPr>
      </w:pPr>
    </w:p>
    <w:p w14:paraId="6B3A6F3A" w14:textId="0C817F4F" w:rsidR="0014257A" w:rsidRPr="00705024" w:rsidRDefault="00D96345" w:rsidP="0014257A">
      <w:pPr>
        <w:rPr>
          <w:rFonts w:ascii="Candara" w:hAnsi="Candara"/>
          <w:sz w:val="19"/>
          <w:szCs w:val="19"/>
        </w:rPr>
      </w:pPr>
      <w:r>
        <w:rPr>
          <w:rFonts w:ascii="Candara" w:hAnsi="Candara" w:cs="Arial"/>
          <w:sz w:val="19"/>
          <w:szCs w:val="19"/>
        </w:rPr>
        <w:t>pridobi podatke iz uradnih evidenc državnih organov, organov lokalne skupnosti, nosilcev javnih pooblastil, predvsem pa iz kazenske evidence, ki jo vodi ministrstvo pristojno za pravosodje</w:t>
      </w:r>
    </w:p>
    <w:p w14:paraId="3BCA006A" w14:textId="77777777" w:rsidR="0014257A" w:rsidRPr="00705024" w:rsidRDefault="0014257A" w:rsidP="0014257A">
      <w:pPr>
        <w:rPr>
          <w:rFonts w:ascii="Candara" w:hAnsi="Candara"/>
          <w:sz w:val="19"/>
          <w:szCs w:val="19"/>
        </w:rPr>
      </w:pPr>
    </w:p>
    <w:p w14:paraId="4F7EB9CC" w14:textId="77777777" w:rsidR="0014257A" w:rsidRPr="00705024" w:rsidRDefault="0014257A" w:rsidP="0014257A">
      <w:pPr>
        <w:rPr>
          <w:rFonts w:ascii="Candara" w:hAnsi="Candara"/>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4257A" w:rsidRPr="00F27121" w14:paraId="13DE6E0A" w14:textId="77777777" w:rsidTr="0014257A">
        <w:tc>
          <w:tcPr>
            <w:tcW w:w="3020" w:type="dxa"/>
          </w:tcPr>
          <w:p w14:paraId="4BAAB867"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KRAJ</w:t>
            </w:r>
          </w:p>
          <w:p w14:paraId="6F711378" w14:textId="77777777" w:rsidR="0014257A" w:rsidRPr="00F27121" w:rsidRDefault="0014257A" w:rsidP="0014257A">
            <w:pPr>
              <w:spacing w:line="276" w:lineRule="auto"/>
              <w:jc w:val="center"/>
              <w:rPr>
                <w:rFonts w:ascii="Candara" w:hAnsi="Candara" w:cs="Arial"/>
                <w:sz w:val="19"/>
                <w:szCs w:val="19"/>
              </w:rPr>
            </w:pPr>
          </w:p>
          <w:p w14:paraId="6004CA71"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32D747F7" w14:textId="77777777" w:rsidR="0014257A" w:rsidRDefault="0014257A" w:rsidP="0014257A">
            <w:pPr>
              <w:spacing w:line="276" w:lineRule="auto"/>
              <w:jc w:val="center"/>
              <w:rPr>
                <w:rFonts w:ascii="Candara" w:hAnsi="Candara" w:cs="Arial"/>
                <w:sz w:val="19"/>
                <w:szCs w:val="19"/>
              </w:rPr>
            </w:pPr>
          </w:p>
          <w:p w14:paraId="07F08C53"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7CB85D32" w14:textId="73759BF8" w:rsidR="00D96345" w:rsidRPr="00F27121" w:rsidRDefault="00D96345" w:rsidP="00D96345">
            <w:pPr>
              <w:spacing w:line="276" w:lineRule="auto"/>
              <w:jc w:val="center"/>
              <w:rPr>
                <w:rFonts w:ascii="Candara" w:hAnsi="Candara" w:cs="Arial"/>
                <w:sz w:val="19"/>
                <w:szCs w:val="19"/>
              </w:rPr>
            </w:pPr>
            <w:r>
              <w:rPr>
                <w:rFonts w:ascii="Candara" w:hAnsi="Candara" w:cs="Arial"/>
                <w:sz w:val="19"/>
                <w:szCs w:val="19"/>
              </w:rPr>
              <w:t>Ponudnik / Partner v skupini/ Podizvajalec</w:t>
            </w:r>
          </w:p>
          <w:p w14:paraId="47DC5095" w14:textId="77777777" w:rsidR="00D96345" w:rsidRPr="00F27121" w:rsidRDefault="00D96345" w:rsidP="00D96345">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6E867A02" w14:textId="77777777" w:rsidR="0014257A" w:rsidRPr="00F27121" w:rsidRDefault="0014257A" w:rsidP="0014257A">
            <w:pPr>
              <w:spacing w:line="276" w:lineRule="auto"/>
              <w:rPr>
                <w:rFonts w:ascii="Candara" w:hAnsi="Candara" w:cs="Arial"/>
                <w:sz w:val="19"/>
                <w:szCs w:val="19"/>
              </w:rPr>
            </w:pPr>
          </w:p>
          <w:p w14:paraId="380381DC" w14:textId="77777777" w:rsidR="0014257A" w:rsidRPr="00F27121" w:rsidRDefault="0014257A" w:rsidP="0014257A">
            <w:pPr>
              <w:spacing w:line="276" w:lineRule="auto"/>
              <w:rPr>
                <w:rFonts w:ascii="Candara" w:hAnsi="Candara" w:cs="Arial"/>
                <w:sz w:val="19"/>
                <w:szCs w:val="19"/>
              </w:rPr>
            </w:pPr>
          </w:p>
          <w:p w14:paraId="79999462"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4257A" w:rsidRPr="00F27121" w14:paraId="2681BB0C" w14:textId="77777777" w:rsidTr="0014257A">
        <w:tc>
          <w:tcPr>
            <w:tcW w:w="3020" w:type="dxa"/>
          </w:tcPr>
          <w:p w14:paraId="5730219D"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DATUM</w:t>
            </w:r>
          </w:p>
          <w:p w14:paraId="6C8675C6" w14:textId="77777777" w:rsidR="0014257A" w:rsidRPr="00F27121" w:rsidRDefault="0014257A" w:rsidP="0014257A">
            <w:pPr>
              <w:spacing w:line="276" w:lineRule="auto"/>
              <w:jc w:val="center"/>
              <w:rPr>
                <w:rFonts w:ascii="Candara" w:hAnsi="Candara" w:cs="Arial"/>
                <w:sz w:val="19"/>
                <w:szCs w:val="19"/>
              </w:rPr>
            </w:pPr>
          </w:p>
          <w:p w14:paraId="7D6122CA" w14:textId="77777777" w:rsidR="0014257A" w:rsidRPr="00F27121" w:rsidRDefault="0014257A" w:rsidP="0014257A">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28094F3" w14:textId="77777777" w:rsidR="0014257A" w:rsidRPr="00F27121" w:rsidRDefault="0014257A" w:rsidP="0014257A">
            <w:pPr>
              <w:spacing w:line="276" w:lineRule="auto"/>
              <w:rPr>
                <w:rFonts w:ascii="Candara" w:hAnsi="Candara" w:cs="Arial"/>
                <w:sz w:val="19"/>
                <w:szCs w:val="19"/>
              </w:rPr>
            </w:pPr>
          </w:p>
        </w:tc>
        <w:tc>
          <w:tcPr>
            <w:tcW w:w="3822" w:type="dxa"/>
            <w:vMerge/>
          </w:tcPr>
          <w:p w14:paraId="69DEE19A" w14:textId="77777777" w:rsidR="0014257A" w:rsidRPr="00F27121" w:rsidRDefault="0014257A" w:rsidP="0014257A">
            <w:pPr>
              <w:spacing w:line="276" w:lineRule="auto"/>
              <w:rPr>
                <w:rFonts w:ascii="Candara" w:hAnsi="Candara" w:cs="Arial"/>
                <w:sz w:val="19"/>
                <w:szCs w:val="19"/>
              </w:rPr>
            </w:pPr>
          </w:p>
        </w:tc>
      </w:tr>
    </w:tbl>
    <w:p w14:paraId="59F176A0" w14:textId="77777777" w:rsidR="0014257A" w:rsidRDefault="0014257A" w:rsidP="0014257A"/>
    <w:p w14:paraId="1F60CBF7" w14:textId="77777777" w:rsidR="0014257A" w:rsidRDefault="0014257A" w:rsidP="0014257A"/>
    <w:p w14:paraId="1A4729CA" w14:textId="77777777" w:rsidR="00331F82" w:rsidRDefault="00331F82" w:rsidP="0014257A"/>
    <w:p w14:paraId="0443E778" w14:textId="77777777" w:rsidR="0014257A" w:rsidRPr="00EE4670" w:rsidRDefault="0014257A" w:rsidP="0014257A">
      <w:pPr>
        <w:spacing w:line="276" w:lineRule="auto"/>
        <w:rPr>
          <w:rFonts w:ascii="Candara" w:hAnsi="Candara" w:cs="Arial"/>
          <w:sz w:val="19"/>
          <w:szCs w:val="19"/>
        </w:rPr>
      </w:pPr>
      <w:r w:rsidRPr="00F27121">
        <w:rPr>
          <w:rFonts w:ascii="Candara" w:hAnsi="Candara" w:cs="Arial"/>
          <w:sz w:val="19"/>
          <w:szCs w:val="19"/>
        </w:rPr>
        <w:t>_______________________</w:t>
      </w:r>
    </w:p>
    <w:p w14:paraId="129BC26D" w14:textId="4A21B907" w:rsidR="00D96345" w:rsidRPr="00D96345" w:rsidRDefault="0014257A" w:rsidP="0014257A">
      <w:pPr>
        <w:spacing w:after="60"/>
        <w:rPr>
          <w:rFonts w:ascii="Candara" w:hAnsi="Candara" w:cs="Arial"/>
          <w:i/>
          <w:sz w:val="17"/>
          <w:szCs w:val="17"/>
        </w:rPr>
      </w:pPr>
      <w:r w:rsidRPr="00EE4670">
        <w:rPr>
          <w:rFonts w:ascii="Candara" w:hAnsi="Candara"/>
          <w:b/>
          <w:sz w:val="17"/>
          <w:szCs w:val="17"/>
          <w:u w:val="single"/>
        </w:rPr>
        <w:t>Navodilo</w:t>
      </w:r>
      <w:r w:rsidRPr="00EE4670">
        <w:rPr>
          <w:rFonts w:ascii="Candara" w:hAnsi="Candara"/>
          <w:sz w:val="17"/>
          <w:szCs w:val="17"/>
        </w:rPr>
        <w:t xml:space="preserve">: </w:t>
      </w:r>
      <w:r w:rsidRPr="00EE4670">
        <w:rPr>
          <w:rFonts w:ascii="Candara" w:hAnsi="Candara"/>
          <w:i/>
          <w:sz w:val="17"/>
          <w:szCs w:val="17"/>
        </w:rPr>
        <w:t>Obrazec izpolni ponudnik, vsak podizvajalec in vsak partner v skupni ponudbi</w:t>
      </w:r>
      <w:r w:rsidR="00D96345">
        <w:rPr>
          <w:rFonts w:ascii="Candara" w:hAnsi="Candara"/>
          <w:i/>
          <w:sz w:val="17"/>
          <w:szCs w:val="17"/>
        </w:rPr>
        <w:t xml:space="preserve">! </w:t>
      </w:r>
      <w:r w:rsidR="00D96345">
        <w:rPr>
          <w:rFonts w:ascii="Candara" w:hAnsi="Candara" w:cs="Arial"/>
          <w:i/>
          <w:sz w:val="17"/>
          <w:szCs w:val="17"/>
        </w:rPr>
        <w:t xml:space="preserve">Obrazec se fotokopira, v kolikor ponudnik nastopa z več podizvajalci oziroma z več partnerji v skupni ponudbi. </w:t>
      </w:r>
    </w:p>
    <w:p w14:paraId="1CB32345" w14:textId="77777777" w:rsidR="00BA2AEF" w:rsidRDefault="00BA2AEF" w:rsidP="0014257A">
      <w:pPr>
        <w:spacing w:line="276" w:lineRule="auto"/>
        <w:jc w:val="left"/>
        <w:rPr>
          <w:rFonts w:ascii="Candara" w:hAnsi="Candara" w:cs="Arial"/>
          <w:b/>
          <w:sz w:val="18"/>
          <w:szCs w:val="18"/>
        </w:rPr>
        <w:sectPr w:rsidR="00BA2AEF" w:rsidSect="00D924DC">
          <w:footerReference w:type="default" r:id="rId10"/>
          <w:pgSz w:w="11906" w:h="16838"/>
          <w:pgMar w:top="1418" w:right="1417" w:bottom="993" w:left="1417" w:header="708" w:footer="708" w:gutter="0"/>
          <w:pgNumType w:start="1"/>
          <w:cols w:space="708"/>
          <w:docGrid w:linePitch="360"/>
        </w:sectPr>
      </w:pPr>
    </w:p>
    <w:tbl>
      <w:tblPr>
        <w:tblStyle w:val="Tabelamrea"/>
        <w:tblW w:w="0" w:type="auto"/>
        <w:tblLook w:val="04A0" w:firstRow="1" w:lastRow="0" w:firstColumn="1" w:lastColumn="0" w:noHBand="0" w:noVBand="1"/>
      </w:tblPr>
      <w:tblGrid>
        <w:gridCol w:w="1555"/>
        <w:gridCol w:w="7506"/>
      </w:tblGrid>
      <w:tr w:rsidR="0014257A" w:rsidRPr="00F27121" w14:paraId="5D90236E" w14:textId="77777777" w:rsidTr="0014257A">
        <w:trPr>
          <w:trHeight w:val="699"/>
        </w:trPr>
        <w:tc>
          <w:tcPr>
            <w:tcW w:w="1555" w:type="dxa"/>
          </w:tcPr>
          <w:p w14:paraId="5996F8DA" w14:textId="78BD9968" w:rsidR="0014257A" w:rsidRPr="00C4251D" w:rsidRDefault="0014257A" w:rsidP="0014257A">
            <w:pPr>
              <w:spacing w:line="276" w:lineRule="auto"/>
              <w:jc w:val="left"/>
              <w:rPr>
                <w:rFonts w:ascii="Candara" w:hAnsi="Candara" w:cs="Arial"/>
                <w:b/>
                <w:sz w:val="18"/>
                <w:szCs w:val="18"/>
              </w:rPr>
            </w:pPr>
          </w:p>
          <w:p w14:paraId="0FD5B431" w14:textId="77777777" w:rsidR="0014257A" w:rsidRPr="00C4251D" w:rsidRDefault="0014257A" w:rsidP="0014257A">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146E6BFC" w14:textId="77777777" w:rsidR="0014257A" w:rsidRDefault="0014257A" w:rsidP="0014257A">
            <w:pPr>
              <w:spacing w:line="276" w:lineRule="auto"/>
              <w:jc w:val="left"/>
              <w:rPr>
                <w:rFonts w:ascii="Candara" w:hAnsi="Candara" w:cs="Arial"/>
                <w:sz w:val="19"/>
                <w:szCs w:val="19"/>
              </w:rPr>
            </w:pPr>
          </w:p>
          <w:p w14:paraId="754C1D27" w14:textId="77777777" w:rsidR="007A2E71" w:rsidRDefault="007A2E71" w:rsidP="007A2E71">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6B314E27" w14:textId="3D9438E5" w:rsidR="0014257A" w:rsidRPr="00B62BC2" w:rsidRDefault="007A2E71" w:rsidP="007A2E71">
            <w:pPr>
              <w:spacing w:line="276" w:lineRule="auto"/>
              <w:rPr>
                <w:rFonts w:ascii="Candara" w:hAnsi="Candara" w:cs="Arial"/>
                <w:b/>
                <w:sz w:val="19"/>
                <w:szCs w:val="19"/>
              </w:rPr>
            </w:pPr>
            <w:r>
              <w:rPr>
                <w:rFonts w:ascii="Candara" w:hAnsi="Candara" w:cs="Arial"/>
                <w:sz w:val="19"/>
                <w:szCs w:val="19"/>
              </w:rPr>
              <w:t>za obdobje od 01.01.2021 – 31.12.202</w:t>
            </w:r>
            <w:r w:rsidR="008E2066">
              <w:rPr>
                <w:rFonts w:ascii="Candara" w:hAnsi="Candara" w:cs="Arial"/>
                <w:sz w:val="19"/>
                <w:szCs w:val="19"/>
              </w:rPr>
              <w:t>2</w:t>
            </w:r>
          </w:p>
        </w:tc>
      </w:tr>
    </w:tbl>
    <w:p w14:paraId="7DAC1723" w14:textId="77777777" w:rsidR="0014257A" w:rsidRPr="0041495F" w:rsidRDefault="0014257A" w:rsidP="0014257A">
      <w:pPr>
        <w:jc w:val="left"/>
        <w:rPr>
          <w:rFonts w:ascii="Candara" w:hAnsi="Candara" w:cs="Arial"/>
          <w:sz w:val="16"/>
          <w:szCs w:val="16"/>
        </w:rPr>
      </w:pPr>
    </w:p>
    <w:p w14:paraId="4E00944C" w14:textId="77777777" w:rsidR="0014257A" w:rsidRDefault="0014257A" w:rsidP="0014257A">
      <w:pPr>
        <w:jc w:val="left"/>
        <w:rPr>
          <w:rFonts w:ascii="Candara" w:hAnsi="Candara" w:cs="Arial"/>
          <w:sz w:val="16"/>
          <w:szCs w:val="16"/>
        </w:rPr>
      </w:pPr>
    </w:p>
    <w:p w14:paraId="074607BF" w14:textId="77777777" w:rsidR="0014257A" w:rsidRPr="006A57EB" w:rsidRDefault="0014257A" w:rsidP="0014257A">
      <w:pPr>
        <w:jc w:val="left"/>
        <w:rPr>
          <w:rFonts w:ascii="Candara" w:hAnsi="Candara" w:cs="Arial"/>
          <w:sz w:val="16"/>
          <w:szCs w:val="16"/>
        </w:rPr>
      </w:pPr>
    </w:p>
    <w:p w14:paraId="24A3DF96" w14:textId="340DCAD3" w:rsidR="0014257A" w:rsidRDefault="00D96345" w:rsidP="0014257A">
      <w:pPr>
        <w:jc w:val="right"/>
        <w:rPr>
          <w:rFonts w:ascii="Candara" w:hAnsi="Candara" w:cs="Arial"/>
          <w:sz w:val="19"/>
          <w:szCs w:val="19"/>
        </w:rPr>
      </w:pPr>
      <w:r>
        <w:rPr>
          <w:rFonts w:ascii="Candara" w:hAnsi="Candara" w:cs="Arial"/>
          <w:sz w:val="19"/>
          <w:szCs w:val="19"/>
        </w:rPr>
        <w:t>Obrazec 4</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4257A" w:rsidRPr="001D3BA4" w14:paraId="72F3B49C" w14:textId="77777777" w:rsidTr="001425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C555FC" w14:textId="77777777" w:rsidR="0014257A" w:rsidRPr="001D3BA4" w:rsidRDefault="0014257A" w:rsidP="0014257A">
            <w:pPr>
              <w:jc w:val="center"/>
              <w:rPr>
                <w:rFonts w:ascii="Candara" w:hAnsi="Candara" w:cs="Arial"/>
                <w:b w:val="0"/>
                <w:szCs w:val="22"/>
              </w:rPr>
            </w:pPr>
          </w:p>
          <w:p w14:paraId="56806BE1" w14:textId="03F2CBFF" w:rsidR="0014257A" w:rsidRPr="001D3BA4" w:rsidRDefault="0014257A" w:rsidP="0014257A">
            <w:pPr>
              <w:jc w:val="center"/>
              <w:rPr>
                <w:rFonts w:ascii="Candara" w:hAnsi="Candara" w:cs="Arial"/>
                <w:szCs w:val="22"/>
              </w:rPr>
            </w:pPr>
            <w:r>
              <w:rPr>
                <w:rFonts w:ascii="Candara" w:hAnsi="Candara" w:cs="Arial"/>
                <w:szCs w:val="22"/>
              </w:rPr>
              <w:t>POOBLASTILO ZA PRIDOBITEV OSEBNIH PODATKOV</w:t>
            </w:r>
            <w:r w:rsidR="00D96345">
              <w:rPr>
                <w:rFonts w:ascii="Candara" w:hAnsi="Candara" w:cs="Arial"/>
                <w:szCs w:val="22"/>
              </w:rPr>
              <w:t xml:space="preserve"> – FIZIČNE OSEBE</w:t>
            </w:r>
          </w:p>
          <w:p w14:paraId="17B76D95" w14:textId="77777777" w:rsidR="0014257A" w:rsidRPr="001D3BA4" w:rsidRDefault="0014257A" w:rsidP="0014257A">
            <w:pPr>
              <w:jc w:val="center"/>
              <w:rPr>
                <w:rFonts w:ascii="Candara" w:hAnsi="Candara" w:cs="Arial"/>
                <w:b w:val="0"/>
                <w:szCs w:val="22"/>
              </w:rPr>
            </w:pPr>
          </w:p>
        </w:tc>
      </w:tr>
    </w:tbl>
    <w:p w14:paraId="0A64A974" w14:textId="77777777" w:rsidR="0014257A" w:rsidRDefault="0014257A" w:rsidP="008B5C47">
      <w:pPr>
        <w:spacing w:line="360" w:lineRule="auto"/>
        <w:rPr>
          <w:rFonts w:ascii="Candara" w:hAnsi="Candara" w:cs="Arial"/>
          <w:sz w:val="19"/>
          <w:szCs w:val="19"/>
        </w:rPr>
      </w:pPr>
    </w:p>
    <w:p w14:paraId="7EC3FCA2" w14:textId="0753BDB9" w:rsidR="0014257A" w:rsidRPr="00F27121" w:rsidRDefault="00D96345" w:rsidP="0014257A">
      <w:pPr>
        <w:spacing w:line="276" w:lineRule="auto"/>
        <w:rPr>
          <w:rFonts w:ascii="Candara" w:hAnsi="Candara" w:cs="Arial"/>
          <w:sz w:val="19"/>
          <w:szCs w:val="19"/>
        </w:rPr>
      </w:pPr>
      <w:r>
        <w:rPr>
          <w:rFonts w:ascii="Candara" w:hAnsi="Candara" w:cs="Arial"/>
          <w:sz w:val="19"/>
          <w:szCs w:val="19"/>
        </w:rPr>
        <w:t xml:space="preserve">Spodaj vpisana in podpisana oseba, ki je članica upravnega, vodstvenega ali nadzornega organa ponudnika / ponudnika v skupini / podizvajalca ali ki ima pooblastila za njegovo zastopanje ali odločanje ali nadzor v njem </w:t>
      </w:r>
      <w:r w:rsidR="0014257A" w:rsidRPr="00232515">
        <w:rPr>
          <w:rFonts w:ascii="Candara" w:hAnsi="Candara"/>
          <w:sz w:val="19"/>
          <w:szCs w:val="19"/>
        </w:rPr>
        <w:t>poobl</w:t>
      </w:r>
      <w:r w:rsidR="0014257A">
        <w:rPr>
          <w:rFonts w:ascii="Candara" w:hAnsi="Candara"/>
          <w:sz w:val="19"/>
          <w:szCs w:val="19"/>
        </w:rPr>
        <w:t xml:space="preserve">aščam naročnika </w:t>
      </w:r>
      <w:r w:rsidR="00593809">
        <w:rPr>
          <w:rFonts w:ascii="Candara" w:hAnsi="Candara"/>
          <w:sz w:val="19"/>
          <w:szCs w:val="19"/>
        </w:rPr>
        <w:t xml:space="preserve">javni zdravstveni zavod </w:t>
      </w:r>
      <w:r w:rsidR="006A66A0">
        <w:rPr>
          <w:rFonts w:ascii="Candara" w:hAnsi="Candara"/>
          <w:sz w:val="19"/>
          <w:szCs w:val="19"/>
        </w:rPr>
        <w:t xml:space="preserve">SPLOŠNA BOLNIŠNICA BREŽICE, Černelčeva cesta 15, 8520 Brežice </w:t>
      </w:r>
      <w:r w:rsidR="0014257A" w:rsidRPr="00232515">
        <w:rPr>
          <w:rFonts w:ascii="Candara" w:hAnsi="Candara"/>
          <w:sz w:val="19"/>
          <w:szCs w:val="19"/>
        </w:rPr>
        <w:t xml:space="preserve">, da za potrebe preverjanja izpolnjevanja pogojev v postopku </w:t>
      </w:r>
      <w:r>
        <w:rPr>
          <w:rFonts w:ascii="Candara" w:hAnsi="Candara"/>
          <w:sz w:val="19"/>
          <w:szCs w:val="19"/>
        </w:rPr>
        <w:t xml:space="preserve">javnega </w:t>
      </w:r>
      <w:r w:rsidR="0014257A">
        <w:rPr>
          <w:rFonts w:ascii="Candara" w:hAnsi="Candara"/>
          <w:sz w:val="19"/>
          <w:szCs w:val="19"/>
        </w:rPr>
        <w:t xml:space="preserve">naročila </w:t>
      </w:r>
      <w:r w:rsidR="0014257A" w:rsidRPr="00705024">
        <w:rPr>
          <w:rFonts w:ascii="Candara" w:hAnsi="Candara"/>
          <w:sz w:val="19"/>
          <w:szCs w:val="19"/>
        </w:rPr>
        <w:t>»</w:t>
      </w:r>
      <w:r w:rsidR="006A66A0">
        <w:rPr>
          <w:rFonts w:ascii="Candara" w:hAnsi="Candara"/>
          <w:b/>
          <w:bCs/>
          <w:sz w:val="19"/>
          <w:szCs w:val="19"/>
        </w:rPr>
        <w:t>ZAVAROVANJE PREMOŽENJA IN PREMOŽENJSKIH INTERESOV NAROČNIKA ZA OBDOBJE OD 01.01.2021 – 31.12.202</w:t>
      </w:r>
      <w:r w:rsidR="008E2066">
        <w:rPr>
          <w:rFonts w:ascii="Candara" w:hAnsi="Candara"/>
          <w:b/>
          <w:bCs/>
          <w:sz w:val="19"/>
          <w:szCs w:val="19"/>
        </w:rPr>
        <w:t>2</w:t>
      </w:r>
      <w:r w:rsidR="006A66A0">
        <w:rPr>
          <w:rFonts w:ascii="Candara" w:hAnsi="Candara"/>
          <w:b/>
          <w:bCs/>
          <w:sz w:val="19"/>
          <w:szCs w:val="19"/>
        </w:rPr>
        <w:t xml:space="preserve"> </w:t>
      </w:r>
      <w:r w:rsidR="0014257A" w:rsidRPr="00DC3ACF">
        <w:rPr>
          <w:rFonts w:ascii="Candara" w:hAnsi="Candara"/>
          <w:b/>
          <w:bCs/>
          <w:sz w:val="19"/>
          <w:szCs w:val="19"/>
        </w:rPr>
        <w:t>«</w:t>
      </w:r>
      <w:r w:rsidR="0014257A">
        <w:rPr>
          <w:rFonts w:ascii="Candara" w:hAnsi="Candara"/>
          <w:b/>
          <w:bCs/>
          <w:sz w:val="19"/>
          <w:szCs w:val="19"/>
        </w:rPr>
        <w:t xml:space="preserve"> </w:t>
      </w:r>
      <w:r w:rsidR="0014257A">
        <w:rPr>
          <w:rFonts w:ascii="Candara" w:hAnsi="Candara" w:cs="Arial"/>
          <w:sz w:val="19"/>
          <w:szCs w:val="19"/>
        </w:rPr>
        <w:t>pridobi osebne podatke iz uradnih evidenc državnih organov, organov lokalne skupnosti, nosilcev javnih pooblastil, predvsem pa iz kazenske evidence, ki jo vodi ministrstvo pristojno za pravosodje:</w:t>
      </w:r>
    </w:p>
    <w:p w14:paraId="3FBFD3A7" w14:textId="77777777" w:rsidR="0014257A" w:rsidRDefault="0014257A" w:rsidP="008B5C47">
      <w:pPr>
        <w:spacing w:line="276" w:lineRule="auto"/>
        <w:rPr>
          <w:rFonts w:ascii="Candara" w:hAnsi="Candara" w:cstheme="minorHAnsi"/>
          <w:sz w:val="19"/>
          <w:szCs w:val="19"/>
        </w:rPr>
      </w:pPr>
    </w:p>
    <w:p w14:paraId="3D2790CC" w14:textId="77777777" w:rsidR="0014257A" w:rsidRDefault="0014257A" w:rsidP="0014257A">
      <w:pPr>
        <w:rPr>
          <w:rFonts w:ascii="Candara" w:hAnsi="Candara" w:cstheme="minorHAnsi"/>
          <w:sz w:val="19"/>
          <w:szCs w:val="19"/>
        </w:rPr>
      </w:pPr>
      <w:r w:rsidRPr="00232515">
        <w:rPr>
          <w:rFonts w:ascii="Candara" w:hAnsi="Candara" w:cstheme="minorHAnsi"/>
          <w:sz w:val="19"/>
          <w:szCs w:val="19"/>
        </w:rPr>
        <w:t>Moji osebni podatki so:</w:t>
      </w:r>
    </w:p>
    <w:p w14:paraId="31EAC7DD" w14:textId="77777777" w:rsidR="0014257A" w:rsidRDefault="0014257A" w:rsidP="0014257A">
      <w:pPr>
        <w:rPr>
          <w:rFonts w:ascii="Candara" w:hAnsi="Candara" w:cstheme="minorHAnsi"/>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6254"/>
      </w:tblGrid>
      <w:tr w:rsidR="0014257A" w:rsidRPr="00F27121" w14:paraId="0C478F97" w14:textId="77777777" w:rsidTr="0014257A">
        <w:tc>
          <w:tcPr>
            <w:tcW w:w="2817" w:type="dxa"/>
          </w:tcPr>
          <w:p w14:paraId="17023664" w14:textId="77777777" w:rsidR="0014257A" w:rsidRPr="00F27121" w:rsidRDefault="0014257A" w:rsidP="0014257A">
            <w:pPr>
              <w:spacing w:line="480" w:lineRule="auto"/>
              <w:rPr>
                <w:rFonts w:ascii="Candara" w:hAnsi="Candara" w:cs="Arial"/>
                <w:b/>
                <w:sz w:val="19"/>
                <w:szCs w:val="19"/>
              </w:rPr>
            </w:pPr>
            <w:r w:rsidRPr="00F27121">
              <w:rPr>
                <w:rFonts w:ascii="Candara" w:hAnsi="Candara" w:cs="Arial"/>
                <w:b/>
                <w:sz w:val="19"/>
                <w:szCs w:val="19"/>
              </w:rPr>
              <w:t>IME IN PRIIMEK:</w:t>
            </w:r>
          </w:p>
        </w:tc>
        <w:tc>
          <w:tcPr>
            <w:tcW w:w="6254" w:type="dxa"/>
          </w:tcPr>
          <w:p w14:paraId="4AED4A48"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______________________________________________________</w:t>
            </w:r>
            <w:r>
              <w:rPr>
                <w:rFonts w:ascii="Candara" w:hAnsi="Candara" w:cs="Arial"/>
                <w:sz w:val="19"/>
                <w:szCs w:val="19"/>
              </w:rPr>
              <w:t>_________</w:t>
            </w:r>
          </w:p>
        </w:tc>
      </w:tr>
      <w:tr w:rsidR="0014257A" w:rsidRPr="00F27121" w14:paraId="7F972B88" w14:textId="77777777" w:rsidTr="0014257A">
        <w:tc>
          <w:tcPr>
            <w:tcW w:w="2817" w:type="dxa"/>
          </w:tcPr>
          <w:p w14:paraId="305C48C2"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EMŠO:</w:t>
            </w:r>
          </w:p>
        </w:tc>
        <w:tc>
          <w:tcPr>
            <w:tcW w:w="6254" w:type="dxa"/>
          </w:tcPr>
          <w:p w14:paraId="5F5FF718"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578C41CA" w14:textId="77777777" w:rsidTr="0014257A">
        <w:tc>
          <w:tcPr>
            <w:tcW w:w="2817" w:type="dxa"/>
          </w:tcPr>
          <w:p w14:paraId="656DFC1C"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Datum rojstva:</w:t>
            </w:r>
          </w:p>
        </w:tc>
        <w:tc>
          <w:tcPr>
            <w:tcW w:w="6254" w:type="dxa"/>
          </w:tcPr>
          <w:p w14:paraId="476DBA2E"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21563E69" w14:textId="77777777" w:rsidTr="0014257A">
        <w:tc>
          <w:tcPr>
            <w:tcW w:w="2817" w:type="dxa"/>
          </w:tcPr>
          <w:p w14:paraId="3AC4BC5F"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Kraj rojstva:</w:t>
            </w:r>
          </w:p>
        </w:tc>
        <w:tc>
          <w:tcPr>
            <w:tcW w:w="6254" w:type="dxa"/>
          </w:tcPr>
          <w:p w14:paraId="287B681F"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38429796" w14:textId="77777777" w:rsidTr="0014257A">
        <w:tc>
          <w:tcPr>
            <w:tcW w:w="2817" w:type="dxa"/>
          </w:tcPr>
          <w:p w14:paraId="04A5111F"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Občina rojstva:</w:t>
            </w:r>
          </w:p>
        </w:tc>
        <w:tc>
          <w:tcPr>
            <w:tcW w:w="6254" w:type="dxa"/>
          </w:tcPr>
          <w:p w14:paraId="4B8E96F8"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6A200804" w14:textId="77777777" w:rsidTr="0014257A">
        <w:tc>
          <w:tcPr>
            <w:tcW w:w="2817" w:type="dxa"/>
          </w:tcPr>
          <w:p w14:paraId="6DBE3A1E"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Država rojstva:</w:t>
            </w:r>
          </w:p>
        </w:tc>
        <w:tc>
          <w:tcPr>
            <w:tcW w:w="6254" w:type="dxa"/>
          </w:tcPr>
          <w:p w14:paraId="35C88EEE"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221475A2" w14:textId="77777777" w:rsidTr="0014257A">
        <w:tc>
          <w:tcPr>
            <w:tcW w:w="2817" w:type="dxa"/>
          </w:tcPr>
          <w:p w14:paraId="69E06D33" w14:textId="77777777" w:rsidR="0014257A" w:rsidRPr="00F27121" w:rsidRDefault="0014257A" w:rsidP="000C0F66">
            <w:pPr>
              <w:spacing w:line="360" w:lineRule="auto"/>
              <w:jc w:val="left"/>
              <w:rPr>
                <w:rFonts w:ascii="Candara" w:hAnsi="Candara" w:cs="Arial"/>
                <w:sz w:val="19"/>
                <w:szCs w:val="19"/>
              </w:rPr>
            </w:pPr>
            <w:r w:rsidRPr="00F27121">
              <w:rPr>
                <w:rFonts w:ascii="Candara" w:hAnsi="Candara" w:cs="Arial"/>
                <w:sz w:val="19"/>
                <w:szCs w:val="19"/>
              </w:rPr>
              <w:t xml:space="preserve">Ulica (naslov stalnega </w:t>
            </w:r>
            <w:r>
              <w:rPr>
                <w:rFonts w:ascii="Candara" w:hAnsi="Candara" w:cs="Arial"/>
                <w:sz w:val="19"/>
                <w:szCs w:val="19"/>
              </w:rPr>
              <w:t xml:space="preserve">/začasnega </w:t>
            </w:r>
            <w:r w:rsidRPr="00F27121">
              <w:rPr>
                <w:rFonts w:ascii="Candara" w:hAnsi="Candara" w:cs="Arial"/>
                <w:sz w:val="19"/>
                <w:szCs w:val="19"/>
              </w:rPr>
              <w:t>prebivališča):</w:t>
            </w:r>
          </w:p>
        </w:tc>
        <w:tc>
          <w:tcPr>
            <w:tcW w:w="6254" w:type="dxa"/>
          </w:tcPr>
          <w:p w14:paraId="61CA1F02"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548E0414" w14:textId="77777777" w:rsidTr="0014257A">
        <w:tc>
          <w:tcPr>
            <w:tcW w:w="2817" w:type="dxa"/>
          </w:tcPr>
          <w:p w14:paraId="05F17C88"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 xml:space="preserve">Pošta številka in kraj stalnega </w:t>
            </w:r>
            <w:r>
              <w:rPr>
                <w:rFonts w:ascii="Candara" w:hAnsi="Candara" w:cs="Arial"/>
                <w:sz w:val="19"/>
                <w:szCs w:val="19"/>
              </w:rPr>
              <w:t xml:space="preserve">/začasnega </w:t>
            </w:r>
            <w:r w:rsidRPr="00F27121">
              <w:rPr>
                <w:rFonts w:ascii="Candara" w:hAnsi="Candara" w:cs="Arial"/>
                <w:sz w:val="19"/>
                <w:szCs w:val="19"/>
              </w:rPr>
              <w:t>prebivališča:</w:t>
            </w:r>
          </w:p>
        </w:tc>
        <w:tc>
          <w:tcPr>
            <w:tcW w:w="6254" w:type="dxa"/>
          </w:tcPr>
          <w:p w14:paraId="1C43151F"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61F90046" w14:textId="77777777" w:rsidTr="0014257A">
        <w:tc>
          <w:tcPr>
            <w:tcW w:w="2817" w:type="dxa"/>
          </w:tcPr>
          <w:p w14:paraId="673F477C" w14:textId="77777777" w:rsidR="0014257A" w:rsidRPr="00F27121" w:rsidRDefault="0014257A" w:rsidP="0014257A">
            <w:pPr>
              <w:spacing w:line="360" w:lineRule="auto"/>
              <w:rPr>
                <w:rFonts w:ascii="Candara" w:hAnsi="Candara" w:cs="Arial"/>
                <w:sz w:val="19"/>
                <w:szCs w:val="19"/>
              </w:rPr>
            </w:pPr>
            <w:r w:rsidRPr="00F27121">
              <w:rPr>
                <w:rFonts w:ascii="Candara" w:hAnsi="Candara" w:cs="Arial"/>
                <w:sz w:val="19"/>
                <w:szCs w:val="19"/>
              </w:rPr>
              <w:t>Državljanstvo:</w:t>
            </w:r>
          </w:p>
        </w:tc>
        <w:tc>
          <w:tcPr>
            <w:tcW w:w="6254" w:type="dxa"/>
          </w:tcPr>
          <w:p w14:paraId="01A6402F"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7EB25D3A" w14:textId="77777777" w:rsidTr="0014257A">
        <w:tc>
          <w:tcPr>
            <w:tcW w:w="2817" w:type="dxa"/>
          </w:tcPr>
          <w:p w14:paraId="288C55EC" w14:textId="77777777" w:rsidR="0014257A" w:rsidRPr="00F27121" w:rsidRDefault="0014257A" w:rsidP="0014257A">
            <w:pPr>
              <w:spacing w:line="360" w:lineRule="auto"/>
              <w:rPr>
                <w:rFonts w:ascii="Candara" w:hAnsi="Candara" w:cs="Arial"/>
                <w:sz w:val="19"/>
                <w:szCs w:val="19"/>
              </w:rPr>
            </w:pPr>
            <w:r>
              <w:rPr>
                <w:rFonts w:ascii="Candara" w:hAnsi="Candara" w:cs="Arial"/>
                <w:sz w:val="19"/>
                <w:szCs w:val="19"/>
              </w:rPr>
              <w:t>Moje prejšnje ime se je glasilo</w:t>
            </w:r>
            <w:r w:rsidRPr="00F27121">
              <w:rPr>
                <w:rFonts w:ascii="Candara" w:hAnsi="Candara" w:cs="Arial"/>
                <w:sz w:val="19"/>
                <w:szCs w:val="19"/>
              </w:rPr>
              <w:t>:</w:t>
            </w:r>
          </w:p>
        </w:tc>
        <w:tc>
          <w:tcPr>
            <w:tcW w:w="6254" w:type="dxa"/>
          </w:tcPr>
          <w:p w14:paraId="2AC91188"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r w:rsidR="0014257A" w:rsidRPr="00F27121" w14:paraId="073781C9" w14:textId="77777777" w:rsidTr="001425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817" w:type="dxa"/>
            <w:tcBorders>
              <w:top w:val="nil"/>
              <w:left w:val="nil"/>
              <w:bottom w:val="nil"/>
              <w:right w:val="nil"/>
            </w:tcBorders>
          </w:tcPr>
          <w:p w14:paraId="1BAF7D92" w14:textId="77777777" w:rsidR="0014257A" w:rsidRPr="00F27121" w:rsidRDefault="0014257A" w:rsidP="0014257A">
            <w:pPr>
              <w:spacing w:line="360" w:lineRule="auto"/>
              <w:rPr>
                <w:rFonts w:ascii="Candara" w:hAnsi="Candara" w:cs="Arial"/>
                <w:sz w:val="19"/>
                <w:szCs w:val="19"/>
              </w:rPr>
            </w:pPr>
            <w:r>
              <w:rPr>
                <w:rFonts w:ascii="Candara" w:hAnsi="Candara" w:cs="Arial"/>
                <w:sz w:val="19"/>
                <w:szCs w:val="19"/>
              </w:rPr>
              <w:t>Funkcija pri ponudniku / partnerji v skupni ponudbi / podizvajalcu</w:t>
            </w:r>
            <w:r w:rsidRPr="00F27121">
              <w:rPr>
                <w:rFonts w:ascii="Candara" w:hAnsi="Candara" w:cs="Arial"/>
                <w:sz w:val="19"/>
                <w:szCs w:val="19"/>
              </w:rPr>
              <w:t>:</w:t>
            </w:r>
          </w:p>
        </w:tc>
        <w:tc>
          <w:tcPr>
            <w:tcW w:w="6254" w:type="dxa"/>
            <w:tcBorders>
              <w:top w:val="nil"/>
              <w:left w:val="nil"/>
              <w:bottom w:val="nil"/>
              <w:right w:val="nil"/>
            </w:tcBorders>
          </w:tcPr>
          <w:p w14:paraId="36711B7D" w14:textId="77777777" w:rsidR="0014257A" w:rsidRDefault="0014257A" w:rsidP="0014257A">
            <w:pPr>
              <w:spacing w:line="360" w:lineRule="auto"/>
              <w:rPr>
                <w:rFonts w:ascii="Candara" w:hAnsi="Candara" w:cs="Arial"/>
                <w:sz w:val="19"/>
                <w:szCs w:val="19"/>
              </w:rPr>
            </w:pPr>
          </w:p>
          <w:p w14:paraId="2C384EE5" w14:textId="77777777" w:rsidR="0014257A" w:rsidRPr="00F27121" w:rsidRDefault="0014257A" w:rsidP="0014257A">
            <w:pPr>
              <w:spacing w:line="360" w:lineRule="auto"/>
              <w:rPr>
                <w:rFonts w:ascii="Candara" w:hAnsi="Candara" w:cs="Arial"/>
                <w:sz w:val="19"/>
                <w:szCs w:val="19"/>
              </w:rPr>
            </w:pPr>
            <w:r w:rsidRPr="00F943E2">
              <w:rPr>
                <w:rFonts w:ascii="Candara" w:hAnsi="Candara" w:cs="Arial"/>
                <w:sz w:val="19"/>
                <w:szCs w:val="19"/>
              </w:rPr>
              <w:t>_______________________________________________________________</w:t>
            </w:r>
          </w:p>
        </w:tc>
      </w:tr>
    </w:tbl>
    <w:p w14:paraId="777AA048" w14:textId="77777777" w:rsidR="0014257A" w:rsidRPr="00232515" w:rsidRDefault="0014257A" w:rsidP="0014257A">
      <w:pPr>
        <w:rPr>
          <w:rFonts w:ascii="Candara" w:hAnsi="Candara" w:cstheme="minorHAnsi"/>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D96345" w:rsidRPr="00F27121" w14:paraId="0060F0E9" w14:textId="77777777" w:rsidTr="00E862BB">
        <w:tc>
          <w:tcPr>
            <w:tcW w:w="3020" w:type="dxa"/>
          </w:tcPr>
          <w:p w14:paraId="61D9D1D2"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KRAJ</w:t>
            </w:r>
          </w:p>
          <w:p w14:paraId="7C5352FB" w14:textId="77777777" w:rsidR="00D96345" w:rsidRPr="005473CE" w:rsidRDefault="00D96345" w:rsidP="00E862BB">
            <w:pPr>
              <w:spacing w:line="276" w:lineRule="auto"/>
              <w:jc w:val="center"/>
              <w:rPr>
                <w:rFonts w:ascii="Candara" w:hAnsi="Candara" w:cs="Arial"/>
                <w:sz w:val="16"/>
                <w:szCs w:val="16"/>
              </w:rPr>
            </w:pPr>
          </w:p>
          <w:p w14:paraId="23A36464"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4E4F17E2"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 xml:space="preserve"> </w:t>
            </w:r>
          </w:p>
        </w:tc>
        <w:tc>
          <w:tcPr>
            <w:tcW w:w="3822" w:type="dxa"/>
            <w:vMerge w:val="restart"/>
          </w:tcPr>
          <w:p w14:paraId="4B5424D9"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 xml:space="preserve"> </w:t>
            </w:r>
          </w:p>
          <w:p w14:paraId="76167A50"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ime in priimek fizične osebe in podpis</w:t>
            </w:r>
          </w:p>
          <w:p w14:paraId="575F34F7" w14:textId="77777777" w:rsidR="00D96345" w:rsidRPr="00F27121" w:rsidRDefault="00D96345" w:rsidP="00E862BB">
            <w:pPr>
              <w:spacing w:line="276" w:lineRule="auto"/>
              <w:rPr>
                <w:rFonts w:ascii="Candara" w:hAnsi="Candara" w:cs="Arial"/>
                <w:sz w:val="19"/>
                <w:szCs w:val="19"/>
              </w:rPr>
            </w:pPr>
          </w:p>
          <w:p w14:paraId="7A7FC2C4" w14:textId="77777777" w:rsidR="00D96345" w:rsidRPr="00F27121" w:rsidRDefault="00D96345" w:rsidP="00E862BB">
            <w:pPr>
              <w:spacing w:line="276" w:lineRule="auto"/>
              <w:rPr>
                <w:rFonts w:ascii="Candara" w:hAnsi="Candara" w:cs="Arial"/>
                <w:sz w:val="19"/>
                <w:szCs w:val="19"/>
              </w:rPr>
            </w:pPr>
          </w:p>
          <w:p w14:paraId="125FCDA5"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D96345" w:rsidRPr="00F27121" w14:paraId="32ACB540" w14:textId="77777777" w:rsidTr="00E862BB">
        <w:tc>
          <w:tcPr>
            <w:tcW w:w="3020" w:type="dxa"/>
          </w:tcPr>
          <w:p w14:paraId="2206D671" w14:textId="77777777" w:rsidR="00D96345" w:rsidRPr="00F27121" w:rsidRDefault="00D96345" w:rsidP="00E862BB">
            <w:pPr>
              <w:spacing w:line="276" w:lineRule="auto"/>
              <w:jc w:val="center"/>
              <w:rPr>
                <w:rFonts w:ascii="Candara" w:hAnsi="Candara" w:cs="Arial"/>
                <w:sz w:val="19"/>
                <w:szCs w:val="19"/>
              </w:rPr>
            </w:pPr>
            <w:r w:rsidRPr="00F27121">
              <w:rPr>
                <w:rFonts w:ascii="Candara" w:hAnsi="Candara" w:cs="Arial"/>
                <w:sz w:val="19"/>
                <w:szCs w:val="19"/>
              </w:rPr>
              <w:t>DATUM</w:t>
            </w:r>
          </w:p>
          <w:p w14:paraId="7B5D5E94" w14:textId="77777777" w:rsidR="00D96345" w:rsidRPr="005473CE" w:rsidRDefault="00D96345" w:rsidP="00E862BB">
            <w:pPr>
              <w:spacing w:line="276" w:lineRule="auto"/>
              <w:jc w:val="center"/>
              <w:rPr>
                <w:rFonts w:ascii="Candara" w:hAnsi="Candara" w:cs="Arial"/>
                <w:sz w:val="16"/>
                <w:szCs w:val="16"/>
              </w:rPr>
            </w:pPr>
          </w:p>
          <w:p w14:paraId="48023E77" w14:textId="77777777" w:rsidR="00D96345" w:rsidRPr="00F27121" w:rsidRDefault="00D96345" w:rsidP="00E862BB">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92327E3" w14:textId="77777777" w:rsidR="00D96345" w:rsidRPr="00F27121" w:rsidRDefault="00D96345" w:rsidP="00E862BB">
            <w:pPr>
              <w:spacing w:line="276" w:lineRule="auto"/>
              <w:rPr>
                <w:rFonts w:ascii="Candara" w:hAnsi="Candara" w:cs="Arial"/>
                <w:sz w:val="19"/>
                <w:szCs w:val="19"/>
              </w:rPr>
            </w:pPr>
          </w:p>
        </w:tc>
        <w:tc>
          <w:tcPr>
            <w:tcW w:w="3822" w:type="dxa"/>
            <w:vMerge/>
          </w:tcPr>
          <w:p w14:paraId="74BDDBF8" w14:textId="77777777" w:rsidR="00D96345" w:rsidRPr="00F27121" w:rsidRDefault="00D96345" w:rsidP="00E862BB">
            <w:pPr>
              <w:spacing w:line="276" w:lineRule="auto"/>
              <w:rPr>
                <w:rFonts w:ascii="Candara" w:hAnsi="Candara" w:cs="Arial"/>
                <w:sz w:val="19"/>
                <w:szCs w:val="19"/>
              </w:rPr>
            </w:pPr>
          </w:p>
        </w:tc>
      </w:tr>
    </w:tbl>
    <w:p w14:paraId="26B23157" w14:textId="371AE102" w:rsidR="00D96345" w:rsidRPr="00F27121" w:rsidRDefault="00D96345" w:rsidP="00D96345">
      <w:pPr>
        <w:spacing w:line="276" w:lineRule="auto"/>
        <w:rPr>
          <w:rFonts w:ascii="Candara" w:hAnsi="Candara" w:cs="Arial"/>
          <w:sz w:val="19"/>
          <w:szCs w:val="19"/>
        </w:rPr>
      </w:pPr>
      <w:r w:rsidRPr="00F27121">
        <w:rPr>
          <w:rFonts w:ascii="Candara" w:hAnsi="Candara" w:cs="Arial"/>
          <w:sz w:val="19"/>
          <w:szCs w:val="19"/>
        </w:rPr>
        <w:t>_______________________</w:t>
      </w:r>
    </w:p>
    <w:p w14:paraId="4C35505E" w14:textId="31D52612" w:rsidR="0014257A" w:rsidRPr="00D96345" w:rsidRDefault="00D96345" w:rsidP="00D96345">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in podpisan obvezno s strani vpisane osebe. Zaradi večjega števila oseb se obrazec lahko fotokopira.  </w:t>
      </w:r>
      <w:r w:rsidR="0014257A" w:rsidRPr="00D96345">
        <w:rPr>
          <w:rFonts w:ascii="Candara" w:hAnsi="Candara" w:cstheme="minorHAnsi"/>
          <w:i/>
          <w:sz w:val="17"/>
          <w:szCs w:val="17"/>
          <w:u w:val="single"/>
        </w:rPr>
        <w:t>Obrazec izpolni vsaka fizična oseba</w:t>
      </w:r>
      <w:r w:rsidR="0014257A" w:rsidRPr="00801413">
        <w:rPr>
          <w:rFonts w:ascii="Candara" w:hAnsi="Candara" w:cstheme="minorHAnsi"/>
          <w:i/>
          <w:sz w:val="17"/>
          <w:szCs w:val="17"/>
        </w:rPr>
        <w:t>, ki je član upravnega ali vodstvenega ali nadzornega organa ponudnika, partnerja v skupni ponudbi oziroma podizvajalca, ali oseba, ki ima pooblastila za zastopanje ali odločanje ali nadzor pri gospodarskem subjektu, partnerju v skup</w:t>
      </w:r>
      <w:r>
        <w:rPr>
          <w:rFonts w:ascii="Candara" w:hAnsi="Candara" w:cstheme="minorHAnsi"/>
          <w:i/>
          <w:sz w:val="17"/>
          <w:szCs w:val="17"/>
        </w:rPr>
        <w:t>ni ponudbi oziroma podizvajalcU.</w:t>
      </w:r>
      <w:r w:rsidR="0014257A" w:rsidRPr="00801413">
        <w:rPr>
          <w:rFonts w:ascii="Candara" w:hAnsi="Candara" w:cstheme="minorHAnsi"/>
          <w:i/>
          <w:sz w:val="17"/>
          <w:szCs w:val="17"/>
        </w:rPr>
        <w:t>.</w:t>
      </w:r>
    </w:p>
    <w:p w14:paraId="79DD2467" w14:textId="7947531E" w:rsidR="00792166" w:rsidRDefault="0014257A" w:rsidP="00792166">
      <w:pPr>
        <w:widowControl w:val="0"/>
        <w:rPr>
          <w:rFonts w:ascii="Candara" w:hAnsi="Candara" w:cs="Arial"/>
          <w:b/>
          <w:sz w:val="18"/>
          <w:szCs w:val="18"/>
        </w:rPr>
        <w:sectPr w:rsidR="00792166" w:rsidSect="00C11800">
          <w:footerReference w:type="default" r:id="rId11"/>
          <w:pgSz w:w="11906" w:h="16838"/>
          <w:pgMar w:top="1418" w:right="1417" w:bottom="993" w:left="1417" w:header="708" w:footer="708" w:gutter="0"/>
          <w:pgNumType w:start="1"/>
          <w:cols w:space="708"/>
          <w:docGrid w:linePitch="360"/>
        </w:sectPr>
      </w:pPr>
      <w:r w:rsidRPr="00D96345">
        <w:rPr>
          <w:rFonts w:ascii="Candara" w:hAnsi="Candara" w:cstheme="minorHAnsi"/>
          <w:sz w:val="17"/>
          <w:szCs w:val="17"/>
        </w:rPr>
        <w:t>*</w:t>
      </w:r>
      <w:r w:rsidRPr="00D96345">
        <w:rPr>
          <w:rFonts w:ascii="Candara" w:hAnsi="Candara" w:cstheme="minorHAnsi"/>
          <w:i/>
          <w:sz w:val="17"/>
          <w:szCs w:val="17"/>
        </w:rPr>
        <w:t>OBDELAVA OSEBNIH PODATKOV je v skladu z določili 6. člena Splošne uredbe EU o varstvu osebnih podatkov (GDPR, 2016/679) potrebna zaradi izvedbe postopka oddaje jav</w:t>
      </w:r>
      <w:r w:rsidR="00D96345">
        <w:rPr>
          <w:rFonts w:ascii="Candara" w:hAnsi="Candara" w:cstheme="minorHAnsi"/>
          <w:i/>
          <w:sz w:val="17"/>
          <w:szCs w:val="17"/>
        </w:rPr>
        <w:t>nega naročila, skladno z ZJN</w:t>
      </w:r>
      <w:r w:rsidR="00FD6CF8">
        <w:rPr>
          <w:rFonts w:ascii="Candara" w:hAnsi="Candara" w:cstheme="minorHAnsi"/>
          <w:i/>
          <w:sz w:val="17"/>
          <w:szCs w:val="17"/>
        </w:rPr>
        <w:t>.</w:t>
      </w:r>
    </w:p>
    <w:tbl>
      <w:tblPr>
        <w:tblStyle w:val="Tabelamrea"/>
        <w:tblW w:w="0" w:type="auto"/>
        <w:tblLook w:val="04A0" w:firstRow="1" w:lastRow="0" w:firstColumn="1" w:lastColumn="0" w:noHBand="0" w:noVBand="1"/>
      </w:tblPr>
      <w:tblGrid>
        <w:gridCol w:w="1555"/>
        <w:gridCol w:w="7506"/>
      </w:tblGrid>
      <w:tr w:rsidR="00F372EF" w:rsidRPr="00F27121" w14:paraId="38AB6715" w14:textId="77777777" w:rsidTr="00403460">
        <w:trPr>
          <w:trHeight w:val="699"/>
        </w:trPr>
        <w:tc>
          <w:tcPr>
            <w:tcW w:w="1555" w:type="dxa"/>
          </w:tcPr>
          <w:p w14:paraId="50A71045" w14:textId="67887AD5" w:rsidR="00F372EF" w:rsidRPr="00C4251D" w:rsidRDefault="00F372EF" w:rsidP="00403460">
            <w:pPr>
              <w:spacing w:line="276" w:lineRule="auto"/>
              <w:jc w:val="left"/>
              <w:rPr>
                <w:rFonts w:ascii="Candara" w:hAnsi="Candara" w:cs="Arial"/>
                <w:b/>
                <w:sz w:val="18"/>
                <w:szCs w:val="18"/>
              </w:rPr>
            </w:pPr>
          </w:p>
          <w:p w14:paraId="34281536"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0C292E9" w14:textId="77777777" w:rsidR="00F372EF" w:rsidRDefault="00F372EF" w:rsidP="00403460">
            <w:pPr>
              <w:spacing w:line="276" w:lineRule="auto"/>
              <w:jc w:val="left"/>
              <w:rPr>
                <w:rFonts w:ascii="Candara" w:hAnsi="Candara" w:cs="Arial"/>
                <w:sz w:val="19"/>
                <w:szCs w:val="19"/>
              </w:rPr>
            </w:pPr>
          </w:p>
          <w:p w14:paraId="6F0397FE" w14:textId="77777777" w:rsidR="00593809" w:rsidRDefault="00593809" w:rsidP="00593809">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438AA366" w14:textId="112C14F8" w:rsidR="00F372EF" w:rsidRPr="00B62BC2" w:rsidRDefault="00593809" w:rsidP="00593809">
            <w:pPr>
              <w:spacing w:line="276" w:lineRule="auto"/>
              <w:rPr>
                <w:rFonts w:ascii="Candara" w:hAnsi="Candara" w:cs="Arial"/>
                <w:b/>
                <w:sz w:val="19"/>
                <w:szCs w:val="19"/>
              </w:rPr>
            </w:pPr>
            <w:r>
              <w:rPr>
                <w:rFonts w:ascii="Candara" w:hAnsi="Candara" w:cs="Arial"/>
                <w:sz w:val="19"/>
                <w:szCs w:val="19"/>
              </w:rPr>
              <w:t>za obdobje od 01.01.2021 – 31.12.202</w:t>
            </w:r>
            <w:r w:rsidR="008E2066">
              <w:rPr>
                <w:rFonts w:ascii="Candara" w:hAnsi="Candara" w:cs="Arial"/>
                <w:sz w:val="19"/>
                <w:szCs w:val="19"/>
              </w:rPr>
              <w:t>2</w:t>
            </w:r>
          </w:p>
        </w:tc>
      </w:tr>
      <w:tr w:rsidR="00F372EF" w:rsidRPr="00F27121" w14:paraId="03B3D5A0" w14:textId="77777777" w:rsidTr="00403460">
        <w:trPr>
          <w:trHeight w:val="444"/>
        </w:trPr>
        <w:tc>
          <w:tcPr>
            <w:tcW w:w="1555" w:type="dxa"/>
          </w:tcPr>
          <w:p w14:paraId="229E6C91" w14:textId="77777777" w:rsidR="00F372EF" w:rsidRPr="00C4251D" w:rsidRDefault="00F372EF" w:rsidP="00403460">
            <w:pPr>
              <w:spacing w:line="276" w:lineRule="auto"/>
              <w:jc w:val="left"/>
              <w:rPr>
                <w:rFonts w:ascii="Candara" w:hAnsi="Candara" w:cs="Arial"/>
                <w:b/>
                <w:sz w:val="18"/>
                <w:szCs w:val="18"/>
              </w:rPr>
            </w:pPr>
          </w:p>
          <w:p w14:paraId="32B7CBA5"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00C5208" w14:textId="77777777" w:rsidR="00F372EF" w:rsidRPr="00B62BC2" w:rsidRDefault="00F372EF"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25171100" w14:textId="77777777" w:rsidR="00F372EF" w:rsidRPr="0041495F" w:rsidRDefault="00F372EF" w:rsidP="00F372EF">
      <w:pPr>
        <w:jc w:val="left"/>
        <w:rPr>
          <w:rFonts w:ascii="Candara" w:hAnsi="Candara" w:cs="Arial"/>
          <w:sz w:val="16"/>
          <w:szCs w:val="16"/>
        </w:rPr>
      </w:pPr>
    </w:p>
    <w:p w14:paraId="00F3F77C" w14:textId="77777777" w:rsidR="00F372EF" w:rsidRDefault="00F372EF" w:rsidP="00F372EF">
      <w:pPr>
        <w:jc w:val="left"/>
        <w:rPr>
          <w:rFonts w:ascii="Candara" w:hAnsi="Candara" w:cs="Arial"/>
          <w:sz w:val="19"/>
          <w:szCs w:val="19"/>
        </w:rPr>
      </w:pPr>
    </w:p>
    <w:p w14:paraId="2A69F24A" w14:textId="5CFD8B3D" w:rsidR="00F372EF" w:rsidRDefault="00FC641A" w:rsidP="00F372EF">
      <w:pPr>
        <w:jc w:val="right"/>
        <w:rPr>
          <w:rFonts w:ascii="Candara" w:hAnsi="Candara" w:cs="Arial"/>
          <w:sz w:val="19"/>
          <w:szCs w:val="19"/>
        </w:rPr>
      </w:pPr>
      <w:r>
        <w:rPr>
          <w:rFonts w:ascii="Candara" w:hAnsi="Candara" w:cs="Arial"/>
          <w:sz w:val="19"/>
          <w:szCs w:val="19"/>
        </w:rPr>
        <w:t>Obrazec 5</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1D3BA4"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1D3BA4" w:rsidRDefault="00F372EF" w:rsidP="00403460">
            <w:pPr>
              <w:jc w:val="center"/>
              <w:rPr>
                <w:rFonts w:ascii="Candara" w:hAnsi="Candara" w:cs="Arial"/>
                <w:b w:val="0"/>
                <w:szCs w:val="22"/>
              </w:rPr>
            </w:pPr>
          </w:p>
          <w:p w14:paraId="136227BD" w14:textId="136CE6A0" w:rsidR="00F372EF" w:rsidRPr="001D3BA4" w:rsidRDefault="00F372EF" w:rsidP="00403460">
            <w:pPr>
              <w:jc w:val="center"/>
              <w:rPr>
                <w:rFonts w:ascii="Candara" w:hAnsi="Candara" w:cs="Arial"/>
                <w:szCs w:val="22"/>
              </w:rPr>
            </w:pPr>
            <w:r>
              <w:rPr>
                <w:rFonts w:ascii="Candara" w:hAnsi="Candara" w:cs="Arial"/>
                <w:szCs w:val="22"/>
              </w:rPr>
              <w:t>UDELEŽBA PODIZVAJALCEV</w:t>
            </w:r>
          </w:p>
          <w:p w14:paraId="379B2AC5" w14:textId="77777777" w:rsidR="00F372EF" w:rsidRPr="001D3BA4" w:rsidRDefault="00F372EF" w:rsidP="00403460">
            <w:pPr>
              <w:jc w:val="center"/>
              <w:rPr>
                <w:rFonts w:ascii="Candara" w:hAnsi="Candara" w:cs="Arial"/>
                <w:b w:val="0"/>
                <w:szCs w:val="22"/>
              </w:rPr>
            </w:pPr>
          </w:p>
        </w:tc>
      </w:tr>
    </w:tbl>
    <w:p w14:paraId="4CB0CFA6" w14:textId="77777777" w:rsidR="00F372EF" w:rsidRPr="0041495F" w:rsidRDefault="00F372EF" w:rsidP="00F372EF">
      <w:pPr>
        <w:rPr>
          <w:rFonts w:ascii="Candara" w:hAnsi="Candara" w:cs="Arial"/>
          <w:b/>
          <w:sz w:val="16"/>
          <w:szCs w:val="16"/>
        </w:rPr>
      </w:pPr>
    </w:p>
    <w:p w14:paraId="361AE80D" w14:textId="77777777" w:rsidR="00F372EF" w:rsidRDefault="00F372EF" w:rsidP="00F372EF">
      <w:pPr>
        <w:spacing w:line="276" w:lineRule="auto"/>
        <w:rPr>
          <w:rFonts w:ascii="Candara" w:hAnsi="Candara"/>
          <w:bCs/>
          <w:sz w:val="19"/>
          <w:szCs w:val="19"/>
        </w:rPr>
      </w:pPr>
    </w:p>
    <w:p w14:paraId="5B248223" w14:textId="592DC484"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V zvezi z javnim naročilom »</w:t>
      </w:r>
      <w:r w:rsidR="006A66A0">
        <w:rPr>
          <w:rFonts w:ascii="Candara" w:hAnsi="Candara"/>
          <w:b/>
          <w:bCs/>
          <w:sz w:val="19"/>
          <w:szCs w:val="19"/>
        </w:rPr>
        <w:t>ZAVAROVANJE PREMOŽENJA IN PREMOŽENJSKIH INTERESOV NAROČNIKA ZA OBDOBJE OD 01.01.2021 – 31.12.202</w:t>
      </w:r>
      <w:r w:rsidR="008E2066">
        <w:rPr>
          <w:rFonts w:ascii="Candara" w:hAnsi="Candara"/>
          <w:b/>
          <w:bCs/>
          <w:sz w:val="19"/>
          <w:szCs w:val="19"/>
        </w:rPr>
        <w:t>2</w:t>
      </w:r>
      <w:r w:rsidR="006A66A0">
        <w:rPr>
          <w:rFonts w:ascii="Candara" w:hAnsi="Candara"/>
          <w:b/>
          <w:bCs/>
          <w:sz w:val="19"/>
          <w:szCs w:val="19"/>
        </w:rPr>
        <w:t xml:space="preserve"> </w:t>
      </w:r>
      <w:r w:rsidRPr="00DC3ACF">
        <w:rPr>
          <w:rFonts w:ascii="Candara" w:hAnsi="Candara"/>
          <w:b/>
          <w:bCs/>
          <w:sz w:val="19"/>
          <w:szCs w:val="19"/>
        </w:rPr>
        <w:t>«</w:t>
      </w:r>
      <w:r>
        <w:rPr>
          <w:rFonts w:ascii="Candara" w:hAnsi="Candara"/>
          <w:bCs/>
          <w:sz w:val="19"/>
          <w:szCs w:val="19"/>
        </w:rPr>
        <w:t>, objavljenim</w:t>
      </w:r>
      <w:r w:rsidRPr="00DC3ACF">
        <w:rPr>
          <w:rFonts w:ascii="Candara" w:hAnsi="Candara"/>
          <w:bCs/>
          <w:sz w:val="19"/>
          <w:szCs w:val="19"/>
        </w:rPr>
        <w:t xml:space="preserve"> na Portalu javnih naročil</w:t>
      </w:r>
      <w:r w:rsidR="00FC641A">
        <w:rPr>
          <w:rFonts w:ascii="Candara" w:hAnsi="Candara"/>
          <w:bCs/>
          <w:sz w:val="19"/>
          <w:szCs w:val="19"/>
        </w:rPr>
        <w:t xml:space="preserve"> in v Uradnem listu Evropske unije</w:t>
      </w:r>
    </w:p>
    <w:p w14:paraId="22A171F3" w14:textId="77777777" w:rsidR="00F372EF" w:rsidRDefault="00F372EF" w:rsidP="00F372EF">
      <w:pPr>
        <w:spacing w:line="276" w:lineRule="auto"/>
        <w:rPr>
          <w:rFonts w:ascii="Candara" w:hAnsi="Candara" w:cs="Arial"/>
          <w:sz w:val="19"/>
          <w:szCs w:val="19"/>
        </w:rPr>
      </w:pPr>
    </w:p>
    <w:p w14:paraId="2B000CFF" w14:textId="77777777" w:rsidR="00B2439A" w:rsidRPr="00F27121" w:rsidRDefault="00B2439A" w:rsidP="00F372EF">
      <w:pPr>
        <w:spacing w:line="276" w:lineRule="auto"/>
        <w:rPr>
          <w:rFonts w:ascii="Candara" w:hAnsi="Candara" w:cs="Arial"/>
          <w:sz w:val="19"/>
          <w:szCs w:val="19"/>
        </w:rPr>
      </w:pPr>
    </w:p>
    <w:p w14:paraId="269D4D12" w14:textId="77777777" w:rsidR="00F372EF" w:rsidRPr="00F27121" w:rsidRDefault="00F372EF" w:rsidP="00F372EF">
      <w:pPr>
        <w:spacing w:line="276" w:lineRule="auto"/>
        <w:jc w:val="center"/>
        <w:rPr>
          <w:rFonts w:ascii="Candara" w:hAnsi="Candara" w:cs="Arial"/>
          <w:i/>
          <w:sz w:val="19"/>
          <w:szCs w:val="19"/>
          <w:u w:val="single"/>
        </w:rPr>
      </w:pPr>
      <w:r w:rsidRPr="00F27121">
        <w:rPr>
          <w:rFonts w:ascii="Candara" w:hAnsi="Candara" w:cs="Arial"/>
          <w:i/>
          <w:sz w:val="19"/>
          <w:szCs w:val="19"/>
          <w:u w:val="single"/>
        </w:rPr>
        <w:t>(ustrezno obkrožite A ali B)</w:t>
      </w:r>
    </w:p>
    <w:p w14:paraId="7BA2848D" w14:textId="77777777" w:rsidR="00F372EF" w:rsidRDefault="00F372EF" w:rsidP="00F372EF">
      <w:pPr>
        <w:spacing w:line="276" w:lineRule="auto"/>
        <w:rPr>
          <w:rFonts w:ascii="Candara" w:hAnsi="Candara" w:cs="Arial"/>
          <w:sz w:val="19"/>
          <w:szCs w:val="19"/>
        </w:rPr>
      </w:pPr>
    </w:p>
    <w:p w14:paraId="5A668B6F" w14:textId="77777777" w:rsidR="00B2439A" w:rsidRPr="00F27121" w:rsidRDefault="00B2439A" w:rsidP="00F372EF">
      <w:pPr>
        <w:spacing w:line="276" w:lineRule="auto"/>
        <w:rPr>
          <w:rFonts w:ascii="Candara" w:hAnsi="Candara" w:cs="Arial"/>
          <w:sz w:val="19"/>
          <w:szCs w:val="19"/>
        </w:rPr>
      </w:pPr>
    </w:p>
    <w:p w14:paraId="24C40D56"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t>izjavljamo, da nastopamo s podizvajalci, in sicer v nadaljevanju navajamo vrednostno udeležbo le-teh:</w:t>
      </w:r>
    </w:p>
    <w:p w14:paraId="10405651" w14:textId="77777777" w:rsidR="00F372EF" w:rsidRDefault="00F372EF" w:rsidP="00F372EF">
      <w:pPr>
        <w:spacing w:line="276" w:lineRule="auto"/>
        <w:rPr>
          <w:rFonts w:ascii="Candara" w:hAnsi="Candara" w:cs="Arial"/>
          <w:sz w:val="19"/>
          <w:szCs w:val="19"/>
        </w:rPr>
      </w:pPr>
    </w:p>
    <w:p w14:paraId="3BFF6D27" w14:textId="77777777" w:rsidR="00B2439A" w:rsidRPr="00F27121" w:rsidRDefault="00B2439A" w:rsidP="00F372EF">
      <w:pPr>
        <w:spacing w:line="276" w:lineRule="auto"/>
        <w:rPr>
          <w:rFonts w:ascii="Candara" w:hAnsi="Candara" w:cs="Arial"/>
          <w:sz w:val="19"/>
          <w:szCs w:val="19"/>
        </w:rPr>
      </w:pPr>
    </w:p>
    <w:tbl>
      <w:tblPr>
        <w:tblStyle w:val="Tabelamrea"/>
        <w:tblW w:w="9067" w:type="dxa"/>
        <w:tblLook w:val="04A0" w:firstRow="1" w:lastRow="0" w:firstColumn="1" w:lastColumn="0" w:noHBand="0" w:noVBand="1"/>
      </w:tblPr>
      <w:tblGrid>
        <w:gridCol w:w="2689"/>
        <w:gridCol w:w="2976"/>
        <w:gridCol w:w="3402"/>
      </w:tblGrid>
      <w:tr w:rsidR="00F372EF" w:rsidRPr="00F27121" w14:paraId="2933F0CF" w14:textId="77777777" w:rsidTr="00B2439A">
        <w:tc>
          <w:tcPr>
            <w:tcW w:w="2689" w:type="dxa"/>
          </w:tcPr>
          <w:p w14:paraId="0F3C0C23"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PODIZVAJALCI:</w:t>
            </w:r>
          </w:p>
          <w:p w14:paraId="0DAA62B9"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NAZIV, POLNI NASLOV</w:t>
            </w:r>
          </w:p>
        </w:tc>
        <w:tc>
          <w:tcPr>
            <w:tcW w:w="2976" w:type="dxa"/>
          </w:tcPr>
          <w:p w14:paraId="3D3C86CF" w14:textId="77777777" w:rsidR="00F372EF" w:rsidRDefault="00F372EF" w:rsidP="00403460">
            <w:pPr>
              <w:spacing w:line="276" w:lineRule="auto"/>
              <w:jc w:val="center"/>
              <w:rPr>
                <w:rFonts w:ascii="Candara" w:hAnsi="Candara"/>
                <w:b/>
                <w:sz w:val="19"/>
                <w:szCs w:val="19"/>
              </w:rPr>
            </w:pPr>
            <w:r>
              <w:rPr>
                <w:rFonts w:ascii="Candara" w:hAnsi="Candara"/>
                <w:b/>
                <w:sz w:val="19"/>
                <w:szCs w:val="19"/>
              </w:rPr>
              <w:t xml:space="preserve">PODROČJE DELA, </w:t>
            </w:r>
          </w:p>
          <w:p w14:paraId="5C9A1C09" w14:textId="560C7B5B" w:rsidR="00F372EF" w:rsidRPr="00F27121" w:rsidRDefault="00F372EF" w:rsidP="00403460">
            <w:pPr>
              <w:spacing w:line="276" w:lineRule="auto"/>
              <w:jc w:val="center"/>
              <w:rPr>
                <w:rFonts w:ascii="Candara" w:hAnsi="Candara"/>
                <w:b/>
                <w:sz w:val="19"/>
                <w:szCs w:val="19"/>
              </w:rPr>
            </w:pPr>
            <w:r>
              <w:rPr>
                <w:rFonts w:ascii="Candara" w:hAnsi="Candara"/>
                <w:b/>
                <w:sz w:val="19"/>
                <w:szCs w:val="19"/>
              </w:rPr>
              <w:t>KI GA BO IZVAJAL</w:t>
            </w:r>
            <w:r w:rsidRPr="00F27121">
              <w:rPr>
                <w:rFonts w:ascii="Candara" w:hAnsi="Candara"/>
                <w:b/>
                <w:sz w:val="19"/>
                <w:szCs w:val="19"/>
              </w:rPr>
              <w:t xml:space="preserve"> PODIZVAJAL</w:t>
            </w:r>
            <w:r>
              <w:rPr>
                <w:rFonts w:ascii="Candara" w:hAnsi="Candara"/>
                <w:b/>
                <w:sz w:val="19"/>
                <w:szCs w:val="19"/>
              </w:rPr>
              <w:t>EC</w:t>
            </w:r>
          </w:p>
        </w:tc>
        <w:tc>
          <w:tcPr>
            <w:tcW w:w="3402" w:type="dxa"/>
          </w:tcPr>
          <w:p w14:paraId="3407501A" w14:textId="77777777" w:rsidR="00B2439A" w:rsidRDefault="00B2439A" w:rsidP="00403460">
            <w:pPr>
              <w:spacing w:line="276" w:lineRule="auto"/>
              <w:jc w:val="center"/>
              <w:rPr>
                <w:rFonts w:ascii="Candara" w:hAnsi="Candara"/>
                <w:b/>
                <w:sz w:val="19"/>
                <w:szCs w:val="19"/>
              </w:rPr>
            </w:pPr>
            <w:r>
              <w:rPr>
                <w:rFonts w:ascii="Candara" w:hAnsi="Candara"/>
                <w:b/>
                <w:sz w:val="19"/>
                <w:szCs w:val="19"/>
              </w:rPr>
              <w:t xml:space="preserve">KONČNA SKUPNA VREDNOST DEL </w:t>
            </w:r>
          </w:p>
          <w:p w14:paraId="1F327464" w14:textId="1798C266" w:rsidR="00F372EF" w:rsidRPr="00F27121" w:rsidRDefault="00B2439A" w:rsidP="00403460">
            <w:pPr>
              <w:spacing w:line="276" w:lineRule="auto"/>
              <w:jc w:val="center"/>
              <w:rPr>
                <w:rFonts w:ascii="Candara" w:hAnsi="Candara"/>
                <w:b/>
                <w:sz w:val="19"/>
                <w:szCs w:val="19"/>
              </w:rPr>
            </w:pPr>
            <w:r>
              <w:rPr>
                <w:rFonts w:ascii="Candara" w:hAnsi="Candara"/>
                <w:b/>
                <w:sz w:val="19"/>
                <w:szCs w:val="19"/>
              </w:rPr>
              <w:t>(v EUR z DDV)</w:t>
            </w:r>
          </w:p>
        </w:tc>
      </w:tr>
      <w:tr w:rsidR="00F372EF" w:rsidRPr="00F27121" w14:paraId="34DE6E28" w14:textId="77777777" w:rsidTr="00B2439A">
        <w:tc>
          <w:tcPr>
            <w:tcW w:w="2689" w:type="dxa"/>
          </w:tcPr>
          <w:p w14:paraId="48AA0539" w14:textId="77777777" w:rsidR="00F372EF" w:rsidRPr="00F27121" w:rsidRDefault="00F372EF" w:rsidP="00403460">
            <w:pPr>
              <w:spacing w:line="276" w:lineRule="auto"/>
              <w:rPr>
                <w:rFonts w:ascii="Candara" w:hAnsi="Candara"/>
                <w:sz w:val="19"/>
                <w:szCs w:val="19"/>
              </w:rPr>
            </w:pPr>
          </w:p>
          <w:p w14:paraId="3D97353F" w14:textId="77777777" w:rsidR="00F372EF" w:rsidRPr="00F27121" w:rsidRDefault="00F372EF" w:rsidP="00403460">
            <w:pPr>
              <w:spacing w:line="276" w:lineRule="auto"/>
              <w:rPr>
                <w:rFonts w:ascii="Candara" w:hAnsi="Candara"/>
                <w:sz w:val="19"/>
                <w:szCs w:val="19"/>
              </w:rPr>
            </w:pPr>
          </w:p>
          <w:p w14:paraId="4A704C3C" w14:textId="77777777" w:rsidR="00F372EF" w:rsidRPr="00F27121" w:rsidRDefault="00F372EF" w:rsidP="00403460">
            <w:pPr>
              <w:spacing w:line="276" w:lineRule="auto"/>
              <w:rPr>
                <w:rFonts w:ascii="Candara" w:hAnsi="Candara"/>
                <w:sz w:val="19"/>
                <w:szCs w:val="19"/>
              </w:rPr>
            </w:pPr>
          </w:p>
        </w:tc>
        <w:tc>
          <w:tcPr>
            <w:tcW w:w="2976" w:type="dxa"/>
          </w:tcPr>
          <w:p w14:paraId="51296699" w14:textId="77777777" w:rsidR="00F372EF" w:rsidRPr="00F27121" w:rsidRDefault="00F372EF" w:rsidP="00403460">
            <w:pPr>
              <w:spacing w:line="276" w:lineRule="auto"/>
              <w:rPr>
                <w:rFonts w:ascii="Candara" w:hAnsi="Candara"/>
                <w:sz w:val="19"/>
                <w:szCs w:val="19"/>
              </w:rPr>
            </w:pPr>
          </w:p>
        </w:tc>
        <w:tc>
          <w:tcPr>
            <w:tcW w:w="3402" w:type="dxa"/>
          </w:tcPr>
          <w:p w14:paraId="3C51DC64" w14:textId="77777777" w:rsidR="00F372EF" w:rsidRPr="00F27121" w:rsidRDefault="00F372EF" w:rsidP="00403460">
            <w:pPr>
              <w:spacing w:line="276" w:lineRule="auto"/>
              <w:rPr>
                <w:rFonts w:ascii="Candara" w:hAnsi="Candara"/>
                <w:sz w:val="19"/>
                <w:szCs w:val="19"/>
              </w:rPr>
            </w:pPr>
          </w:p>
        </w:tc>
      </w:tr>
      <w:tr w:rsidR="00F372EF" w:rsidRPr="00F27121" w14:paraId="45DBEAFE" w14:textId="77777777" w:rsidTr="00B2439A">
        <w:tc>
          <w:tcPr>
            <w:tcW w:w="2689" w:type="dxa"/>
          </w:tcPr>
          <w:p w14:paraId="5434D51D" w14:textId="77777777" w:rsidR="00F372EF" w:rsidRPr="00F27121" w:rsidRDefault="00F372EF" w:rsidP="00403460">
            <w:pPr>
              <w:spacing w:line="276" w:lineRule="auto"/>
              <w:rPr>
                <w:rFonts w:ascii="Candara" w:hAnsi="Candara"/>
                <w:sz w:val="19"/>
                <w:szCs w:val="19"/>
              </w:rPr>
            </w:pPr>
          </w:p>
          <w:p w14:paraId="0848F2A1" w14:textId="77777777" w:rsidR="00F372EF" w:rsidRPr="00F27121" w:rsidRDefault="00F372EF" w:rsidP="00403460">
            <w:pPr>
              <w:spacing w:line="276" w:lineRule="auto"/>
              <w:rPr>
                <w:rFonts w:ascii="Candara" w:hAnsi="Candara"/>
                <w:sz w:val="19"/>
                <w:szCs w:val="19"/>
              </w:rPr>
            </w:pPr>
          </w:p>
          <w:p w14:paraId="7190ADB4" w14:textId="77777777" w:rsidR="00F372EF" w:rsidRPr="00F27121" w:rsidRDefault="00F372EF" w:rsidP="00403460">
            <w:pPr>
              <w:spacing w:line="276" w:lineRule="auto"/>
              <w:rPr>
                <w:rFonts w:ascii="Candara" w:hAnsi="Candara"/>
                <w:sz w:val="19"/>
                <w:szCs w:val="19"/>
              </w:rPr>
            </w:pPr>
          </w:p>
        </w:tc>
        <w:tc>
          <w:tcPr>
            <w:tcW w:w="2976" w:type="dxa"/>
          </w:tcPr>
          <w:p w14:paraId="5664BA77" w14:textId="77777777" w:rsidR="00F372EF" w:rsidRPr="00F27121" w:rsidRDefault="00F372EF" w:rsidP="00403460">
            <w:pPr>
              <w:spacing w:line="276" w:lineRule="auto"/>
              <w:rPr>
                <w:rFonts w:ascii="Candara" w:hAnsi="Candara"/>
                <w:sz w:val="19"/>
                <w:szCs w:val="19"/>
              </w:rPr>
            </w:pPr>
          </w:p>
        </w:tc>
        <w:tc>
          <w:tcPr>
            <w:tcW w:w="3402" w:type="dxa"/>
          </w:tcPr>
          <w:p w14:paraId="71524C9B" w14:textId="77777777" w:rsidR="00F372EF" w:rsidRPr="00F27121" w:rsidRDefault="00F372EF" w:rsidP="00403460">
            <w:pPr>
              <w:spacing w:line="276" w:lineRule="auto"/>
              <w:rPr>
                <w:rFonts w:ascii="Candara" w:hAnsi="Candara"/>
                <w:sz w:val="19"/>
                <w:szCs w:val="19"/>
              </w:rPr>
            </w:pPr>
          </w:p>
        </w:tc>
      </w:tr>
      <w:tr w:rsidR="00F372EF" w:rsidRPr="00F27121" w14:paraId="5D6987B3" w14:textId="77777777" w:rsidTr="00B2439A">
        <w:tc>
          <w:tcPr>
            <w:tcW w:w="2689" w:type="dxa"/>
          </w:tcPr>
          <w:p w14:paraId="20D2EF69" w14:textId="77777777" w:rsidR="00F372EF" w:rsidRPr="00F27121" w:rsidRDefault="00F372EF" w:rsidP="00403460">
            <w:pPr>
              <w:spacing w:line="276" w:lineRule="auto"/>
              <w:rPr>
                <w:rFonts w:ascii="Candara" w:hAnsi="Candara"/>
                <w:sz w:val="19"/>
                <w:szCs w:val="19"/>
              </w:rPr>
            </w:pPr>
          </w:p>
          <w:p w14:paraId="027E8BD6" w14:textId="77777777" w:rsidR="00F372EF" w:rsidRPr="00F27121" w:rsidRDefault="00F372EF" w:rsidP="00403460">
            <w:pPr>
              <w:spacing w:line="276" w:lineRule="auto"/>
              <w:rPr>
                <w:rFonts w:ascii="Candara" w:hAnsi="Candara"/>
                <w:sz w:val="19"/>
                <w:szCs w:val="19"/>
              </w:rPr>
            </w:pPr>
          </w:p>
          <w:p w14:paraId="4BC74916" w14:textId="77777777" w:rsidR="00F372EF" w:rsidRPr="00F27121" w:rsidRDefault="00F372EF" w:rsidP="00403460">
            <w:pPr>
              <w:spacing w:line="276" w:lineRule="auto"/>
              <w:rPr>
                <w:rFonts w:ascii="Candara" w:hAnsi="Candara"/>
                <w:sz w:val="19"/>
                <w:szCs w:val="19"/>
              </w:rPr>
            </w:pPr>
          </w:p>
        </w:tc>
        <w:tc>
          <w:tcPr>
            <w:tcW w:w="2976" w:type="dxa"/>
          </w:tcPr>
          <w:p w14:paraId="374BC19D" w14:textId="77777777" w:rsidR="00F372EF" w:rsidRPr="00F27121" w:rsidRDefault="00F372EF" w:rsidP="00403460">
            <w:pPr>
              <w:spacing w:line="276" w:lineRule="auto"/>
              <w:rPr>
                <w:rFonts w:ascii="Candara" w:hAnsi="Candara"/>
                <w:sz w:val="19"/>
                <w:szCs w:val="19"/>
              </w:rPr>
            </w:pPr>
          </w:p>
        </w:tc>
        <w:tc>
          <w:tcPr>
            <w:tcW w:w="3402" w:type="dxa"/>
          </w:tcPr>
          <w:p w14:paraId="704F6EBC" w14:textId="77777777" w:rsidR="00F372EF" w:rsidRPr="00F27121" w:rsidRDefault="00F372EF" w:rsidP="00403460">
            <w:pPr>
              <w:spacing w:line="276" w:lineRule="auto"/>
              <w:rPr>
                <w:rFonts w:ascii="Candara" w:hAnsi="Candara"/>
                <w:sz w:val="19"/>
                <w:szCs w:val="19"/>
              </w:rPr>
            </w:pPr>
          </w:p>
        </w:tc>
      </w:tr>
    </w:tbl>
    <w:p w14:paraId="3487CEB8" w14:textId="77777777" w:rsidR="00F372EF" w:rsidRPr="00F27121" w:rsidRDefault="00F372EF" w:rsidP="00F372EF">
      <w:pPr>
        <w:tabs>
          <w:tab w:val="left" w:pos="2552"/>
        </w:tabs>
        <w:rPr>
          <w:rFonts w:ascii="Candara" w:hAnsi="Candara" w:cs="Arial"/>
          <w:sz w:val="19"/>
          <w:szCs w:val="19"/>
        </w:rPr>
      </w:pPr>
    </w:p>
    <w:p w14:paraId="591249E0" w14:textId="77777777" w:rsidR="00F372EF"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Izjavljamo, </w:t>
      </w:r>
    </w:p>
    <w:p w14:paraId="510B34D4" w14:textId="77777777" w:rsidR="00B2439A" w:rsidRPr="00F27121" w:rsidRDefault="00B2439A" w:rsidP="00F372EF">
      <w:pPr>
        <w:tabs>
          <w:tab w:val="left" w:pos="2552"/>
        </w:tabs>
        <w:spacing w:line="276" w:lineRule="auto"/>
        <w:rPr>
          <w:rFonts w:ascii="Candara" w:hAnsi="Candara" w:cs="Arial"/>
          <w:sz w:val="19"/>
          <w:szCs w:val="19"/>
        </w:rPr>
      </w:pPr>
    </w:p>
    <w:p w14:paraId="2DA8F8D5"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imeli ob sklenitvi pogodbe z naročnikom in v času njenega izvajanja, sklenjene pogodbe s podizvajalci, </w:t>
      </w:r>
    </w:p>
    <w:p w14:paraId="465ED0C8"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dela izvajali le s podizvajalci, ki bodo priglašeni in bomo v primeru spremembe podizvajalcev pravočasno obvestili naročnika o spremembi,</w:t>
      </w:r>
    </w:p>
    <w:p w14:paraId="3E7C547C"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2C1EBFE"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4DD279C4" w14:textId="77777777" w:rsidR="00F372EF" w:rsidRDefault="00F372EF" w:rsidP="00F372EF">
      <w:pPr>
        <w:tabs>
          <w:tab w:val="left" w:pos="2552"/>
        </w:tabs>
        <w:rPr>
          <w:rFonts w:ascii="Candara" w:hAnsi="Candara"/>
          <w:sz w:val="19"/>
          <w:szCs w:val="19"/>
        </w:rPr>
      </w:pPr>
    </w:p>
    <w:p w14:paraId="5ECFFB79" w14:textId="77777777" w:rsidR="00166CA2" w:rsidRDefault="00166CA2" w:rsidP="00F372EF">
      <w:pPr>
        <w:tabs>
          <w:tab w:val="left" w:pos="2552"/>
        </w:tabs>
        <w:rPr>
          <w:rFonts w:ascii="Candara" w:hAnsi="Candara"/>
          <w:sz w:val="19"/>
          <w:szCs w:val="19"/>
        </w:rPr>
      </w:pPr>
    </w:p>
    <w:p w14:paraId="2EE620EB" w14:textId="160D58BC" w:rsidR="00BB5745" w:rsidRDefault="00BB5745" w:rsidP="00F372EF">
      <w:pPr>
        <w:tabs>
          <w:tab w:val="left" w:pos="2552"/>
        </w:tabs>
        <w:rPr>
          <w:rFonts w:ascii="Candara" w:hAnsi="Candara"/>
          <w:sz w:val="19"/>
          <w:szCs w:val="19"/>
        </w:rPr>
      </w:pPr>
    </w:p>
    <w:p w14:paraId="1911D53A" w14:textId="77777777" w:rsidR="001164B1" w:rsidRDefault="001164B1" w:rsidP="00F372EF">
      <w:pPr>
        <w:tabs>
          <w:tab w:val="left" w:pos="2552"/>
        </w:tabs>
        <w:rPr>
          <w:rFonts w:ascii="Candara" w:hAnsi="Candara"/>
          <w:sz w:val="19"/>
          <w:szCs w:val="19"/>
        </w:rPr>
      </w:pPr>
    </w:p>
    <w:p w14:paraId="4D899629" w14:textId="77777777" w:rsidR="00BB5745" w:rsidRPr="00F27121" w:rsidRDefault="00BB5745" w:rsidP="00F372EF">
      <w:pPr>
        <w:tabs>
          <w:tab w:val="left" w:pos="2552"/>
        </w:tabs>
        <w:rPr>
          <w:rFonts w:ascii="Candara" w:hAnsi="Candara"/>
          <w:sz w:val="19"/>
          <w:szCs w:val="19"/>
        </w:rPr>
      </w:pPr>
    </w:p>
    <w:p w14:paraId="1E962235"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lastRenderedPageBreak/>
        <w:t>izjavljamo, da ne nastopamo s podizvajalcem.</w:t>
      </w:r>
    </w:p>
    <w:p w14:paraId="00AB021B" w14:textId="77777777" w:rsidR="00F372EF" w:rsidRPr="00F27121" w:rsidRDefault="00F372EF" w:rsidP="00F372EF">
      <w:pPr>
        <w:tabs>
          <w:tab w:val="left" w:pos="2552"/>
        </w:tabs>
        <w:rPr>
          <w:rFonts w:ascii="Candara" w:hAnsi="Candara" w:cs="Arial"/>
          <w:sz w:val="19"/>
          <w:szCs w:val="19"/>
        </w:rPr>
      </w:pPr>
    </w:p>
    <w:p w14:paraId="3B7C77C9" w14:textId="77777777" w:rsidR="00F372EF" w:rsidRPr="00F27121"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310C39C8" w14:textId="77777777" w:rsidR="00F372EF" w:rsidRPr="00F27121" w:rsidRDefault="00F372EF" w:rsidP="00F372EF">
      <w:pPr>
        <w:tabs>
          <w:tab w:val="left" w:pos="2552"/>
        </w:tabs>
        <w:ind w:left="284" w:hanging="284"/>
        <w:rPr>
          <w:rFonts w:ascii="Candara" w:hAnsi="Candara" w:cs="Arial"/>
          <w:sz w:val="19"/>
          <w:szCs w:val="19"/>
        </w:rPr>
      </w:pPr>
    </w:p>
    <w:p w14:paraId="3D1171D7" w14:textId="77777777" w:rsidR="00F372EF" w:rsidRPr="00F27121" w:rsidRDefault="00F372EF" w:rsidP="00F372EF">
      <w:pPr>
        <w:tabs>
          <w:tab w:val="left" w:pos="2552"/>
        </w:tabs>
        <w:ind w:left="284" w:hanging="284"/>
        <w:rPr>
          <w:rFonts w:ascii="Candara" w:hAnsi="Candara" w:cs="Arial"/>
          <w:sz w:val="19"/>
          <w:szCs w:val="19"/>
        </w:rPr>
      </w:pPr>
    </w:p>
    <w:p w14:paraId="61492A2F" w14:textId="77777777" w:rsidR="00F372EF" w:rsidRPr="00F27121" w:rsidRDefault="00F372EF" w:rsidP="00F372EF">
      <w:pPr>
        <w:tabs>
          <w:tab w:val="left" w:pos="2552"/>
        </w:tabs>
        <w:ind w:left="284" w:hanging="284"/>
        <w:rPr>
          <w:rFonts w:ascii="Candara" w:hAnsi="Candara" w:cs="Arial"/>
          <w:sz w:val="19"/>
          <w:szCs w:val="19"/>
        </w:rPr>
      </w:pPr>
    </w:p>
    <w:p w14:paraId="4EE42830" w14:textId="77777777" w:rsidR="00F372EF" w:rsidRPr="00F27121" w:rsidRDefault="00F372EF" w:rsidP="00F372E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F27121" w14:paraId="448047EB" w14:textId="77777777" w:rsidTr="00403460">
        <w:tc>
          <w:tcPr>
            <w:tcW w:w="3020" w:type="dxa"/>
          </w:tcPr>
          <w:p w14:paraId="21E68E7C"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KRAJ</w:t>
            </w:r>
          </w:p>
          <w:p w14:paraId="24F4E4BE" w14:textId="77777777" w:rsidR="00F372EF" w:rsidRPr="00F27121" w:rsidRDefault="00F372EF" w:rsidP="00403460">
            <w:pPr>
              <w:spacing w:line="276" w:lineRule="auto"/>
              <w:jc w:val="center"/>
              <w:rPr>
                <w:rFonts w:ascii="Candara" w:hAnsi="Candara" w:cs="Arial"/>
                <w:sz w:val="19"/>
                <w:szCs w:val="19"/>
              </w:rPr>
            </w:pPr>
          </w:p>
          <w:p w14:paraId="61F8219E"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72E8703"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EFE450D"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1BABB7BA"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25B4104C" w14:textId="77777777" w:rsidR="00F372EF" w:rsidRPr="00F27121" w:rsidRDefault="00F372EF" w:rsidP="00403460">
            <w:pPr>
              <w:spacing w:line="276" w:lineRule="auto"/>
              <w:rPr>
                <w:rFonts w:ascii="Candara" w:hAnsi="Candara" w:cs="Arial"/>
                <w:sz w:val="19"/>
                <w:szCs w:val="19"/>
              </w:rPr>
            </w:pPr>
          </w:p>
          <w:p w14:paraId="07E1F028" w14:textId="77777777" w:rsidR="00F372EF" w:rsidRPr="00F27121" w:rsidRDefault="00F372EF" w:rsidP="00403460">
            <w:pPr>
              <w:spacing w:line="276" w:lineRule="auto"/>
              <w:rPr>
                <w:rFonts w:ascii="Candara" w:hAnsi="Candara" w:cs="Arial"/>
                <w:sz w:val="19"/>
                <w:szCs w:val="19"/>
              </w:rPr>
            </w:pPr>
          </w:p>
          <w:p w14:paraId="01C6D905"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372EF" w:rsidRPr="00F27121" w14:paraId="758B6D06" w14:textId="77777777" w:rsidTr="00403460">
        <w:tc>
          <w:tcPr>
            <w:tcW w:w="3020" w:type="dxa"/>
          </w:tcPr>
          <w:p w14:paraId="0853D792"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DATUM</w:t>
            </w:r>
          </w:p>
          <w:p w14:paraId="1381B450" w14:textId="77777777" w:rsidR="00F372EF" w:rsidRPr="00F27121" w:rsidRDefault="00F372EF" w:rsidP="00403460">
            <w:pPr>
              <w:spacing w:line="276" w:lineRule="auto"/>
              <w:jc w:val="center"/>
              <w:rPr>
                <w:rFonts w:ascii="Candara" w:hAnsi="Candara" w:cs="Arial"/>
                <w:sz w:val="19"/>
                <w:szCs w:val="19"/>
              </w:rPr>
            </w:pPr>
          </w:p>
          <w:p w14:paraId="71EF2458"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E524883" w14:textId="77777777" w:rsidR="00F372EF" w:rsidRPr="00F27121" w:rsidRDefault="00F372EF" w:rsidP="00403460">
            <w:pPr>
              <w:spacing w:line="276" w:lineRule="auto"/>
              <w:rPr>
                <w:rFonts w:ascii="Candara" w:hAnsi="Candara" w:cs="Arial"/>
                <w:sz w:val="19"/>
                <w:szCs w:val="19"/>
              </w:rPr>
            </w:pPr>
          </w:p>
        </w:tc>
        <w:tc>
          <w:tcPr>
            <w:tcW w:w="3822" w:type="dxa"/>
            <w:vMerge/>
          </w:tcPr>
          <w:p w14:paraId="35B4D63B" w14:textId="77777777" w:rsidR="00F372EF" w:rsidRPr="00F27121" w:rsidRDefault="00F372EF" w:rsidP="00403460">
            <w:pPr>
              <w:spacing w:line="276" w:lineRule="auto"/>
              <w:rPr>
                <w:rFonts w:ascii="Candara" w:hAnsi="Candara" w:cs="Arial"/>
                <w:sz w:val="19"/>
                <w:szCs w:val="19"/>
              </w:rPr>
            </w:pPr>
          </w:p>
        </w:tc>
      </w:tr>
    </w:tbl>
    <w:p w14:paraId="00E265FC" w14:textId="77777777" w:rsidR="00F372EF" w:rsidRPr="00F27121" w:rsidRDefault="00F372EF" w:rsidP="00F372EF">
      <w:pPr>
        <w:tabs>
          <w:tab w:val="left" w:pos="2552"/>
        </w:tabs>
        <w:ind w:left="284" w:hanging="284"/>
        <w:rPr>
          <w:rFonts w:ascii="Candara" w:hAnsi="Candara" w:cs="Arial"/>
          <w:sz w:val="19"/>
          <w:szCs w:val="19"/>
        </w:rPr>
      </w:pPr>
    </w:p>
    <w:p w14:paraId="2082B002" w14:textId="583A99A0" w:rsidR="00F372EF" w:rsidRDefault="00F372EF" w:rsidP="00F372EF">
      <w:pPr>
        <w:spacing w:line="276" w:lineRule="auto"/>
        <w:rPr>
          <w:rFonts w:ascii="Candara" w:hAnsi="Candara" w:cs="Arial"/>
          <w:sz w:val="19"/>
          <w:szCs w:val="19"/>
        </w:rPr>
      </w:pPr>
    </w:p>
    <w:p w14:paraId="4D8FB9A1" w14:textId="77777777" w:rsidR="00F372EF" w:rsidRDefault="00F372EF" w:rsidP="00F372EF">
      <w:pPr>
        <w:spacing w:line="276" w:lineRule="auto"/>
        <w:rPr>
          <w:rFonts w:ascii="Candara" w:hAnsi="Candara" w:cs="Arial"/>
          <w:sz w:val="19"/>
          <w:szCs w:val="19"/>
        </w:rPr>
      </w:pPr>
    </w:p>
    <w:p w14:paraId="1DD136E6" w14:textId="77777777" w:rsidR="00F372EF" w:rsidRDefault="00F372EF" w:rsidP="00F372EF">
      <w:pPr>
        <w:spacing w:line="276" w:lineRule="auto"/>
        <w:rPr>
          <w:rFonts w:ascii="Candara" w:hAnsi="Candara" w:cs="Arial"/>
          <w:sz w:val="19"/>
          <w:szCs w:val="19"/>
        </w:rPr>
      </w:pPr>
    </w:p>
    <w:p w14:paraId="7E33CE1F" w14:textId="77777777" w:rsidR="00F372EF" w:rsidRDefault="00F372EF" w:rsidP="00F372EF">
      <w:pPr>
        <w:spacing w:line="276" w:lineRule="auto"/>
        <w:rPr>
          <w:rFonts w:ascii="Candara" w:hAnsi="Candara" w:cs="Arial"/>
          <w:sz w:val="19"/>
          <w:szCs w:val="19"/>
        </w:rPr>
      </w:pPr>
    </w:p>
    <w:p w14:paraId="247780C9" w14:textId="77777777" w:rsidR="00F372EF" w:rsidRDefault="00F372EF" w:rsidP="00F372EF">
      <w:pPr>
        <w:spacing w:line="276" w:lineRule="auto"/>
        <w:rPr>
          <w:rFonts w:ascii="Candara" w:hAnsi="Candara" w:cs="Arial"/>
          <w:sz w:val="19"/>
          <w:szCs w:val="19"/>
        </w:rPr>
      </w:pPr>
    </w:p>
    <w:p w14:paraId="17946CDF" w14:textId="77777777" w:rsidR="00F372EF" w:rsidRDefault="00F372EF" w:rsidP="00F372EF">
      <w:pPr>
        <w:spacing w:line="276" w:lineRule="auto"/>
        <w:rPr>
          <w:rFonts w:ascii="Candara" w:hAnsi="Candara" w:cs="Arial"/>
          <w:sz w:val="19"/>
          <w:szCs w:val="19"/>
        </w:rPr>
      </w:pPr>
    </w:p>
    <w:p w14:paraId="34217649" w14:textId="77777777" w:rsidR="00F372EF" w:rsidRDefault="00F372EF" w:rsidP="00F372EF">
      <w:pPr>
        <w:spacing w:line="276" w:lineRule="auto"/>
        <w:rPr>
          <w:rFonts w:ascii="Candara" w:hAnsi="Candara" w:cs="Arial"/>
          <w:sz w:val="19"/>
          <w:szCs w:val="19"/>
        </w:rPr>
      </w:pPr>
    </w:p>
    <w:p w14:paraId="35F683AE" w14:textId="77777777" w:rsidR="00B2439A" w:rsidRDefault="00B2439A" w:rsidP="00F372EF">
      <w:pPr>
        <w:spacing w:line="276" w:lineRule="auto"/>
        <w:rPr>
          <w:rFonts w:ascii="Candara" w:hAnsi="Candara" w:cs="Arial"/>
          <w:sz w:val="19"/>
          <w:szCs w:val="19"/>
        </w:rPr>
      </w:pPr>
    </w:p>
    <w:p w14:paraId="4D267BCF" w14:textId="77777777" w:rsidR="00B2439A" w:rsidRDefault="00B2439A" w:rsidP="00F372EF">
      <w:pPr>
        <w:spacing w:line="276" w:lineRule="auto"/>
        <w:rPr>
          <w:rFonts w:ascii="Candara" w:hAnsi="Candara" w:cs="Arial"/>
          <w:sz w:val="19"/>
          <w:szCs w:val="19"/>
        </w:rPr>
      </w:pPr>
    </w:p>
    <w:p w14:paraId="5868869F" w14:textId="77777777" w:rsidR="00B2439A" w:rsidRDefault="00B2439A" w:rsidP="00F372EF">
      <w:pPr>
        <w:spacing w:line="276" w:lineRule="auto"/>
        <w:rPr>
          <w:rFonts w:ascii="Candara" w:hAnsi="Candara" w:cs="Arial"/>
          <w:sz w:val="19"/>
          <w:szCs w:val="19"/>
        </w:rPr>
      </w:pPr>
    </w:p>
    <w:p w14:paraId="3D01541C" w14:textId="77777777" w:rsidR="00B2439A" w:rsidRDefault="00B2439A" w:rsidP="00F372EF">
      <w:pPr>
        <w:spacing w:line="276" w:lineRule="auto"/>
        <w:rPr>
          <w:rFonts w:ascii="Candara" w:hAnsi="Candara" w:cs="Arial"/>
          <w:sz w:val="19"/>
          <w:szCs w:val="19"/>
        </w:rPr>
      </w:pPr>
    </w:p>
    <w:p w14:paraId="7704818C" w14:textId="77777777" w:rsidR="00B2439A" w:rsidRDefault="00B2439A" w:rsidP="00F372EF">
      <w:pPr>
        <w:spacing w:line="276" w:lineRule="auto"/>
        <w:rPr>
          <w:rFonts w:ascii="Candara" w:hAnsi="Candara" w:cs="Arial"/>
          <w:sz w:val="19"/>
          <w:szCs w:val="19"/>
        </w:rPr>
      </w:pPr>
    </w:p>
    <w:p w14:paraId="02EACDBA" w14:textId="77777777" w:rsidR="00B2439A" w:rsidRDefault="00B2439A" w:rsidP="00F372EF">
      <w:pPr>
        <w:spacing w:line="276" w:lineRule="auto"/>
        <w:rPr>
          <w:rFonts w:ascii="Candara" w:hAnsi="Candara" w:cs="Arial"/>
          <w:sz w:val="19"/>
          <w:szCs w:val="19"/>
        </w:rPr>
      </w:pPr>
    </w:p>
    <w:p w14:paraId="04E30169" w14:textId="77777777" w:rsidR="00B2439A" w:rsidRDefault="00B2439A" w:rsidP="00F372EF">
      <w:pPr>
        <w:spacing w:line="276" w:lineRule="auto"/>
        <w:rPr>
          <w:rFonts w:ascii="Candara" w:hAnsi="Candara" w:cs="Arial"/>
          <w:sz w:val="19"/>
          <w:szCs w:val="19"/>
        </w:rPr>
      </w:pPr>
    </w:p>
    <w:p w14:paraId="13B9CC67" w14:textId="77777777" w:rsidR="00B2439A" w:rsidRDefault="00B2439A" w:rsidP="00F372EF">
      <w:pPr>
        <w:spacing w:line="276" w:lineRule="auto"/>
        <w:rPr>
          <w:rFonts w:ascii="Candara" w:hAnsi="Candara" w:cs="Arial"/>
          <w:sz w:val="19"/>
          <w:szCs w:val="19"/>
        </w:rPr>
      </w:pPr>
    </w:p>
    <w:p w14:paraId="59E338D0" w14:textId="77777777" w:rsidR="00B2439A" w:rsidRDefault="00B2439A" w:rsidP="00F372EF">
      <w:pPr>
        <w:spacing w:line="276" w:lineRule="auto"/>
        <w:rPr>
          <w:rFonts w:ascii="Candara" w:hAnsi="Candara" w:cs="Arial"/>
          <w:sz w:val="19"/>
          <w:szCs w:val="19"/>
        </w:rPr>
      </w:pPr>
    </w:p>
    <w:p w14:paraId="7D07775C" w14:textId="77777777" w:rsidR="00B2439A" w:rsidRDefault="00B2439A" w:rsidP="00F372EF">
      <w:pPr>
        <w:spacing w:line="276" w:lineRule="auto"/>
        <w:rPr>
          <w:rFonts w:ascii="Candara" w:hAnsi="Candara" w:cs="Arial"/>
          <w:sz w:val="19"/>
          <w:szCs w:val="19"/>
        </w:rPr>
      </w:pPr>
    </w:p>
    <w:p w14:paraId="227B0D3E" w14:textId="77777777" w:rsidR="00B2439A" w:rsidRDefault="00B2439A" w:rsidP="00F372EF">
      <w:pPr>
        <w:spacing w:line="276" w:lineRule="auto"/>
        <w:rPr>
          <w:rFonts w:ascii="Candara" w:hAnsi="Candara" w:cs="Arial"/>
          <w:sz w:val="19"/>
          <w:szCs w:val="19"/>
        </w:rPr>
      </w:pPr>
    </w:p>
    <w:p w14:paraId="65B7D112" w14:textId="77777777" w:rsidR="00B2439A" w:rsidRDefault="00B2439A" w:rsidP="00F372EF">
      <w:pPr>
        <w:spacing w:line="276" w:lineRule="auto"/>
        <w:rPr>
          <w:rFonts w:ascii="Candara" w:hAnsi="Candara" w:cs="Arial"/>
          <w:sz w:val="19"/>
          <w:szCs w:val="19"/>
        </w:rPr>
      </w:pPr>
    </w:p>
    <w:p w14:paraId="57DC9FAA" w14:textId="77777777" w:rsidR="00B2439A" w:rsidRDefault="00B2439A" w:rsidP="00F372EF">
      <w:pPr>
        <w:spacing w:line="276" w:lineRule="auto"/>
        <w:rPr>
          <w:rFonts w:ascii="Candara" w:hAnsi="Candara" w:cs="Arial"/>
          <w:sz w:val="19"/>
          <w:szCs w:val="19"/>
        </w:rPr>
      </w:pPr>
    </w:p>
    <w:p w14:paraId="45E62DD3" w14:textId="77777777" w:rsidR="00B2439A" w:rsidRDefault="00B2439A" w:rsidP="00F372EF">
      <w:pPr>
        <w:spacing w:line="276" w:lineRule="auto"/>
        <w:rPr>
          <w:rFonts w:ascii="Candara" w:hAnsi="Candara" w:cs="Arial"/>
          <w:sz w:val="19"/>
          <w:szCs w:val="19"/>
        </w:rPr>
      </w:pPr>
    </w:p>
    <w:p w14:paraId="2A78D52A" w14:textId="77777777" w:rsidR="00B2439A" w:rsidRDefault="00B2439A" w:rsidP="00F372EF">
      <w:pPr>
        <w:spacing w:line="276" w:lineRule="auto"/>
        <w:rPr>
          <w:rFonts w:ascii="Candara" w:hAnsi="Candara" w:cs="Arial"/>
          <w:sz w:val="19"/>
          <w:szCs w:val="19"/>
        </w:rPr>
      </w:pPr>
    </w:p>
    <w:p w14:paraId="78967A1B" w14:textId="77777777" w:rsidR="00B2439A" w:rsidRDefault="00B2439A" w:rsidP="00F372EF">
      <w:pPr>
        <w:spacing w:line="276" w:lineRule="auto"/>
        <w:rPr>
          <w:rFonts w:ascii="Candara" w:hAnsi="Candara" w:cs="Arial"/>
          <w:sz w:val="19"/>
          <w:szCs w:val="19"/>
        </w:rPr>
      </w:pPr>
    </w:p>
    <w:p w14:paraId="3FD75372" w14:textId="77777777" w:rsidR="00B2439A" w:rsidRDefault="00B2439A" w:rsidP="00F372EF">
      <w:pPr>
        <w:spacing w:line="276" w:lineRule="auto"/>
        <w:rPr>
          <w:rFonts w:ascii="Candara" w:hAnsi="Candara" w:cs="Arial"/>
          <w:sz w:val="19"/>
          <w:szCs w:val="19"/>
        </w:rPr>
      </w:pPr>
    </w:p>
    <w:p w14:paraId="42A91D26" w14:textId="77777777" w:rsidR="00B2439A" w:rsidRDefault="00B2439A" w:rsidP="00F372EF">
      <w:pPr>
        <w:spacing w:line="276" w:lineRule="auto"/>
        <w:rPr>
          <w:rFonts w:ascii="Candara" w:hAnsi="Candara" w:cs="Arial"/>
          <w:sz w:val="19"/>
          <w:szCs w:val="19"/>
        </w:rPr>
      </w:pPr>
    </w:p>
    <w:p w14:paraId="6CD00162" w14:textId="77777777" w:rsidR="00B2439A" w:rsidRDefault="00B2439A" w:rsidP="00F372EF">
      <w:pPr>
        <w:spacing w:line="276" w:lineRule="auto"/>
        <w:rPr>
          <w:rFonts w:ascii="Candara" w:hAnsi="Candara" w:cs="Arial"/>
          <w:sz w:val="19"/>
          <w:szCs w:val="19"/>
        </w:rPr>
      </w:pPr>
    </w:p>
    <w:p w14:paraId="02D210DB" w14:textId="7E0032CC" w:rsidR="00B2439A" w:rsidRDefault="00B2439A" w:rsidP="00F372EF">
      <w:pPr>
        <w:spacing w:line="276" w:lineRule="auto"/>
        <w:rPr>
          <w:rFonts w:ascii="Candara" w:hAnsi="Candara" w:cs="Arial"/>
          <w:sz w:val="19"/>
          <w:szCs w:val="19"/>
        </w:rPr>
      </w:pPr>
    </w:p>
    <w:p w14:paraId="68A9C3A7" w14:textId="53C3CE22" w:rsidR="001445E9" w:rsidRDefault="001445E9" w:rsidP="00F372EF">
      <w:pPr>
        <w:spacing w:line="276" w:lineRule="auto"/>
        <w:rPr>
          <w:rFonts w:ascii="Candara" w:hAnsi="Candara" w:cs="Arial"/>
          <w:sz w:val="19"/>
          <w:szCs w:val="19"/>
        </w:rPr>
      </w:pPr>
    </w:p>
    <w:p w14:paraId="19C7E0D8" w14:textId="77777777" w:rsidR="001445E9" w:rsidRDefault="001445E9" w:rsidP="00F372EF">
      <w:pPr>
        <w:spacing w:line="276" w:lineRule="auto"/>
        <w:rPr>
          <w:rFonts w:ascii="Candara" w:hAnsi="Candara" w:cs="Arial"/>
          <w:sz w:val="19"/>
          <w:szCs w:val="19"/>
        </w:rPr>
      </w:pPr>
    </w:p>
    <w:p w14:paraId="76C3E695" w14:textId="77777777" w:rsidR="00B2439A" w:rsidRDefault="00B2439A" w:rsidP="00F372EF">
      <w:pPr>
        <w:spacing w:line="276" w:lineRule="auto"/>
        <w:rPr>
          <w:rFonts w:ascii="Candara" w:hAnsi="Candara" w:cs="Arial"/>
          <w:sz w:val="19"/>
          <w:szCs w:val="19"/>
        </w:rPr>
      </w:pPr>
    </w:p>
    <w:p w14:paraId="5471D777" w14:textId="77777777" w:rsidR="00B2439A" w:rsidRDefault="00B2439A" w:rsidP="00F372EF">
      <w:pPr>
        <w:spacing w:line="276" w:lineRule="auto"/>
        <w:rPr>
          <w:rFonts w:ascii="Candara" w:hAnsi="Candara" w:cs="Arial"/>
          <w:sz w:val="19"/>
          <w:szCs w:val="19"/>
        </w:rPr>
      </w:pPr>
    </w:p>
    <w:p w14:paraId="22C43BBF" w14:textId="77777777" w:rsidR="00BB5745" w:rsidRDefault="00BB5745" w:rsidP="00F372EF">
      <w:pPr>
        <w:spacing w:line="276" w:lineRule="auto"/>
        <w:rPr>
          <w:rFonts w:ascii="Candara" w:hAnsi="Candara" w:cs="Arial"/>
          <w:sz w:val="19"/>
          <w:szCs w:val="19"/>
        </w:rPr>
      </w:pPr>
    </w:p>
    <w:p w14:paraId="4CFB0193" w14:textId="77777777" w:rsidR="00BB5745" w:rsidRDefault="00BB5745" w:rsidP="00F372EF">
      <w:pPr>
        <w:spacing w:line="276" w:lineRule="auto"/>
        <w:rPr>
          <w:rFonts w:ascii="Candara" w:hAnsi="Candara" w:cs="Arial"/>
          <w:sz w:val="19"/>
          <w:szCs w:val="19"/>
        </w:rPr>
      </w:pPr>
    </w:p>
    <w:p w14:paraId="28215775" w14:textId="77777777"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_______________________</w:t>
      </w:r>
    </w:p>
    <w:p w14:paraId="2224E346" w14:textId="4F68927B" w:rsidR="00F372EF" w:rsidRDefault="00F372EF" w:rsidP="00F372E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Obrazec mora biti izpolnjen, datiran, podpisan in žigosan s strani ponudnika / vodilnega parnterja.  V kolikor ponudnik nastopa s podizvajalci, ustrezno obkroži točko A in ustrezno izpolni obrazec. V kolikor ponudnik nastopa z večjim številom podizvajalcev se obrazec kopira.</w:t>
      </w:r>
    </w:p>
    <w:p w14:paraId="325284FA" w14:textId="547852C5" w:rsidR="00BB5745" w:rsidRDefault="00F372EF" w:rsidP="00F372EF">
      <w:pPr>
        <w:spacing w:line="276" w:lineRule="auto"/>
        <w:rPr>
          <w:rFonts w:ascii="Candara" w:hAnsi="Candara" w:cs="Arial"/>
          <w:i/>
          <w:sz w:val="17"/>
          <w:szCs w:val="17"/>
        </w:rPr>
      </w:pPr>
      <w:r>
        <w:rPr>
          <w:rFonts w:ascii="Candara" w:hAnsi="Candara" w:cs="Arial"/>
          <w:i/>
          <w:sz w:val="17"/>
          <w:szCs w:val="17"/>
        </w:rPr>
        <w:t>V kolikor ponudnik ne nastopa s podizvajalcem, ustrezno obkroži točko B.</w:t>
      </w:r>
    </w:p>
    <w:p w14:paraId="519BCD77" w14:textId="77777777" w:rsidR="007F3C1B" w:rsidRDefault="007F3C1B" w:rsidP="00403460">
      <w:pPr>
        <w:spacing w:line="276" w:lineRule="auto"/>
        <w:jc w:val="left"/>
        <w:rPr>
          <w:rFonts w:ascii="Candara" w:hAnsi="Candara" w:cs="Arial"/>
          <w:b/>
          <w:sz w:val="18"/>
          <w:szCs w:val="18"/>
        </w:rPr>
        <w:sectPr w:rsidR="007F3C1B" w:rsidSect="00C11800">
          <w:footerReference w:type="default" r:id="rId12"/>
          <w:pgSz w:w="11906" w:h="16838"/>
          <w:pgMar w:top="1418" w:right="1417" w:bottom="993" w:left="1417" w:header="708" w:footer="708" w:gutter="0"/>
          <w:pgNumType w:start="1"/>
          <w:cols w:space="708"/>
          <w:docGrid w:linePitch="360"/>
        </w:sectPr>
      </w:pPr>
    </w:p>
    <w:tbl>
      <w:tblPr>
        <w:tblStyle w:val="Tabelamrea"/>
        <w:tblW w:w="0" w:type="auto"/>
        <w:tblLook w:val="04A0" w:firstRow="1" w:lastRow="0" w:firstColumn="1" w:lastColumn="0" w:noHBand="0" w:noVBand="1"/>
      </w:tblPr>
      <w:tblGrid>
        <w:gridCol w:w="1555"/>
        <w:gridCol w:w="7506"/>
      </w:tblGrid>
      <w:tr w:rsidR="00B2439A" w:rsidRPr="00F27121" w14:paraId="332AA2B5" w14:textId="77777777" w:rsidTr="00403460">
        <w:trPr>
          <w:trHeight w:val="699"/>
        </w:trPr>
        <w:tc>
          <w:tcPr>
            <w:tcW w:w="1555" w:type="dxa"/>
          </w:tcPr>
          <w:p w14:paraId="03CB41B5" w14:textId="176D27C7" w:rsidR="00B2439A" w:rsidRPr="00C4251D" w:rsidRDefault="00B2439A" w:rsidP="00403460">
            <w:pPr>
              <w:spacing w:line="276" w:lineRule="auto"/>
              <w:jc w:val="left"/>
              <w:rPr>
                <w:rFonts w:ascii="Candara" w:hAnsi="Candara" w:cs="Arial"/>
                <w:b/>
                <w:sz w:val="18"/>
                <w:szCs w:val="18"/>
              </w:rPr>
            </w:pPr>
          </w:p>
          <w:p w14:paraId="27A46990"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6972849D" w14:textId="77777777" w:rsidR="00B2439A" w:rsidRDefault="00B2439A" w:rsidP="00403460">
            <w:pPr>
              <w:spacing w:line="276" w:lineRule="auto"/>
              <w:jc w:val="left"/>
              <w:rPr>
                <w:rFonts w:ascii="Candara" w:hAnsi="Candara" w:cs="Arial"/>
                <w:sz w:val="19"/>
                <w:szCs w:val="19"/>
              </w:rPr>
            </w:pPr>
          </w:p>
          <w:p w14:paraId="659E88FC" w14:textId="77777777" w:rsidR="00593809" w:rsidRDefault="00593809" w:rsidP="00593809">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695669ED" w14:textId="592F972D" w:rsidR="00B2439A" w:rsidRPr="00B62BC2" w:rsidRDefault="00593809" w:rsidP="00593809">
            <w:pPr>
              <w:spacing w:line="276" w:lineRule="auto"/>
              <w:rPr>
                <w:rFonts w:ascii="Candara" w:hAnsi="Candara" w:cs="Arial"/>
                <w:b/>
                <w:sz w:val="19"/>
                <w:szCs w:val="19"/>
              </w:rPr>
            </w:pPr>
            <w:r>
              <w:rPr>
                <w:rFonts w:ascii="Candara" w:hAnsi="Candara" w:cs="Arial"/>
                <w:sz w:val="19"/>
                <w:szCs w:val="19"/>
              </w:rPr>
              <w:t>za obdobje od 01.01.2021 – 31.12.202</w:t>
            </w:r>
            <w:r w:rsidR="008E2066">
              <w:rPr>
                <w:rFonts w:ascii="Candara" w:hAnsi="Candara" w:cs="Arial"/>
                <w:sz w:val="19"/>
                <w:szCs w:val="19"/>
              </w:rPr>
              <w:t>2</w:t>
            </w:r>
          </w:p>
        </w:tc>
      </w:tr>
      <w:tr w:rsidR="00B2439A" w:rsidRPr="00F27121" w14:paraId="511C7917" w14:textId="77777777" w:rsidTr="00403460">
        <w:trPr>
          <w:trHeight w:val="444"/>
        </w:trPr>
        <w:tc>
          <w:tcPr>
            <w:tcW w:w="1555" w:type="dxa"/>
          </w:tcPr>
          <w:p w14:paraId="05B0CC07" w14:textId="77777777" w:rsidR="00B2439A" w:rsidRPr="00C4251D" w:rsidRDefault="00B2439A" w:rsidP="00403460">
            <w:pPr>
              <w:spacing w:line="276" w:lineRule="auto"/>
              <w:jc w:val="left"/>
              <w:rPr>
                <w:rFonts w:ascii="Candara" w:hAnsi="Candara" w:cs="Arial"/>
                <w:b/>
                <w:sz w:val="18"/>
                <w:szCs w:val="18"/>
              </w:rPr>
            </w:pPr>
          </w:p>
          <w:p w14:paraId="6A8FECF3"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E822043"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r w:rsidR="00B2439A" w:rsidRPr="00F27121" w14:paraId="0DEF509B" w14:textId="77777777" w:rsidTr="00B2439A">
        <w:trPr>
          <w:trHeight w:val="444"/>
        </w:trPr>
        <w:tc>
          <w:tcPr>
            <w:tcW w:w="1555" w:type="dxa"/>
          </w:tcPr>
          <w:p w14:paraId="1D49C259" w14:textId="77777777" w:rsidR="00B2439A" w:rsidRPr="00C4251D" w:rsidRDefault="00B2439A" w:rsidP="00403460">
            <w:pPr>
              <w:spacing w:line="276" w:lineRule="auto"/>
              <w:jc w:val="left"/>
              <w:rPr>
                <w:rFonts w:ascii="Candara" w:hAnsi="Candara" w:cs="Arial"/>
                <w:b/>
                <w:sz w:val="18"/>
                <w:szCs w:val="18"/>
              </w:rPr>
            </w:pPr>
          </w:p>
          <w:p w14:paraId="31B182FC" w14:textId="483E97F8" w:rsidR="00B2439A" w:rsidRPr="00C4251D" w:rsidRDefault="00B2439A" w:rsidP="00403460">
            <w:pPr>
              <w:spacing w:line="276" w:lineRule="auto"/>
              <w:jc w:val="left"/>
              <w:rPr>
                <w:rFonts w:ascii="Candara" w:hAnsi="Candara" w:cs="Arial"/>
                <w:b/>
                <w:sz w:val="18"/>
                <w:szCs w:val="18"/>
              </w:rPr>
            </w:pPr>
            <w:r>
              <w:rPr>
                <w:rFonts w:ascii="Candara" w:hAnsi="Candara" w:cs="Arial"/>
                <w:b/>
                <w:sz w:val="18"/>
                <w:szCs w:val="18"/>
              </w:rPr>
              <w:t>Podizvajalec</w:t>
            </w:r>
          </w:p>
        </w:tc>
        <w:tc>
          <w:tcPr>
            <w:tcW w:w="7506" w:type="dxa"/>
          </w:tcPr>
          <w:p w14:paraId="01FACF4C"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4C5E3D86" w14:textId="77777777" w:rsidR="00B2439A" w:rsidRPr="0041495F" w:rsidRDefault="00B2439A" w:rsidP="00B2439A">
      <w:pPr>
        <w:jc w:val="left"/>
        <w:rPr>
          <w:rFonts w:ascii="Candara" w:hAnsi="Candara" w:cs="Arial"/>
          <w:sz w:val="16"/>
          <w:szCs w:val="16"/>
        </w:rPr>
      </w:pPr>
    </w:p>
    <w:p w14:paraId="566B132C" w14:textId="77777777" w:rsidR="00B2439A" w:rsidRPr="006A57EB" w:rsidRDefault="00B2439A" w:rsidP="00B2439A">
      <w:pPr>
        <w:jc w:val="left"/>
        <w:rPr>
          <w:rFonts w:ascii="Candara" w:hAnsi="Candara" w:cs="Arial"/>
          <w:sz w:val="16"/>
          <w:szCs w:val="16"/>
        </w:rPr>
      </w:pPr>
    </w:p>
    <w:p w14:paraId="64CB627D" w14:textId="7A5E31AE" w:rsidR="00B2439A" w:rsidRDefault="00CE580B" w:rsidP="00B2439A">
      <w:pPr>
        <w:jc w:val="right"/>
        <w:rPr>
          <w:rFonts w:ascii="Candara" w:hAnsi="Candara" w:cs="Arial"/>
          <w:sz w:val="19"/>
          <w:szCs w:val="19"/>
        </w:rPr>
      </w:pPr>
      <w:r>
        <w:rPr>
          <w:rFonts w:ascii="Candara" w:hAnsi="Candara" w:cs="Arial"/>
          <w:sz w:val="19"/>
          <w:szCs w:val="19"/>
        </w:rPr>
        <w:t>Obrazec 6</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1D3BA4"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1D3BA4" w:rsidRDefault="00B2439A" w:rsidP="00403460">
            <w:pPr>
              <w:jc w:val="center"/>
              <w:rPr>
                <w:rFonts w:ascii="Candara" w:hAnsi="Candara" w:cs="Arial"/>
                <w:b w:val="0"/>
                <w:szCs w:val="22"/>
              </w:rPr>
            </w:pPr>
          </w:p>
          <w:p w14:paraId="0FF96D71" w14:textId="3C640BE0" w:rsidR="00B2439A" w:rsidRPr="001D3BA4" w:rsidRDefault="00B2439A" w:rsidP="00403460">
            <w:pPr>
              <w:jc w:val="center"/>
              <w:rPr>
                <w:rFonts w:ascii="Candara" w:hAnsi="Candara" w:cs="Arial"/>
                <w:szCs w:val="22"/>
              </w:rPr>
            </w:pPr>
            <w:r>
              <w:rPr>
                <w:rFonts w:ascii="Candara" w:hAnsi="Candara" w:cs="Arial"/>
                <w:szCs w:val="22"/>
              </w:rPr>
              <w:t>IZJAVA PODIZVAJALCA V ZVEZI S PLAČILI</w:t>
            </w:r>
          </w:p>
          <w:p w14:paraId="6EE839E0" w14:textId="77777777" w:rsidR="00B2439A" w:rsidRPr="001D3BA4" w:rsidRDefault="00B2439A" w:rsidP="00403460">
            <w:pPr>
              <w:jc w:val="center"/>
              <w:rPr>
                <w:rFonts w:ascii="Candara" w:hAnsi="Candara" w:cs="Arial"/>
                <w:b w:val="0"/>
                <w:szCs w:val="22"/>
              </w:rPr>
            </w:pPr>
          </w:p>
        </w:tc>
      </w:tr>
    </w:tbl>
    <w:p w14:paraId="70C9DB46" w14:textId="77777777" w:rsidR="00B2439A" w:rsidRPr="0041495F" w:rsidRDefault="00B2439A" w:rsidP="00B2439A">
      <w:pPr>
        <w:rPr>
          <w:rFonts w:ascii="Candara" w:hAnsi="Candara" w:cs="Arial"/>
          <w:b/>
          <w:sz w:val="16"/>
          <w:szCs w:val="16"/>
        </w:rPr>
      </w:pPr>
    </w:p>
    <w:p w14:paraId="0AEDF8C8" w14:textId="77777777" w:rsidR="00B2439A" w:rsidRPr="006A57EB" w:rsidRDefault="00B2439A" w:rsidP="00B2439A">
      <w:pPr>
        <w:spacing w:line="276" w:lineRule="auto"/>
        <w:rPr>
          <w:rFonts w:ascii="Candara" w:hAnsi="Candara"/>
          <w:bCs/>
          <w:sz w:val="16"/>
          <w:szCs w:val="16"/>
        </w:rPr>
      </w:pPr>
    </w:p>
    <w:p w14:paraId="652853F5" w14:textId="25A9DD7E" w:rsidR="00B2439A" w:rsidRPr="00B2439A" w:rsidRDefault="00B2439A" w:rsidP="006A57EB">
      <w:pPr>
        <w:spacing w:line="240" w:lineRule="auto"/>
        <w:rPr>
          <w:rFonts w:ascii="Candara" w:hAnsi="Candara" w:cs="Arial"/>
          <w:b/>
          <w:sz w:val="20"/>
          <w:szCs w:val="20"/>
        </w:rPr>
      </w:pPr>
      <w:r w:rsidRPr="00B2439A">
        <w:rPr>
          <w:rFonts w:ascii="Candara" w:hAnsi="Candara" w:cs="Arial"/>
          <w:b/>
          <w:sz w:val="20"/>
          <w:szCs w:val="20"/>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2439A" w:rsidRPr="00F27121" w14:paraId="28B5F504" w14:textId="77777777" w:rsidTr="00403460">
        <w:tc>
          <w:tcPr>
            <w:tcW w:w="3062" w:type="dxa"/>
          </w:tcPr>
          <w:p w14:paraId="00A2E7D8" w14:textId="77777777" w:rsidR="00B2439A" w:rsidRPr="006A57EB" w:rsidRDefault="00B2439A" w:rsidP="00403460">
            <w:pPr>
              <w:spacing w:line="360" w:lineRule="auto"/>
              <w:rPr>
                <w:rFonts w:ascii="Candara" w:hAnsi="Candara" w:cs="Arial"/>
                <w:sz w:val="16"/>
                <w:szCs w:val="16"/>
              </w:rPr>
            </w:pPr>
          </w:p>
          <w:p w14:paraId="6F26B112" w14:textId="48BF3F21"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naziv:</w:t>
            </w:r>
          </w:p>
        </w:tc>
        <w:tc>
          <w:tcPr>
            <w:tcW w:w="6000" w:type="dxa"/>
          </w:tcPr>
          <w:p w14:paraId="04A4FE5F" w14:textId="77777777" w:rsidR="00B2439A" w:rsidRDefault="00B2439A" w:rsidP="00403460">
            <w:pPr>
              <w:spacing w:line="360" w:lineRule="auto"/>
              <w:rPr>
                <w:rFonts w:ascii="Candara" w:hAnsi="Candara" w:cs="Arial"/>
                <w:sz w:val="19"/>
                <w:szCs w:val="19"/>
              </w:rPr>
            </w:pPr>
          </w:p>
          <w:p w14:paraId="3A63FB8C"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EBABE5B" w14:textId="77777777" w:rsidTr="00403460">
        <w:tc>
          <w:tcPr>
            <w:tcW w:w="3062" w:type="dxa"/>
          </w:tcPr>
          <w:p w14:paraId="6785550C" w14:textId="6BE5B84C"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naslov:</w:t>
            </w:r>
          </w:p>
        </w:tc>
        <w:tc>
          <w:tcPr>
            <w:tcW w:w="6000" w:type="dxa"/>
          </w:tcPr>
          <w:p w14:paraId="011C88DA"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2ED8D3BA" w14:textId="77777777" w:rsidTr="00403460">
        <w:tc>
          <w:tcPr>
            <w:tcW w:w="3062" w:type="dxa"/>
          </w:tcPr>
          <w:p w14:paraId="7FECF11D"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3FEAD421"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70AC5CC" w14:textId="77777777" w:rsidTr="00403460">
        <w:tc>
          <w:tcPr>
            <w:tcW w:w="3062" w:type="dxa"/>
          </w:tcPr>
          <w:p w14:paraId="382005F7" w14:textId="520DF772" w:rsidR="00B2439A" w:rsidRPr="00F27121" w:rsidRDefault="00B2439A" w:rsidP="00B2439A">
            <w:pPr>
              <w:spacing w:line="276" w:lineRule="auto"/>
              <w:rPr>
                <w:rFonts w:ascii="Candara" w:hAnsi="Candara" w:cs="Arial"/>
                <w:sz w:val="19"/>
                <w:szCs w:val="19"/>
              </w:rPr>
            </w:pPr>
            <w:r w:rsidRPr="00F27121">
              <w:rPr>
                <w:rFonts w:ascii="Candara" w:hAnsi="Candara" w:cs="Arial"/>
                <w:sz w:val="19"/>
                <w:szCs w:val="19"/>
              </w:rPr>
              <w:t>matična številka:</w:t>
            </w:r>
          </w:p>
        </w:tc>
        <w:tc>
          <w:tcPr>
            <w:tcW w:w="6000" w:type="dxa"/>
          </w:tcPr>
          <w:p w14:paraId="51369BFB"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1A1034CA" w14:textId="77777777" w:rsidR="00B2439A" w:rsidRDefault="00B2439A" w:rsidP="00B2439A">
      <w:pPr>
        <w:spacing w:line="276" w:lineRule="auto"/>
        <w:rPr>
          <w:rFonts w:ascii="Candara" w:hAnsi="Candara" w:cs="Arial"/>
          <w:sz w:val="19"/>
          <w:szCs w:val="19"/>
        </w:rPr>
      </w:pPr>
    </w:p>
    <w:p w14:paraId="7AC5D8CF" w14:textId="2B728BEC" w:rsidR="00B2439A" w:rsidRPr="00B2439A" w:rsidRDefault="00B2439A" w:rsidP="00B2439A">
      <w:pPr>
        <w:spacing w:line="276" w:lineRule="auto"/>
        <w:rPr>
          <w:rFonts w:ascii="Candara" w:hAnsi="Candara"/>
          <w:bCs/>
          <w:sz w:val="19"/>
          <w:szCs w:val="19"/>
        </w:rPr>
      </w:pPr>
      <w:r>
        <w:rPr>
          <w:rFonts w:ascii="Candara" w:hAnsi="Candara" w:cs="Arial"/>
          <w:sz w:val="19"/>
          <w:szCs w:val="19"/>
        </w:rPr>
        <w:t xml:space="preserve">Izjavljamo, da smo seznanjeni z določbo petega odstavka, v povezavi z 2. in 3. odstavkom 94. člena ZJN-3, da so neposredna plačila podizvajalcem obvezna le, če kot podizvajalec to zahtevamo. Glede na določbo 94. člena ZJN-3 izjavljamo, da pri izvedbi javnega naročila </w:t>
      </w:r>
      <w:r w:rsidRPr="00F27121">
        <w:rPr>
          <w:rFonts w:ascii="Candara" w:hAnsi="Candara" w:cs="Arial"/>
          <w:sz w:val="19"/>
          <w:szCs w:val="19"/>
        </w:rPr>
        <w:t>»</w:t>
      </w:r>
      <w:r w:rsidR="006A66A0">
        <w:rPr>
          <w:rFonts w:ascii="Candara" w:hAnsi="Candara"/>
          <w:b/>
          <w:bCs/>
          <w:sz w:val="19"/>
          <w:szCs w:val="19"/>
        </w:rPr>
        <w:t>ZAVAROVANJE PREMOŽENJA IN PREMOŽENJSKIH INTERESOV NAROČNIKA ZA OBDOBJE OD 01.01.2021 – 31.12.202</w:t>
      </w:r>
      <w:r w:rsidR="008E2066">
        <w:rPr>
          <w:rFonts w:ascii="Candara" w:hAnsi="Candara"/>
          <w:b/>
          <w:bCs/>
          <w:sz w:val="19"/>
          <w:szCs w:val="19"/>
        </w:rPr>
        <w:t>2</w:t>
      </w:r>
      <w:r w:rsidR="006A66A0">
        <w:rPr>
          <w:rFonts w:ascii="Candara" w:hAnsi="Candara"/>
          <w:b/>
          <w:bCs/>
          <w:sz w:val="19"/>
          <w:szCs w:val="19"/>
        </w:rPr>
        <w:t xml:space="preserve"> </w:t>
      </w:r>
      <w:r w:rsidRPr="00DC3ACF">
        <w:rPr>
          <w:rFonts w:ascii="Candara" w:hAnsi="Candara"/>
          <w:b/>
          <w:bCs/>
          <w:sz w:val="19"/>
          <w:szCs w:val="19"/>
        </w:rPr>
        <w:t>«</w:t>
      </w:r>
      <w:r w:rsidRPr="00B2439A">
        <w:rPr>
          <w:rFonts w:ascii="Candara" w:hAnsi="Candara"/>
          <w:bCs/>
          <w:sz w:val="19"/>
          <w:szCs w:val="19"/>
        </w:rPr>
        <w:t>,</w:t>
      </w:r>
      <w:r>
        <w:rPr>
          <w:rFonts w:ascii="Candara" w:hAnsi="Candara"/>
          <w:b/>
          <w:bCs/>
          <w:sz w:val="19"/>
          <w:szCs w:val="19"/>
        </w:rPr>
        <w:t xml:space="preserve"> </w:t>
      </w:r>
      <w:r w:rsidRPr="00B2439A">
        <w:rPr>
          <w:rFonts w:ascii="Candara" w:hAnsi="Candara"/>
          <w:bCs/>
          <w:sz w:val="19"/>
          <w:szCs w:val="19"/>
        </w:rPr>
        <w:t>v katerem nastopamo kot podizvajalec</w:t>
      </w:r>
    </w:p>
    <w:p w14:paraId="57C5161B" w14:textId="77777777" w:rsidR="00B2439A" w:rsidRPr="006A57EB" w:rsidRDefault="00B2439A" w:rsidP="00B2439A">
      <w:pPr>
        <w:spacing w:line="276" w:lineRule="auto"/>
        <w:rPr>
          <w:rFonts w:ascii="Candara" w:hAnsi="Candara" w:cs="Arial"/>
          <w:sz w:val="16"/>
          <w:szCs w:val="16"/>
        </w:rPr>
      </w:pPr>
    </w:p>
    <w:p w14:paraId="08B0DFCF" w14:textId="117CA606" w:rsidR="00B2439A" w:rsidRDefault="006A57EB" w:rsidP="006A57EB">
      <w:pPr>
        <w:spacing w:line="276" w:lineRule="auto"/>
        <w:rPr>
          <w:rFonts w:ascii="Candara" w:hAnsi="Candara" w:cs="Arial"/>
          <w:sz w:val="19"/>
          <w:szCs w:val="19"/>
        </w:rPr>
      </w:pPr>
      <w:r>
        <w:rPr>
          <w:rFonts w:ascii="Candara" w:hAnsi="Candara" w:cs="Arial"/>
          <w:sz w:val="19"/>
          <w:szCs w:val="19"/>
        </w:rPr>
        <w:t>z</w:t>
      </w:r>
      <w:r w:rsidR="00B2439A">
        <w:rPr>
          <w:rFonts w:ascii="Candara" w:hAnsi="Candara" w:cs="Arial"/>
          <w:sz w:val="19"/>
          <w:szCs w:val="19"/>
        </w:rPr>
        <w:t xml:space="preserve">ahtevamo </w:t>
      </w:r>
      <w:r>
        <w:rPr>
          <w:rFonts w:ascii="Candara" w:hAnsi="Candara" w:cs="Arial"/>
          <w:sz w:val="19"/>
          <w:szCs w:val="19"/>
        </w:rPr>
        <w:t>nesporedno plačilo (</w:t>
      </w:r>
      <w:r w:rsidRPr="006A57EB">
        <w:rPr>
          <w:rFonts w:ascii="Candara" w:hAnsi="Candara" w:cs="Arial"/>
          <w:sz w:val="17"/>
          <w:szCs w:val="17"/>
          <w:u w:val="single"/>
        </w:rPr>
        <w:t>obvezno ustrezno obkrožiti</w:t>
      </w:r>
      <w:r>
        <w:rPr>
          <w:rFonts w:ascii="Candara" w:hAnsi="Candara" w:cs="Arial"/>
          <w:sz w:val="19"/>
          <w:szCs w:val="19"/>
        </w:rPr>
        <w:t xml:space="preserve">):  </w:t>
      </w:r>
    </w:p>
    <w:p w14:paraId="0486B144" w14:textId="77777777" w:rsidR="00B2439A" w:rsidRPr="006A57EB" w:rsidRDefault="00B2439A" w:rsidP="00B2439A">
      <w:pPr>
        <w:spacing w:line="276" w:lineRule="auto"/>
        <w:rPr>
          <w:rFonts w:ascii="Candara" w:hAnsi="Candara" w:cs="Arial"/>
          <w:sz w:val="16"/>
          <w:szCs w:val="16"/>
        </w:rPr>
      </w:pPr>
    </w:p>
    <w:tbl>
      <w:tblPr>
        <w:tblStyle w:val="Tabelamrea"/>
        <w:tblW w:w="9067" w:type="dxa"/>
        <w:tblLook w:val="04A0" w:firstRow="1" w:lastRow="0" w:firstColumn="1" w:lastColumn="0" w:noHBand="0" w:noVBand="1"/>
      </w:tblPr>
      <w:tblGrid>
        <w:gridCol w:w="4531"/>
        <w:gridCol w:w="4536"/>
      </w:tblGrid>
      <w:tr w:rsidR="00B2439A" w:rsidRPr="00F27121" w14:paraId="16E7F129" w14:textId="77777777" w:rsidTr="006A57EB">
        <w:tc>
          <w:tcPr>
            <w:tcW w:w="4531" w:type="dxa"/>
          </w:tcPr>
          <w:p w14:paraId="630421E7" w14:textId="3768235B" w:rsidR="00B2439A" w:rsidRPr="00F27121" w:rsidRDefault="00B2439A" w:rsidP="006A57EB">
            <w:pPr>
              <w:spacing w:line="276" w:lineRule="auto"/>
              <w:jc w:val="center"/>
              <w:rPr>
                <w:rFonts w:ascii="Candara" w:hAnsi="Candara"/>
                <w:b/>
                <w:sz w:val="19"/>
                <w:szCs w:val="19"/>
              </w:rPr>
            </w:pPr>
            <w:r>
              <w:rPr>
                <w:rFonts w:ascii="Candara" w:hAnsi="Candara"/>
                <w:b/>
                <w:sz w:val="19"/>
                <w:szCs w:val="19"/>
              </w:rPr>
              <w:t>DA – ZAHTEVAMO NEPOSREDNO PLAČILO</w:t>
            </w:r>
          </w:p>
        </w:tc>
        <w:tc>
          <w:tcPr>
            <w:tcW w:w="4536" w:type="dxa"/>
          </w:tcPr>
          <w:p w14:paraId="1E1496BF" w14:textId="6AD9C139" w:rsidR="00B2439A" w:rsidRPr="00F27121" w:rsidRDefault="00B2439A" w:rsidP="006A57EB">
            <w:pPr>
              <w:spacing w:line="276" w:lineRule="auto"/>
              <w:jc w:val="center"/>
              <w:rPr>
                <w:rFonts w:ascii="Candara" w:hAnsi="Candara"/>
                <w:b/>
                <w:sz w:val="19"/>
                <w:szCs w:val="19"/>
              </w:rPr>
            </w:pPr>
            <w:r>
              <w:rPr>
                <w:rFonts w:ascii="Candara" w:hAnsi="Candara"/>
                <w:b/>
                <w:sz w:val="19"/>
                <w:szCs w:val="19"/>
              </w:rPr>
              <w:t>NE – NE ZAHTEVAMO NEPOSREDNEGA PLAČILA</w:t>
            </w:r>
          </w:p>
        </w:tc>
      </w:tr>
      <w:tr w:rsidR="00B2439A" w:rsidRPr="00F27121" w14:paraId="18F04025" w14:textId="77777777" w:rsidTr="006A57EB">
        <w:tc>
          <w:tcPr>
            <w:tcW w:w="4531" w:type="dxa"/>
          </w:tcPr>
          <w:p w14:paraId="4579FA45" w14:textId="3BDD685C" w:rsidR="00B2439A" w:rsidRPr="00F27121" w:rsidRDefault="00B2439A" w:rsidP="00403460">
            <w:pPr>
              <w:spacing w:line="276" w:lineRule="auto"/>
              <w:rPr>
                <w:rFonts w:ascii="Candara" w:hAnsi="Candara"/>
                <w:sz w:val="19"/>
                <w:szCs w:val="19"/>
              </w:rPr>
            </w:pPr>
            <w:r>
              <w:rPr>
                <w:rFonts w:ascii="Candara" w:hAnsi="Candara"/>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F27121" w:rsidRDefault="00B2439A" w:rsidP="00403460">
            <w:pPr>
              <w:spacing w:line="276" w:lineRule="auto"/>
              <w:rPr>
                <w:rFonts w:ascii="Candara" w:hAnsi="Candara"/>
                <w:sz w:val="19"/>
                <w:szCs w:val="19"/>
              </w:rPr>
            </w:pPr>
          </w:p>
        </w:tc>
        <w:tc>
          <w:tcPr>
            <w:tcW w:w="4536" w:type="dxa"/>
          </w:tcPr>
          <w:p w14:paraId="46BB426E" w14:textId="702163E7" w:rsidR="00B2439A" w:rsidRPr="00F27121" w:rsidRDefault="00B2439A" w:rsidP="00403460">
            <w:pPr>
              <w:spacing w:line="276" w:lineRule="auto"/>
              <w:rPr>
                <w:rFonts w:ascii="Candara" w:hAnsi="Candara"/>
                <w:sz w:val="19"/>
                <w:szCs w:val="19"/>
              </w:rPr>
            </w:pPr>
            <w:r>
              <w:rPr>
                <w:rFonts w:ascii="Candara" w:hAnsi="Candara"/>
                <w:sz w:val="19"/>
                <w:szCs w:val="19"/>
              </w:rPr>
              <w:t>Plačilo za izvedeno delo bomo prejemali s strani ponudnika (izvajalca). Seznanjeni smo, da mora ponudnik (izvajalec) najpozneje v 60 dneh od plačila končnega ra</w:t>
            </w:r>
            <w:r w:rsidR="006A57EB">
              <w:rPr>
                <w:rFonts w:ascii="Candara" w:hAnsi="Candara"/>
                <w:sz w:val="19"/>
                <w:szCs w:val="19"/>
              </w:rPr>
              <w:t>čuna oziroma situacije s strani</w:t>
            </w:r>
            <w:r>
              <w:rPr>
                <w:rFonts w:ascii="Candara" w:hAnsi="Candara"/>
                <w:sz w:val="19"/>
                <w:szCs w:val="19"/>
              </w:rPr>
              <w:t xml:space="preserve"> naročnika, naročniku poslati svoji pisno izjavo, da je poplačal vse obveznosti do nas kot podizvajalca, kateri mora priložiti našo pisno izjavo, da smo prejeli plačilo za vsa dela, ki jih bomo izvedli.</w:t>
            </w:r>
          </w:p>
        </w:tc>
      </w:tr>
    </w:tbl>
    <w:p w14:paraId="02C3AF1B" w14:textId="77777777" w:rsidR="00F372EF" w:rsidRPr="006A57EB" w:rsidRDefault="00F372EF" w:rsidP="00F372EF">
      <w:pPr>
        <w:spacing w:line="276" w:lineRule="auto"/>
        <w:rPr>
          <w:rFonts w:ascii="Candara" w:hAnsi="Candara" w:cs="Arial"/>
          <w:sz w:val="16"/>
          <w:szCs w:val="16"/>
        </w:rPr>
      </w:pPr>
    </w:p>
    <w:p w14:paraId="07713B56" w14:textId="77777777" w:rsidR="006A57EB" w:rsidRPr="006A57EB" w:rsidRDefault="006A57EB" w:rsidP="00F372EF">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F27121" w14:paraId="0C2D0F10" w14:textId="77777777" w:rsidTr="00403460">
        <w:tc>
          <w:tcPr>
            <w:tcW w:w="3020" w:type="dxa"/>
          </w:tcPr>
          <w:p w14:paraId="368FC59C"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KRAJ</w:t>
            </w:r>
          </w:p>
          <w:p w14:paraId="449CC2E5" w14:textId="77777777" w:rsidR="006A57EB" w:rsidRPr="006A57EB" w:rsidRDefault="006A57EB" w:rsidP="00403460">
            <w:pPr>
              <w:spacing w:line="276" w:lineRule="auto"/>
              <w:jc w:val="center"/>
              <w:rPr>
                <w:rFonts w:ascii="Candara" w:hAnsi="Candara" w:cs="Arial"/>
                <w:sz w:val="16"/>
                <w:szCs w:val="16"/>
              </w:rPr>
            </w:pPr>
          </w:p>
          <w:p w14:paraId="4CEDA122"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34B7C4D"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1EC85D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PODIZVAJALEC</w:t>
            </w:r>
          </w:p>
          <w:p w14:paraId="39D76A37"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812830B" w14:textId="77777777" w:rsidR="006A57EB" w:rsidRPr="00F27121" w:rsidRDefault="006A57EB" w:rsidP="00403460">
            <w:pPr>
              <w:spacing w:line="276" w:lineRule="auto"/>
              <w:rPr>
                <w:rFonts w:ascii="Candara" w:hAnsi="Candara" w:cs="Arial"/>
                <w:sz w:val="19"/>
                <w:szCs w:val="19"/>
              </w:rPr>
            </w:pPr>
          </w:p>
          <w:p w14:paraId="193A0647" w14:textId="77777777" w:rsidR="006A57EB" w:rsidRPr="00F27121" w:rsidRDefault="006A57EB" w:rsidP="00403460">
            <w:pPr>
              <w:spacing w:line="276" w:lineRule="auto"/>
              <w:rPr>
                <w:rFonts w:ascii="Candara" w:hAnsi="Candara" w:cs="Arial"/>
                <w:sz w:val="19"/>
                <w:szCs w:val="19"/>
              </w:rPr>
            </w:pPr>
          </w:p>
          <w:p w14:paraId="620F9DFE"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6A57EB" w:rsidRPr="00F27121" w14:paraId="210B4FC4" w14:textId="77777777" w:rsidTr="00403460">
        <w:tc>
          <w:tcPr>
            <w:tcW w:w="3020" w:type="dxa"/>
          </w:tcPr>
          <w:p w14:paraId="37A7A0F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DATUM</w:t>
            </w:r>
          </w:p>
          <w:p w14:paraId="34D720DD" w14:textId="77777777" w:rsidR="006A57EB" w:rsidRPr="00F27121" w:rsidRDefault="006A57EB" w:rsidP="00403460">
            <w:pPr>
              <w:spacing w:line="276" w:lineRule="auto"/>
              <w:jc w:val="center"/>
              <w:rPr>
                <w:rFonts w:ascii="Candara" w:hAnsi="Candara" w:cs="Arial"/>
                <w:sz w:val="19"/>
                <w:szCs w:val="19"/>
              </w:rPr>
            </w:pPr>
          </w:p>
          <w:p w14:paraId="3C147ECD" w14:textId="77777777" w:rsidR="006A57EB" w:rsidRPr="00F27121" w:rsidRDefault="006A57EB" w:rsidP="006A57EB">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9514101" w14:textId="77777777" w:rsidR="006A57EB" w:rsidRPr="00F27121" w:rsidRDefault="006A57EB" w:rsidP="00403460">
            <w:pPr>
              <w:spacing w:line="276" w:lineRule="auto"/>
              <w:rPr>
                <w:rFonts w:ascii="Candara" w:hAnsi="Candara" w:cs="Arial"/>
                <w:sz w:val="19"/>
                <w:szCs w:val="19"/>
              </w:rPr>
            </w:pPr>
          </w:p>
        </w:tc>
        <w:tc>
          <w:tcPr>
            <w:tcW w:w="3822" w:type="dxa"/>
            <w:vMerge/>
          </w:tcPr>
          <w:p w14:paraId="3D37CEF5" w14:textId="77777777" w:rsidR="006A57EB" w:rsidRPr="00F27121" w:rsidRDefault="006A57EB" w:rsidP="00403460">
            <w:pPr>
              <w:spacing w:line="276" w:lineRule="auto"/>
              <w:rPr>
                <w:rFonts w:ascii="Candara" w:hAnsi="Candara" w:cs="Arial"/>
                <w:sz w:val="19"/>
                <w:szCs w:val="19"/>
              </w:rPr>
            </w:pPr>
          </w:p>
        </w:tc>
      </w:tr>
    </w:tbl>
    <w:p w14:paraId="7B159AE2" w14:textId="06BDB545" w:rsidR="002D08CE" w:rsidRDefault="002D08CE" w:rsidP="006A57EB">
      <w:pPr>
        <w:spacing w:line="276" w:lineRule="auto"/>
        <w:rPr>
          <w:rFonts w:ascii="Candara" w:hAnsi="Candara" w:cs="Arial"/>
          <w:sz w:val="19"/>
          <w:szCs w:val="19"/>
        </w:rPr>
      </w:pPr>
    </w:p>
    <w:p w14:paraId="3B447412" w14:textId="4C25A151" w:rsidR="001445E9" w:rsidRDefault="001445E9" w:rsidP="006A57EB">
      <w:pPr>
        <w:spacing w:line="276" w:lineRule="auto"/>
        <w:rPr>
          <w:rFonts w:ascii="Candara" w:hAnsi="Candara" w:cs="Arial"/>
          <w:sz w:val="19"/>
          <w:szCs w:val="19"/>
        </w:rPr>
      </w:pPr>
    </w:p>
    <w:p w14:paraId="5AAA84E7" w14:textId="77777777" w:rsidR="001445E9" w:rsidRDefault="001445E9" w:rsidP="006A57EB">
      <w:pPr>
        <w:spacing w:line="276" w:lineRule="auto"/>
        <w:rPr>
          <w:rFonts w:ascii="Candara" w:hAnsi="Candara" w:cs="Arial"/>
          <w:sz w:val="19"/>
          <w:szCs w:val="19"/>
        </w:rPr>
      </w:pPr>
    </w:p>
    <w:p w14:paraId="2058DCA1" w14:textId="77777777" w:rsidR="006A57EB" w:rsidRPr="00F27121" w:rsidRDefault="006A57EB" w:rsidP="006A57EB">
      <w:pPr>
        <w:spacing w:line="276" w:lineRule="auto"/>
        <w:rPr>
          <w:rFonts w:ascii="Candara" w:hAnsi="Candara" w:cs="Arial"/>
          <w:sz w:val="19"/>
          <w:szCs w:val="19"/>
        </w:rPr>
      </w:pPr>
      <w:r w:rsidRPr="00F27121">
        <w:rPr>
          <w:rFonts w:ascii="Candara" w:hAnsi="Candara" w:cs="Arial"/>
          <w:sz w:val="19"/>
          <w:szCs w:val="19"/>
        </w:rPr>
        <w:t>_______________________</w:t>
      </w:r>
    </w:p>
    <w:p w14:paraId="3D72C9FC" w14:textId="42EE3B2D" w:rsidR="006A57EB" w:rsidRDefault="006A57EB" w:rsidP="0012013A">
      <w:pPr>
        <w:spacing w:after="120"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zakonitega zastopnika podizvajalca. Obrazec se izpolni za vsakega podizvajalca, ki ga je ponudnik navedel </w:t>
      </w:r>
      <w:r w:rsidR="002D08CE">
        <w:rPr>
          <w:rFonts w:ascii="Candara" w:hAnsi="Candara" w:cs="Arial"/>
          <w:i/>
          <w:sz w:val="17"/>
          <w:szCs w:val="17"/>
        </w:rPr>
        <w:t>v ponudbi</w:t>
      </w:r>
      <w:r>
        <w:rPr>
          <w:rFonts w:ascii="Candara" w:hAnsi="Candara" w:cs="Arial"/>
          <w:i/>
          <w:sz w:val="17"/>
          <w:szCs w:val="17"/>
        </w:rPr>
        <w:t>. Obrazec se fotokopira, v kolikor ponudnik nastopa z več podizvajalci.</w:t>
      </w:r>
    </w:p>
    <w:p w14:paraId="12F3B49E" w14:textId="1CE42D4C" w:rsidR="00232515" w:rsidRPr="00CE580B" w:rsidRDefault="00166CA2" w:rsidP="00CE580B">
      <w:pPr>
        <w:spacing w:line="276" w:lineRule="auto"/>
        <w:rPr>
          <w:rFonts w:ascii="Candara" w:hAnsi="Candara" w:cs="Arial"/>
          <w:i/>
          <w:sz w:val="17"/>
          <w:szCs w:val="17"/>
        </w:rPr>
        <w:sectPr w:rsidR="00232515" w:rsidRPr="00CE580B" w:rsidSect="00C11800">
          <w:footerReference w:type="default" r:id="rId13"/>
          <w:pgSz w:w="11906" w:h="16838"/>
          <w:pgMar w:top="1418" w:right="1417" w:bottom="993" w:left="1417" w:header="708" w:footer="708" w:gutter="0"/>
          <w:pgNumType w:start="1"/>
          <w:cols w:space="708"/>
          <w:docGrid w:linePitch="360"/>
        </w:sectPr>
      </w:pPr>
      <w:r w:rsidRPr="00FD6CF8">
        <w:rPr>
          <w:rFonts w:ascii="Candara" w:hAnsi="Candara" w:cs="Arial"/>
          <w:b/>
          <w:i/>
          <w:sz w:val="17"/>
          <w:szCs w:val="17"/>
          <w:u w:val="single"/>
        </w:rPr>
        <w:t>Obrazec je potrebno izpolniti in priložiti ponudbi le v primeru, da ponudnik nastopa s podizvajalcem</w:t>
      </w:r>
      <w:r>
        <w:rPr>
          <w:rFonts w:ascii="Candara" w:hAnsi="Candara" w:cs="Arial"/>
          <w:i/>
          <w:sz w:val="17"/>
          <w:szCs w:val="17"/>
        </w:rPr>
        <w:t>.</w:t>
      </w:r>
    </w:p>
    <w:tbl>
      <w:tblPr>
        <w:tblStyle w:val="Tabelamrea"/>
        <w:tblW w:w="0" w:type="auto"/>
        <w:tblLook w:val="04A0" w:firstRow="1" w:lastRow="0" w:firstColumn="1" w:lastColumn="0" w:noHBand="0" w:noVBand="1"/>
      </w:tblPr>
      <w:tblGrid>
        <w:gridCol w:w="1555"/>
        <w:gridCol w:w="7506"/>
      </w:tblGrid>
      <w:tr w:rsidR="00F97363" w:rsidRPr="00F27121" w14:paraId="27A1FFB3" w14:textId="77777777" w:rsidTr="00C254B4">
        <w:trPr>
          <w:trHeight w:val="699"/>
        </w:trPr>
        <w:tc>
          <w:tcPr>
            <w:tcW w:w="1555" w:type="dxa"/>
          </w:tcPr>
          <w:p w14:paraId="5F80A92F" w14:textId="77777777" w:rsidR="00F97363" w:rsidRPr="00C4251D" w:rsidRDefault="00F97363" w:rsidP="00C254B4">
            <w:pPr>
              <w:spacing w:line="276" w:lineRule="auto"/>
              <w:jc w:val="left"/>
              <w:rPr>
                <w:rFonts w:ascii="Candara" w:hAnsi="Candara" w:cs="Arial"/>
                <w:b/>
                <w:sz w:val="18"/>
                <w:szCs w:val="18"/>
              </w:rPr>
            </w:pPr>
          </w:p>
          <w:p w14:paraId="65E76868"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99D530A" w14:textId="77777777" w:rsidR="00F97363" w:rsidRDefault="00F97363" w:rsidP="00C254B4">
            <w:pPr>
              <w:spacing w:line="276" w:lineRule="auto"/>
              <w:jc w:val="left"/>
              <w:rPr>
                <w:rFonts w:ascii="Candara" w:hAnsi="Candara" w:cs="Arial"/>
                <w:sz w:val="19"/>
                <w:szCs w:val="19"/>
              </w:rPr>
            </w:pPr>
          </w:p>
          <w:p w14:paraId="250A139D" w14:textId="77777777" w:rsidR="00593809" w:rsidRDefault="00593809" w:rsidP="00593809">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2387B11A" w14:textId="037398B4" w:rsidR="00F97363" w:rsidRPr="00B62BC2" w:rsidRDefault="00593809" w:rsidP="00593809">
            <w:pPr>
              <w:spacing w:line="276" w:lineRule="auto"/>
              <w:rPr>
                <w:rFonts w:ascii="Candara" w:hAnsi="Candara" w:cs="Arial"/>
                <w:b/>
                <w:sz w:val="19"/>
                <w:szCs w:val="19"/>
              </w:rPr>
            </w:pPr>
            <w:r>
              <w:rPr>
                <w:rFonts w:ascii="Candara" w:hAnsi="Candara" w:cs="Arial"/>
                <w:sz w:val="19"/>
                <w:szCs w:val="19"/>
              </w:rPr>
              <w:t>za obdobje od 01.01.2021 – 31.12.202</w:t>
            </w:r>
            <w:r w:rsidR="008E2066">
              <w:rPr>
                <w:rFonts w:ascii="Candara" w:hAnsi="Candara" w:cs="Arial"/>
                <w:sz w:val="19"/>
                <w:szCs w:val="19"/>
              </w:rPr>
              <w:t>2</w:t>
            </w:r>
          </w:p>
        </w:tc>
      </w:tr>
    </w:tbl>
    <w:p w14:paraId="2477C637" w14:textId="77777777" w:rsidR="00F97363" w:rsidRPr="0041495F" w:rsidRDefault="00F97363" w:rsidP="00F97363">
      <w:pPr>
        <w:jc w:val="left"/>
        <w:rPr>
          <w:rFonts w:ascii="Candara" w:hAnsi="Candara" w:cs="Arial"/>
          <w:sz w:val="16"/>
          <w:szCs w:val="16"/>
        </w:rPr>
      </w:pPr>
    </w:p>
    <w:p w14:paraId="21FBF0D7" w14:textId="2C86B61A" w:rsidR="00F97363" w:rsidRDefault="00F97363" w:rsidP="00F97363">
      <w:pPr>
        <w:jc w:val="left"/>
        <w:rPr>
          <w:rFonts w:ascii="Candara" w:hAnsi="Candara" w:cs="Arial"/>
          <w:sz w:val="16"/>
          <w:szCs w:val="16"/>
        </w:rPr>
      </w:pPr>
    </w:p>
    <w:p w14:paraId="4704DD95" w14:textId="77777777" w:rsidR="001445E9" w:rsidRPr="006A57EB" w:rsidRDefault="001445E9" w:rsidP="00F97363">
      <w:pPr>
        <w:jc w:val="left"/>
        <w:rPr>
          <w:rFonts w:ascii="Candara" w:hAnsi="Candara" w:cs="Arial"/>
          <w:sz w:val="16"/>
          <w:szCs w:val="16"/>
        </w:rPr>
      </w:pPr>
    </w:p>
    <w:p w14:paraId="59533F2C" w14:textId="48419604" w:rsidR="00F97363" w:rsidRDefault="00CE580B" w:rsidP="00F97363">
      <w:pPr>
        <w:jc w:val="right"/>
        <w:rPr>
          <w:rFonts w:ascii="Candara" w:hAnsi="Candara" w:cs="Arial"/>
          <w:sz w:val="19"/>
          <w:szCs w:val="19"/>
        </w:rPr>
      </w:pPr>
      <w:r w:rsidRPr="00CE580B">
        <w:rPr>
          <w:rFonts w:ascii="Candara" w:hAnsi="Candara" w:cs="Arial"/>
          <w:sz w:val="19"/>
          <w:szCs w:val="19"/>
        </w:rPr>
        <w:t>Obrazec 7</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1D3BA4"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1D3BA4" w:rsidRDefault="00F97363" w:rsidP="00C254B4">
            <w:pPr>
              <w:jc w:val="center"/>
              <w:rPr>
                <w:rFonts w:ascii="Candara" w:hAnsi="Candara" w:cs="Arial"/>
                <w:b w:val="0"/>
                <w:szCs w:val="22"/>
              </w:rPr>
            </w:pPr>
          </w:p>
          <w:p w14:paraId="6D43AFED" w14:textId="231810FB" w:rsidR="00F97363" w:rsidRPr="001D3BA4" w:rsidRDefault="00F97363" w:rsidP="00C254B4">
            <w:pPr>
              <w:jc w:val="center"/>
              <w:rPr>
                <w:rFonts w:ascii="Candara" w:hAnsi="Candara" w:cs="Arial"/>
                <w:szCs w:val="22"/>
              </w:rPr>
            </w:pPr>
            <w:r>
              <w:rPr>
                <w:rFonts w:ascii="Candara" w:hAnsi="Candara" w:cs="Arial"/>
                <w:szCs w:val="22"/>
              </w:rPr>
              <w:t>VZOREC POGODBE</w:t>
            </w:r>
          </w:p>
          <w:p w14:paraId="58C0FDD3" w14:textId="77777777" w:rsidR="00F97363" w:rsidRPr="001D3BA4" w:rsidRDefault="00F97363" w:rsidP="00C254B4">
            <w:pPr>
              <w:jc w:val="center"/>
              <w:rPr>
                <w:rFonts w:ascii="Candara" w:hAnsi="Candara" w:cs="Arial"/>
                <w:b w:val="0"/>
                <w:szCs w:val="22"/>
              </w:rPr>
            </w:pPr>
          </w:p>
        </w:tc>
      </w:tr>
    </w:tbl>
    <w:p w14:paraId="4989BD34" w14:textId="77777777" w:rsidR="00F97363" w:rsidRDefault="00F97363" w:rsidP="00F97363">
      <w:pPr>
        <w:spacing w:line="276" w:lineRule="auto"/>
        <w:rPr>
          <w:rFonts w:ascii="Candara" w:hAnsi="Candara" w:cs="Arial"/>
          <w:sz w:val="19"/>
          <w:szCs w:val="19"/>
        </w:rPr>
      </w:pPr>
    </w:p>
    <w:p w14:paraId="1D496C41" w14:textId="10B48503" w:rsidR="005473CE" w:rsidRDefault="00F97363" w:rsidP="00F97363">
      <w:pPr>
        <w:spacing w:line="276" w:lineRule="auto"/>
        <w:rPr>
          <w:rFonts w:ascii="Candara" w:hAnsi="Candara" w:cs="Arial"/>
          <w:sz w:val="19"/>
          <w:szCs w:val="19"/>
        </w:rPr>
      </w:pPr>
      <w:r>
        <w:rPr>
          <w:rFonts w:ascii="Candara" w:hAnsi="Candara" w:cs="Arial"/>
          <w:sz w:val="19"/>
          <w:szCs w:val="19"/>
        </w:rPr>
        <w:t>Vzorec pogodbe je potrebno šteti le kot izhodišče, saj si naročnik pridržuje pravico, da bo v okviru iz</w:t>
      </w:r>
      <w:r w:rsidR="002F161D">
        <w:rPr>
          <w:rFonts w:ascii="Candara" w:hAnsi="Candara" w:cs="Arial"/>
          <w:sz w:val="19"/>
          <w:szCs w:val="19"/>
        </w:rPr>
        <w:t>v</w:t>
      </w:r>
      <w:r>
        <w:rPr>
          <w:rFonts w:ascii="Candara" w:hAnsi="Candara" w:cs="Arial"/>
          <w:sz w:val="19"/>
          <w:szCs w:val="19"/>
        </w:rPr>
        <w:t>edbe samega postopka še nekoliko spremenil posa</w:t>
      </w:r>
      <w:r w:rsidR="002F161D">
        <w:rPr>
          <w:rFonts w:ascii="Candara" w:hAnsi="Candara" w:cs="Arial"/>
          <w:sz w:val="19"/>
          <w:szCs w:val="19"/>
        </w:rPr>
        <w:t>mezne elemente javnega naročila</w:t>
      </w:r>
      <w:r>
        <w:rPr>
          <w:rFonts w:ascii="Candara" w:hAnsi="Candara" w:cs="Arial"/>
          <w:sz w:val="19"/>
          <w:szCs w:val="19"/>
        </w:rPr>
        <w:t>!</w:t>
      </w:r>
    </w:p>
    <w:p w14:paraId="015AAC2F" w14:textId="0BC70883" w:rsidR="002F161D" w:rsidRDefault="002F161D" w:rsidP="00F97363">
      <w:pPr>
        <w:spacing w:line="276" w:lineRule="auto"/>
        <w:rPr>
          <w:rFonts w:ascii="Arial-BoldMT" w:eastAsia="Calibri" w:hAnsi="Arial-BoldMT" w:cs="Arial-BoldMT"/>
          <w:b/>
          <w:bCs/>
          <w:sz w:val="20"/>
          <w:szCs w:val="20"/>
          <w:lang w:eastAsia="en-GB"/>
        </w:rPr>
      </w:pPr>
    </w:p>
    <w:p w14:paraId="6D9E4501" w14:textId="77777777" w:rsidR="008819FC" w:rsidRDefault="008819FC" w:rsidP="00F97363">
      <w:pPr>
        <w:spacing w:line="276" w:lineRule="auto"/>
        <w:rPr>
          <w:rFonts w:ascii="Arial-BoldMT" w:eastAsia="Calibri" w:hAnsi="Arial-BoldMT" w:cs="Arial-BoldMT"/>
          <w:b/>
          <w:bCs/>
          <w:sz w:val="20"/>
          <w:szCs w:val="20"/>
          <w:lang w:eastAsia="en-GB"/>
        </w:rPr>
      </w:pPr>
    </w:p>
    <w:p w14:paraId="45143E86" w14:textId="6791649E" w:rsidR="00F97363" w:rsidRPr="00F97363" w:rsidRDefault="00593809" w:rsidP="00F97363">
      <w:pPr>
        <w:spacing w:line="276" w:lineRule="auto"/>
        <w:rPr>
          <w:rFonts w:ascii="Candara" w:hAnsi="Candara"/>
          <w:b/>
          <w:sz w:val="19"/>
          <w:szCs w:val="19"/>
        </w:rPr>
      </w:pPr>
      <w:r>
        <w:rPr>
          <w:rFonts w:ascii="Candara" w:hAnsi="Candara"/>
          <w:b/>
          <w:sz w:val="19"/>
          <w:szCs w:val="19"/>
        </w:rPr>
        <w:t xml:space="preserve">Javni zdravstveni zavod </w:t>
      </w:r>
      <w:r w:rsidR="00B13549">
        <w:rPr>
          <w:rFonts w:ascii="Candara" w:hAnsi="Candara"/>
          <w:b/>
          <w:sz w:val="19"/>
          <w:szCs w:val="19"/>
        </w:rPr>
        <w:t>SPLOŠNA BOLNIŠNICA BREŽICE</w:t>
      </w:r>
    </w:p>
    <w:p w14:paraId="34AF7AF7" w14:textId="4FCE020D" w:rsidR="00F97363" w:rsidRPr="00F97363" w:rsidRDefault="00B13549" w:rsidP="00F97363">
      <w:pPr>
        <w:spacing w:line="276" w:lineRule="auto"/>
        <w:rPr>
          <w:rFonts w:ascii="Candara" w:hAnsi="Candara"/>
          <w:sz w:val="19"/>
          <w:szCs w:val="19"/>
        </w:rPr>
      </w:pPr>
      <w:r>
        <w:rPr>
          <w:rFonts w:ascii="Candara" w:hAnsi="Candara"/>
          <w:b/>
          <w:sz w:val="19"/>
          <w:szCs w:val="19"/>
        </w:rPr>
        <w:t xml:space="preserve">Černelčeva cesta 15, 8520 Brežice </w:t>
      </w:r>
    </w:p>
    <w:p w14:paraId="4B0D18DE" w14:textId="00B0BFDB"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ki ga zastopa </w:t>
      </w:r>
      <w:r w:rsidRPr="00F97363">
        <w:rPr>
          <w:rFonts w:ascii="Candara" w:hAnsi="Candara"/>
          <w:b/>
          <w:sz w:val="19"/>
          <w:szCs w:val="19"/>
        </w:rPr>
        <w:t>direktor</w:t>
      </w:r>
      <w:r w:rsidR="00593809">
        <w:rPr>
          <w:rFonts w:ascii="Candara" w:hAnsi="Candara"/>
          <w:b/>
          <w:sz w:val="19"/>
          <w:szCs w:val="19"/>
        </w:rPr>
        <w:t>ica</w:t>
      </w:r>
      <w:r w:rsidRPr="00F97363">
        <w:rPr>
          <w:rFonts w:ascii="Candara" w:hAnsi="Candara"/>
          <w:b/>
          <w:sz w:val="19"/>
          <w:szCs w:val="19"/>
        </w:rPr>
        <w:t xml:space="preserve"> </w:t>
      </w:r>
      <w:r w:rsidR="00100715">
        <w:rPr>
          <w:rFonts w:ascii="Candara" w:hAnsi="Candara"/>
          <w:b/>
          <w:sz w:val="19"/>
          <w:szCs w:val="19"/>
        </w:rPr>
        <w:t>ANICA HRIBAR</w:t>
      </w:r>
    </w:p>
    <w:p w14:paraId="507FCCE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Matična številka: 3356655000</w:t>
      </w:r>
    </w:p>
    <w:p w14:paraId="51E45BA3"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ID številka za DDV: SI67396704</w:t>
      </w:r>
    </w:p>
    <w:p w14:paraId="409C4C04" w14:textId="77777777" w:rsidR="00F97363" w:rsidRPr="00327CBA" w:rsidRDefault="00F97363" w:rsidP="00F97363">
      <w:pPr>
        <w:spacing w:line="276" w:lineRule="auto"/>
        <w:rPr>
          <w:rFonts w:ascii="Candara" w:hAnsi="Candara"/>
          <w:sz w:val="16"/>
          <w:szCs w:val="16"/>
        </w:rPr>
      </w:pPr>
    </w:p>
    <w:p w14:paraId="471CFA16" w14:textId="056C5A3C"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00CE580B">
        <w:rPr>
          <w:rFonts w:ascii="Candara" w:hAnsi="Candara"/>
          <w:sz w:val="19"/>
          <w:szCs w:val="19"/>
        </w:rPr>
        <w:t xml:space="preserve"> </w:t>
      </w:r>
      <w:r w:rsidR="00CE580B" w:rsidRPr="00CE580B">
        <w:rPr>
          <w:rFonts w:ascii="Candara" w:hAnsi="Candara"/>
          <w:b/>
          <w:sz w:val="19"/>
          <w:szCs w:val="19"/>
        </w:rPr>
        <w:t>naročnik/</w:t>
      </w:r>
      <w:r w:rsidR="00A34C63">
        <w:rPr>
          <w:rFonts w:ascii="Candara" w:hAnsi="Candara"/>
          <w:b/>
          <w:sz w:val="19"/>
          <w:szCs w:val="19"/>
        </w:rPr>
        <w:t>zavarovalec</w:t>
      </w:r>
      <w:r w:rsidRPr="00F97363">
        <w:rPr>
          <w:rFonts w:ascii="Candara" w:hAnsi="Candara"/>
          <w:sz w:val="19"/>
          <w:szCs w:val="19"/>
        </w:rPr>
        <w:t xml:space="preserve">) </w:t>
      </w:r>
    </w:p>
    <w:p w14:paraId="3DB30685" w14:textId="77777777" w:rsidR="00F97363" w:rsidRPr="00327CBA" w:rsidRDefault="00F97363" w:rsidP="00F97363">
      <w:pPr>
        <w:spacing w:line="276" w:lineRule="auto"/>
        <w:rPr>
          <w:rFonts w:ascii="Candara" w:hAnsi="Candara"/>
          <w:sz w:val="16"/>
          <w:szCs w:val="16"/>
        </w:rPr>
      </w:pPr>
    </w:p>
    <w:p w14:paraId="180DDEB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in</w:t>
      </w:r>
    </w:p>
    <w:p w14:paraId="672576AE" w14:textId="77777777" w:rsidR="00F97363" w:rsidRPr="00327CBA" w:rsidRDefault="00F97363" w:rsidP="00F654A0">
      <w:pPr>
        <w:spacing w:line="240" w:lineRule="auto"/>
        <w:rPr>
          <w:rFonts w:ascii="Candara" w:hAnsi="Candara"/>
          <w:sz w:val="16"/>
          <w:szCs w:val="16"/>
        </w:rPr>
      </w:pPr>
    </w:p>
    <w:p w14:paraId="2346E281" w14:textId="0A937EA7" w:rsidR="00F97363" w:rsidRPr="00F97363" w:rsidRDefault="00F97363" w:rsidP="00451425">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716C3AEA" w14:textId="77777777" w:rsidR="00F97363" w:rsidRPr="00327CBA" w:rsidRDefault="00F97363" w:rsidP="00451425">
      <w:pPr>
        <w:spacing w:line="276" w:lineRule="auto"/>
        <w:rPr>
          <w:rFonts w:ascii="Candara" w:hAnsi="Candara"/>
          <w:sz w:val="16"/>
          <w:szCs w:val="16"/>
        </w:rPr>
      </w:pPr>
    </w:p>
    <w:p w14:paraId="601D0ADB" w14:textId="576E8E4E" w:rsidR="00F97363" w:rsidRPr="00F97363" w:rsidRDefault="00F97363" w:rsidP="00451425">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55366A78" w14:textId="475624AC" w:rsidR="00F97363" w:rsidRPr="00F97363" w:rsidRDefault="00F97363" w:rsidP="00F97363">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239F618D" w14:textId="4EC9A842" w:rsidR="00F97363" w:rsidRPr="00F97363" w:rsidRDefault="00F97363" w:rsidP="00F97363">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346E1D8A" w14:textId="77777777" w:rsidR="00F97363" w:rsidRPr="00327CBA" w:rsidRDefault="00F97363" w:rsidP="00F97363">
      <w:pPr>
        <w:spacing w:line="276" w:lineRule="auto"/>
        <w:rPr>
          <w:rFonts w:ascii="Candara" w:hAnsi="Candara"/>
          <w:sz w:val="16"/>
          <w:szCs w:val="16"/>
        </w:rPr>
      </w:pPr>
    </w:p>
    <w:p w14:paraId="7F6FFD43" w14:textId="3A8B34F8"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00A34C63">
        <w:rPr>
          <w:rFonts w:ascii="Candara" w:hAnsi="Candara"/>
          <w:b/>
          <w:sz w:val="19"/>
          <w:szCs w:val="19"/>
        </w:rPr>
        <w:t>zavarovalnica</w:t>
      </w:r>
      <w:r w:rsidRPr="00F97363">
        <w:rPr>
          <w:rFonts w:ascii="Candara" w:hAnsi="Candara"/>
          <w:sz w:val="19"/>
          <w:szCs w:val="19"/>
        </w:rPr>
        <w:t xml:space="preserve">) </w:t>
      </w:r>
    </w:p>
    <w:p w14:paraId="5DC9EC35" w14:textId="77777777" w:rsidR="00F97363" w:rsidRPr="00327CBA" w:rsidRDefault="00F97363" w:rsidP="00451425">
      <w:pPr>
        <w:spacing w:line="360" w:lineRule="auto"/>
        <w:rPr>
          <w:rFonts w:ascii="Candara" w:hAnsi="Candara"/>
          <w:sz w:val="16"/>
          <w:szCs w:val="16"/>
        </w:rPr>
      </w:pPr>
    </w:p>
    <w:p w14:paraId="26779302"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skleneta naslednjo </w:t>
      </w:r>
    </w:p>
    <w:p w14:paraId="090E1B56" w14:textId="77777777" w:rsidR="00F97363" w:rsidRPr="00F97363" w:rsidRDefault="00F97363" w:rsidP="00F97363">
      <w:pPr>
        <w:spacing w:line="276" w:lineRule="auto"/>
        <w:rPr>
          <w:rFonts w:ascii="Candara" w:hAnsi="Candara"/>
          <w:sz w:val="19"/>
          <w:szCs w:val="19"/>
        </w:rPr>
      </w:pPr>
    </w:p>
    <w:p w14:paraId="7D3B6F4E" w14:textId="5217E48A" w:rsidR="00F97363" w:rsidRDefault="00F97363" w:rsidP="00F97363">
      <w:pPr>
        <w:spacing w:line="276" w:lineRule="auto"/>
        <w:jc w:val="center"/>
        <w:rPr>
          <w:rFonts w:ascii="Candara" w:hAnsi="Candara"/>
          <w:b/>
          <w:sz w:val="19"/>
          <w:szCs w:val="19"/>
        </w:rPr>
      </w:pPr>
      <w:bookmarkStart w:id="1" w:name="_Toc200768599"/>
      <w:bookmarkStart w:id="2" w:name="_Toc257830969"/>
      <w:bookmarkStart w:id="3" w:name="_Toc281971970"/>
      <w:bookmarkStart w:id="4" w:name="_Toc346542771"/>
      <w:r w:rsidRPr="00F97363">
        <w:rPr>
          <w:rFonts w:ascii="Candara" w:hAnsi="Candara"/>
          <w:b/>
          <w:sz w:val="19"/>
          <w:szCs w:val="19"/>
        </w:rPr>
        <w:t>P</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G</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D</w:t>
      </w:r>
      <w:r>
        <w:rPr>
          <w:rFonts w:ascii="Candara" w:hAnsi="Candara"/>
          <w:b/>
          <w:sz w:val="19"/>
          <w:szCs w:val="19"/>
        </w:rPr>
        <w:t xml:space="preserve"> </w:t>
      </w:r>
      <w:r w:rsidRPr="00F97363">
        <w:rPr>
          <w:rFonts w:ascii="Candara" w:hAnsi="Candara"/>
          <w:b/>
          <w:sz w:val="19"/>
          <w:szCs w:val="19"/>
        </w:rPr>
        <w:t>B</w:t>
      </w:r>
      <w:r>
        <w:rPr>
          <w:rFonts w:ascii="Candara" w:hAnsi="Candara"/>
          <w:b/>
          <w:sz w:val="19"/>
          <w:szCs w:val="19"/>
        </w:rPr>
        <w:t xml:space="preserve"> </w:t>
      </w:r>
      <w:r w:rsidRPr="00F97363">
        <w:rPr>
          <w:rFonts w:ascii="Candara" w:hAnsi="Candara"/>
          <w:b/>
          <w:sz w:val="19"/>
          <w:szCs w:val="19"/>
        </w:rPr>
        <w:t>O</w:t>
      </w:r>
      <w:bookmarkEnd w:id="1"/>
      <w:bookmarkEnd w:id="2"/>
      <w:bookmarkEnd w:id="3"/>
      <w:bookmarkEnd w:id="4"/>
    </w:p>
    <w:p w14:paraId="79A75A52" w14:textId="7D865038" w:rsidR="00F97363" w:rsidRPr="00F97363" w:rsidRDefault="00A34C63" w:rsidP="00F97363">
      <w:pPr>
        <w:spacing w:line="276" w:lineRule="auto"/>
        <w:jc w:val="center"/>
        <w:rPr>
          <w:rFonts w:ascii="Candara" w:hAnsi="Candara"/>
          <w:b/>
          <w:sz w:val="19"/>
          <w:szCs w:val="19"/>
        </w:rPr>
      </w:pPr>
      <w:r>
        <w:rPr>
          <w:rFonts w:ascii="Candara" w:hAnsi="Candara"/>
          <w:b/>
          <w:sz w:val="19"/>
          <w:szCs w:val="19"/>
        </w:rPr>
        <w:t xml:space="preserve">ZA </w:t>
      </w:r>
      <w:r w:rsidR="00CE580B">
        <w:rPr>
          <w:rFonts w:ascii="Candara" w:hAnsi="Candara"/>
          <w:b/>
          <w:sz w:val="19"/>
          <w:szCs w:val="19"/>
        </w:rPr>
        <w:t>ZAVAROVANJE</w:t>
      </w:r>
      <w:r>
        <w:rPr>
          <w:rFonts w:ascii="Candara" w:hAnsi="Candara"/>
          <w:b/>
          <w:sz w:val="19"/>
          <w:szCs w:val="19"/>
        </w:rPr>
        <w:t xml:space="preserve"> PREMOŽENJA IN PREMOŽENJSKIH INTERESOV</w:t>
      </w:r>
    </w:p>
    <w:p w14:paraId="230D3480" w14:textId="77777777" w:rsidR="00F97363" w:rsidRPr="00CE580B" w:rsidRDefault="00F97363" w:rsidP="00F97363">
      <w:pPr>
        <w:autoSpaceDE w:val="0"/>
        <w:autoSpaceDN w:val="0"/>
        <w:adjustRightInd w:val="0"/>
        <w:spacing w:line="276" w:lineRule="auto"/>
        <w:rPr>
          <w:rFonts w:ascii="Candara" w:hAnsi="Candara" w:cs="Times New Roman"/>
          <w:b/>
          <w:bCs/>
          <w:sz w:val="14"/>
          <w:szCs w:val="14"/>
        </w:rPr>
      </w:pPr>
    </w:p>
    <w:p w14:paraId="4E6BA5AC" w14:textId="77777777" w:rsidR="00A93CBF" w:rsidRPr="00CE580B" w:rsidRDefault="00A93CBF" w:rsidP="00A93CBF">
      <w:pPr>
        <w:widowControl w:val="0"/>
        <w:tabs>
          <w:tab w:val="left" w:pos="8222"/>
        </w:tabs>
        <w:autoSpaceDE w:val="0"/>
        <w:autoSpaceDN w:val="0"/>
        <w:adjustRightInd w:val="0"/>
        <w:rPr>
          <w:rFonts w:ascii="Times New Roman" w:hAnsi="Times New Roman"/>
          <w:color w:val="000000"/>
          <w:spacing w:val="-5"/>
          <w:sz w:val="14"/>
          <w:szCs w:val="14"/>
        </w:rPr>
      </w:pPr>
    </w:p>
    <w:p w14:paraId="12BF9466"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 PREDMET POGODBE, NAMEN SKLENITVE IN OBSEG DEL </w:t>
      </w:r>
    </w:p>
    <w:p w14:paraId="5AACC985"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31BBE38F"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1. člen</w:t>
      </w:r>
    </w:p>
    <w:p w14:paraId="5B4EDEC7" w14:textId="77777777" w:rsidR="00A34C63" w:rsidRDefault="00A93CBF" w:rsidP="00A34C63">
      <w:pPr>
        <w:widowControl w:val="0"/>
        <w:tabs>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4"/>
          <w:sz w:val="19"/>
          <w:szCs w:val="19"/>
        </w:rPr>
        <w:t xml:space="preserve">Pogodbeni stranki skleneta to pogodbo za zavarovanje premoženja in premoženjskih interesov </w:t>
      </w:r>
      <w:r w:rsidRPr="00A34C63">
        <w:rPr>
          <w:rFonts w:ascii="Candara" w:hAnsi="Candara"/>
          <w:color w:val="000000"/>
          <w:spacing w:val="-5"/>
          <w:sz w:val="19"/>
          <w:szCs w:val="19"/>
        </w:rPr>
        <w:t>zavarovalca na podlagi:</w:t>
      </w:r>
    </w:p>
    <w:p w14:paraId="1015C28A" w14:textId="7BC5677C" w:rsidR="00A93CBF" w:rsidRPr="00A34C63" w:rsidRDefault="00A93CBF" w:rsidP="00A34C63">
      <w:pPr>
        <w:widowControl w:val="0"/>
        <w:tabs>
          <w:tab w:val="left" w:pos="8222"/>
        </w:tabs>
        <w:autoSpaceDE w:val="0"/>
        <w:autoSpaceDN w:val="0"/>
        <w:adjustRightInd w:val="0"/>
        <w:spacing w:line="276" w:lineRule="auto"/>
        <w:rPr>
          <w:rFonts w:ascii="Candara" w:hAnsi="Candara"/>
          <w:color w:val="000000"/>
          <w:spacing w:val="-5"/>
          <w:sz w:val="14"/>
          <w:szCs w:val="14"/>
        </w:rPr>
      </w:pPr>
      <w:r w:rsidRPr="00A34C63">
        <w:rPr>
          <w:rFonts w:ascii="Candara" w:hAnsi="Candara"/>
          <w:color w:val="000000"/>
          <w:spacing w:val="-5"/>
          <w:sz w:val="19"/>
          <w:szCs w:val="19"/>
        </w:rPr>
        <w:t xml:space="preserve"> </w:t>
      </w:r>
    </w:p>
    <w:p w14:paraId="2DD4D697" w14:textId="05BABD88" w:rsidR="00A93CBF" w:rsidRPr="00A34C63" w:rsidRDefault="00A93CBF" w:rsidP="00162785">
      <w:pPr>
        <w:pStyle w:val="Odstavekseznama"/>
        <w:widowControl w:val="0"/>
        <w:numPr>
          <w:ilvl w:val="0"/>
          <w:numId w:val="10"/>
        </w:numPr>
        <w:tabs>
          <w:tab w:val="left" w:pos="1778"/>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1"/>
          <w:sz w:val="19"/>
          <w:szCs w:val="19"/>
        </w:rPr>
        <w:t xml:space="preserve">izvedenega postopka oddaje javnega naročila številka _________, ki je bil objavljen na Portalu javnih naročil </w:t>
      </w:r>
      <w:r w:rsidR="00CE580B">
        <w:rPr>
          <w:rFonts w:ascii="Candara" w:hAnsi="Candara"/>
          <w:color w:val="000000"/>
          <w:spacing w:val="-1"/>
          <w:sz w:val="19"/>
          <w:szCs w:val="19"/>
        </w:rPr>
        <w:t>in v Uradnem listu Evropske unije</w:t>
      </w:r>
      <w:r w:rsidR="001479AA">
        <w:rPr>
          <w:rFonts w:ascii="Candara" w:hAnsi="Candara"/>
          <w:color w:val="000000"/>
          <w:spacing w:val="-1"/>
          <w:sz w:val="19"/>
          <w:szCs w:val="19"/>
        </w:rPr>
        <w:t>,</w:t>
      </w:r>
    </w:p>
    <w:p w14:paraId="59392A02" w14:textId="5EE39985" w:rsidR="00A93CBF" w:rsidRPr="00A34C63" w:rsidRDefault="00A93CBF" w:rsidP="00162785">
      <w:pPr>
        <w:pStyle w:val="Odstavekseznama"/>
        <w:widowControl w:val="0"/>
        <w:numPr>
          <w:ilvl w:val="0"/>
          <w:numId w:val="10"/>
        </w:numPr>
        <w:tabs>
          <w:tab w:val="left" w:pos="1778"/>
          <w:tab w:val="left" w:pos="8222"/>
        </w:tabs>
        <w:autoSpaceDE w:val="0"/>
        <w:autoSpaceDN w:val="0"/>
        <w:adjustRightInd w:val="0"/>
        <w:spacing w:line="276" w:lineRule="auto"/>
        <w:jc w:val="left"/>
        <w:rPr>
          <w:rFonts w:ascii="Candara" w:hAnsi="Candara"/>
          <w:color w:val="000000"/>
          <w:spacing w:val="-2"/>
          <w:sz w:val="19"/>
          <w:szCs w:val="19"/>
        </w:rPr>
      </w:pPr>
      <w:r w:rsidRPr="00A34C63">
        <w:rPr>
          <w:rFonts w:ascii="Candara" w:hAnsi="Candara"/>
          <w:color w:val="000000"/>
          <w:spacing w:val="-2"/>
          <w:sz w:val="19"/>
          <w:szCs w:val="19"/>
        </w:rPr>
        <w:t xml:space="preserve">odločitve zavarovalca o oddaji naročila številka </w:t>
      </w:r>
      <w:r w:rsidRPr="00A34C63">
        <w:rPr>
          <w:rFonts w:ascii="Candara" w:hAnsi="Candara"/>
          <w:color w:val="000000"/>
          <w:spacing w:val="-1"/>
          <w:sz w:val="19"/>
          <w:szCs w:val="19"/>
        </w:rPr>
        <w:t xml:space="preserve">_______ </w:t>
      </w:r>
      <w:r w:rsidR="001479AA">
        <w:rPr>
          <w:rFonts w:ascii="Candara" w:hAnsi="Candara"/>
          <w:color w:val="000000"/>
          <w:spacing w:val="-2"/>
          <w:sz w:val="19"/>
          <w:szCs w:val="19"/>
        </w:rPr>
        <w:t>z dne _______ ,</w:t>
      </w:r>
    </w:p>
    <w:p w14:paraId="2F97BF34" w14:textId="5A307B1F" w:rsidR="001479AA" w:rsidRDefault="00A93CBF" w:rsidP="00162785">
      <w:pPr>
        <w:pStyle w:val="Odstavekseznama"/>
        <w:widowControl w:val="0"/>
        <w:numPr>
          <w:ilvl w:val="0"/>
          <w:numId w:val="10"/>
        </w:numPr>
        <w:tabs>
          <w:tab w:val="left" w:pos="1778"/>
          <w:tab w:val="left" w:pos="8222"/>
        </w:tabs>
        <w:autoSpaceDE w:val="0"/>
        <w:autoSpaceDN w:val="0"/>
        <w:adjustRightInd w:val="0"/>
        <w:spacing w:line="276" w:lineRule="auto"/>
        <w:jc w:val="left"/>
        <w:rPr>
          <w:rFonts w:ascii="Candara" w:hAnsi="Candara"/>
          <w:color w:val="000000"/>
          <w:spacing w:val="-2"/>
          <w:sz w:val="19"/>
          <w:szCs w:val="19"/>
        </w:rPr>
      </w:pPr>
      <w:r w:rsidRPr="00A34C63">
        <w:rPr>
          <w:rFonts w:ascii="Candara" w:hAnsi="Candara"/>
          <w:color w:val="000000"/>
          <w:spacing w:val="-2"/>
          <w:sz w:val="19"/>
          <w:szCs w:val="19"/>
        </w:rPr>
        <w:t xml:space="preserve">ponudbe zavarovalnice </w:t>
      </w:r>
      <w:r w:rsidR="001479AA">
        <w:rPr>
          <w:rFonts w:ascii="Candara" w:hAnsi="Candara"/>
          <w:color w:val="000000"/>
          <w:spacing w:val="-2"/>
          <w:sz w:val="19"/>
          <w:szCs w:val="19"/>
        </w:rPr>
        <w:t>številka ______ z dne _________,</w:t>
      </w:r>
    </w:p>
    <w:p w14:paraId="6850B6AF" w14:textId="42A26FF4" w:rsidR="001479AA" w:rsidRPr="001479AA" w:rsidRDefault="001479AA" w:rsidP="00162785">
      <w:pPr>
        <w:pStyle w:val="Odstavekseznama"/>
        <w:widowControl w:val="0"/>
        <w:numPr>
          <w:ilvl w:val="0"/>
          <w:numId w:val="10"/>
        </w:numPr>
        <w:tabs>
          <w:tab w:val="left" w:pos="1778"/>
          <w:tab w:val="left" w:pos="8222"/>
        </w:tabs>
        <w:autoSpaceDE w:val="0"/>
        <w:autoSpaceDN w:val="0"/>
        <w:adjustRightInd w:val="0"/>
        <w:spacing w:line="276" w:lineRule="auto"/>
        <w:rPr>
          <w:rFonts w:ascii="Candara" w:hAnsi="Candara"/>
          <w:color w:val="000000"/>
          <w:spacing w:val="-2"/>
          <w:sz w:val="19"/>
          <w:szCs w:val="19"/>
        </w:rPr>
      </w:pPr>
      <w:r>
        <w:rPr>
          <w:rFonts w:ascii="Candara" w:hAnsi="Candara"/>
          <w:color w:val="000000"/>
          <w:spacing w:val="-2"/>
          <w:sz w:val="19"/>
          <w:szCs w:val="19"/>
        </w:rPr>
        <w:t>v skladu z zavarovalno tehnično dokumentacijo in predračunom in v skladu s pogoji iz dokumentacije v zvezi z oddajo javnega naročila številka 000167-2019.</w:t>
      </w:r>
    </w:p>
    <w:p w14:paraId="7B1568AB" w14:textId="77777777" w:rsidR="001479AA" w:rsidRPr="007E0D16" w:rsidRDefault="001479AA" w:rsidP="001479AA">
      <w:pPr>
        <w:autoSpaceDE w:val="0"/>
        <w:autoSpaceDN w:val="0"/>
        <w:adjustRightInd w:val="0"/>
        <w:spacing w:line="276" w:lineRule="auto"/>
        <w:rPr>
          <w:rFonts w:ascii="Candara" w:hAnsi="Candara"/>
          <w:sz w:val="14"/>
          <w:szCs w:val="14"/>
        </w:rPr>
      </w:pPr>
    </w:p>
    <w:p w14:paraId="7F5D71FC" w14:textId="77777777" w:rsidR="001479AA" w:rsidRPr="001479AA" w:rsidRDefault="001479AA" w:rsidP="001479AA">
      <w:pPr>
        <w:autoSpaceDE w:val="0"/>
        <w:autoSpaceDN w:val="0"/>
        <w:adjustRightInd w:val="0"/>
        <w:spacing w:line="276" w:lineRule="auto"/>
        <w:rPr>
          <w:rFonts w:ascii="Candara" w:hAnsi="Candara" w:cs="Tahoma"/>
          <w:sz w:val="19"/>
          <w:szCs w:val="19"/>
        </w:rPr>
      </w:pPr>
      <w:r w:rsidRPr="001479AA">
        <w:rPr>
          <w:rFonts w:ascii="Candara" w:hAnsi="Candara" w:cs="Tahoma"/>
          <w:sz w:val="19"/>
          <w:szCs w:val="19"/>
        </w:rPr>
        <w:t>Za zavarovalne storitve po tej pogodbi veljajo:</w:t>
      </w:r>
    </w:p>
    <w:p w14:paraId="3EEAD924" w14:textId="15698DD4" w:rsidR="001479AA" w:rsidRPr="001479AA" w:rsidRDefault="001479AA" w:rsidP="00162785">
      <w:pPr>
        <w:numPr>
          <w:ilvl w:val="0"/>
          <w:numId w:val="24"/>
        </w:numPr>
        <w:autoSpaceDE w:val="0"/>
        <w:autoSpaceDN w:val="0"/>
        <w:adjustRightInd w:val="0"/>
        <w:spacing w:line="276" w:lineRule="auto"/>
        <w:rPr>
          <w:rFonts w:ascii="Candara" w:hAnsi="Candara" w:cs="Tahoma"/>
          <w:sz w:val="19"/>
          <w:szCs w:val="19"/>
        </w:rPr>
      </w:pPr>
      <w:r w:rsidRPr="001479AA">
        <w:rPr>
          <w:rFonts w:ascii="Candara" w:hAnsi="Candara" w:cs="Tahoma"/>
          <w:sz w:val="19"/>
          <w:szCs w:val="19"/>
        </w:rPr>
        <w:t xml:space="preserve">zavarovalno-tehnični pogoji </w:t>
      </w:r>
      <w:r>
        <w:rPr>
          <w:rFonts w:ascii="Candara" w:hAnsi="Candara" w:cs="Tahoma"/>
          <w:sz w:val="19"/>
          <w:szCs w:val="19"/>
        </w:rPr>
        <w:t>zavarovalc</w:t>
      </w:r>
      <w:r w:rsidRPr="001479AA">
        <w:rPr>
          <w:rFonts w:ascii="Candara" w:hAnsi="Candara" w:cs="Tahoma"/>
          <w:sz w:val="19"/>
          <w:szCs w:val="19"/>
        </w:rPr>
        <w:t xml:space="preserve">a, določeni </w:t>
      </w:r>
      <w:r>
        <w:rPr>
          <w:rFonts w:ascii="Candara" w:hAnsi="Candara" w:cs="Tahoma"/>
          <w:sz w:val="19"/>
          <w:szCs w:val="19"/>
        </w:rPr>
        <w:t>v dokumentaciji</w:t>
      </w:r>
      <w:r w:rsidRPr="001479AA">
        <w:rPr>
          <w:rFonts w:ascii="Candara" w:hAnsi="Candara" w:cs="Tahoma"/>
          <w:sz w:val="19"/>
          <w:szCs w:val="19"/>
        </w:rPr>
        <w:t xml:space="preserve"> v zvezi z oddajo javnega naročila, </w:t>
      </w:r>
    </w:p>
    <w:p w14:paraId="52991903" w14:textId="647FAB39" w:rsidR="001479AA" w:rsidRPr="001479AA" w:rsidRDefault="001479AA" w:rsidP="00162785">
      <w:pPr>
        <w:numPr>
          <w:ilvl w:val="0"/>
          <w:numId w:val="24"/>
        </w:numPr>
        <w:autoSpaceDE w:val="0"/>
        <w:autoSpaceDN w:val="0"/>
        <w:adjustRightInd w:val="0"/>
        <w:spacing w:line="276" w:lineRule="auto"/>
        <w:rPr>
          <w:rFonts w:ascii="Candara" w:hAnsi="Candara" w:cs="Tahoma"/>
          <w:sz w:val="19"/>
          <w:szCs w:val="19"/>
        </w:rPr>
      </w:pPr>
      <w:r w:rsidRPr="001479AA">
        <w:rPr>
          <w:rFonts w:ascii="Candara" w:hAnsi="Candara" w:cs="Tahoma"/>
          <w:sz w:val="19"/>
          <w:szCs w:val="19"/>
        </w:rPr>
        <w:t>splošni pogoji zavarovalnice za posamezno vrsto pogodbenega zavarovanja, če niso v nasprotju z zavarovalno tehničnimi pogoji naved</w:t>
      </w:r>
      <w:r>
        <w:rPr>
          <w:rFonts w:ascii="Candara" w:hAnsi="Candara" w:cs="Tahoma"/>
          <w:sz w:val="19"/>
          <w:szCs w:val="19"/>
        </w:rPr>
        <w:t>enimi v dokumentaciji zavarovalca</w:t>
      </w:r>
      <w:r w:rsidRPr="001479AA">
        <w:rPr>
          <w:rFonts w:ascii="Candara" w:hAnsi="Candara" w:cs="Tahoma"/>
          <w:sz w:val="19"/>
          <w:szCs w:val="19"/>
        </w:rPr>
        <w:t>,</w:t>
      </w:r>
    </w:p>
    <w:p w14:paraId="5661673F" w14:textId="77777777" w:rsidR="001479AA" w:rsidRPr="001479AA" w:rsidRDefault="001479AA" w:rsidP="00162785">
      <w:pPr>
        <w:numPr>
          <w:ilvl w:val="0"/>
          <w:numId w:val="24"/>
        </w:numPr>
        <w:autoSpaceDE w:val="0"/>
        <w:autoSpaceDN w:val="0"/>
        <w:adjustRightInd w:val="0"/>
        <w:spacing w:line="276" w:lineRule="auto"/>
        <w:rPr>
          <w:rFonts w:ascii="Candara" w:hAnsi="Candara" w:cs="Tahoma"/>
          <w:sz w:val="19"/>
          <w:szCs w:val="19"/>
        </w:rPr>
      </w:pPr>
      <w:r w:rsidRPr="001479AA">
        <w:rPr>
          <w:rFonts w:ascii="Candara" w:hAnsi="Candara" w:cs="Tahoma"/>
          <w:sz w:val="19"/>
          <w:szCs w:val="19"/>
        </w:rPr>
        <w:t>določila Obligacijskega zakonika.</w:t>
      </w:r>
    </w:p>
    <w:p w14:paraId="71C2CFF3" w14:textId="77777777" w:rsidR="001479AA" w:rsidRPr="00BC0516" w:rsidRDefault="001479AA" w:rsidP="001479AA">
      <w:pPr>
        <w:autoSpaceDE w:val="0"/>
        <w:autoSpaceDN w:val="0"/>
        <w:adjustRightInd w:val="0"/>
        <w:rPr>
          <w:rFonts w:ascii="Candara" w:hAnsi="Candara" w:cs="Tahoma"/>
          <w:color w:val="FF0000"/>
          <w:sz w:val="14"/>
          <w:szCs w:val="14"/>
        </w:rPr>
      </w:pPr>
    </w:p>
    <w:p w14:paraId="59B084FA" w14:textId="06E89776" w:rsidR="001479AA" w:rsidRPr="00BC0516" w:rsidRDefault="001479AA" w:rsidP="00BC0516">
      <w:pPr>
        <w:pStyle w:val="Odstavekseznama1"/>
        <w:widowControl w:val="0"/>
        <w:spacing w:line="276" w:lineRule="auto"/>
        <w:ind w:left="0"/>
        <w:rPr>
          <w:rFonts w:ascii="Candara" w:hAnsi="Candara" w:cs="Tahoma"/>
          <w:sz w:val="19"/>
          <w:szCs w:val="19"/>
        </w:rPr>
      </w:pPr>
      <w:r w:rsidRPr="00BC0516">
        <w:rPr>
          <w:rFonts w:ascii="Candara" w:hAnsi="Candara" w:cs="Tahoma"/>
          <w:sz w:val="19"/>
          <w:szCs w:val="19"/>
        </w:rPr>
        <w:lastRenderedPageBreak/>
        <w:t xml:space="preserve">V primeru odstopanj splošnih zavarovalnih pogojev zavarovalnice od določil dokumentacije v zvezi z oddajo javnega naročila in določil te pogodbe, </w:t>
      </w:r>
      <w:r w:rsidR="004C4D1C">
        <w:rPr>
          <w:rFonts w:ascii="Candara" w:hAnsi="Candara" w:cs="Tahoma"/>
          <w:sz w:val="19"/>
          <w:szCs w:val="19"/>
        </w:rPr>
        <w:t>na način</w:t>
      </w:r>
      <w:r w:rsidR="00BA5E5E">
        <w:rPr>
          <w:rFonts w:ascii="Candara" w:hAnsi="Candara" w:cs="Tahoma"/>
          <w:sz w:val="19"/>
          <w:szCs w:val="19"/>
        </w:rPr>
        <w:t>,</w:t>
      </w:r>
      <w:r w:rsidR="004C4D1C">
        <w:rPr>
          <w:rFonts w:ascii="Candara" w:hAnsi="Candara" w:cs="Tahoma"/>
          <w:sz w:val="19"/>
          <w:szCs w:val="19"/>
        </w:rPr>
        <w:t xml:space="preserve"> da </w:t>
      </w:r>
      <w:proofErr w:type="spellStart"/>
      <w:r w:rsidR="004C4D1C">
        <w:rPr>
          <w:rFonts w:ascii="Candara" w:hAnsi="Candara" w:cs="Tahoma"/>
          <w:sz w:val="19"/>
          <w:szCs w:val="19"/>
        </w:rPr>
        <w:t>ožajo</w:t>
      </w:r>
      <w:proofErr w:type="spellEnd"/>
      <w:r w:rsidR="004C4D1C">
        <w:rPr>
          <w:rFonts w:ascii="Candara" w:hAnsi="Candara" w:cs="Tahoma"/>
          <w:sz w:val="19"/>
          <w:szCs w:val="19"/>
        </w:rPr>
        <w:t xml:space="preserve"> pravice </w:t>
      </w:r>
      <w:r w:rsidR="00BA5E5E">
        <w:rPr>
          <w:rFonts w:ascii="Candara" w:hAnsi="Candara" w:cs="Tahoma"/>
          <w:sz w:val="19"/>
          <w:szCs w:val="19"/>
        </w:rPr>
        <w:t xml:space="preserve">naročnika, </w:t>
      </w:r>
      <w:r w:rsidRPr="00BC0516">
        <w:rPr>
          <w:rFonts w:ascii="Candara" w:hAnsi="Candara" w:cs="Tahoma"/>
          <w:sz w:val="19"/>
          <w:szCs w:val="19"/>
        </w:rPr>
        <w:t>se uporabljajo določila te dokumentacije in pogodbe.</w:t>
      </w:r>
    </w:p>
    <w:p w14:paraId="2E58C96E" w14:textId="77777777" w:rsidR="001479AA" w:rsidRPr="00A34C63" w:rsidRDefault="001479AA" w:rsidP="00A93CBF">
      <w:pPr>
        <w:widowControl w:val="0"/>
        <w:tabs>
          <w:tab w:val="left" w:pos="1778"/>
          <w:tab w:val="left" w:pos="8222"/>
        </w:tabs>
        <w:autoSpaceDE w:val="0"/>
        <w:autoSpaceDN w:val="0"/>
        <w:adjustRightInd w:val="0"/>
        <w:rPr>
          <w:rFonts w:ascii="Candara" w:hAnsi="Candara"/>
          <w:color w:val="000000"/>
          <w:spacing w:val="-2"/>
          <w:sz w:val="14"/>
          <w:szCs w:val="14"/>
        </w:rPr>
      </w:pPr>
    </w:p>
    <w:p w14:paraId="72B7EAF6" w14:textId="517B5088" w:rsidR="00A34C63" w:rsidRDefault="00A93CBF" w:rsidP="00A34C63">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b/>
          <w:color w:val="000000"/>
          <w:spacing w:val="-1"/>
          <w:sz w:val="19"/>
          <w:szCs w:val="19"/>
        </w:rPr>
        <w:t xml:space="preserve">Pogodba je sklenjena </w:t>
      </w:r>
      <w:r w:rsidR="00FD6CF8">
        <w:rPr>
          <w:rFonts w:ascii="Candara" w:hAnsi="Candara"/>
          <w:b/>
          <w:color w:val="000000"/>
          <w:spacing w:val="-1"/>
          <w:sz w:val="19"/>
          <w:szCs w:val="19"/>
        </w:rPr>
        <w:t xml:space="preserve">za </w:t>
      </w:r>
      <w:r w:rsidR="008E2066">
        <w:rPr>
          <w:rFonts w:ascii="Candara" w:hAnsi="Candara"/>
          <w:b/>
          <w:color w:val="000000"/>
          <w:spacing w:val="-1"/>
          <w:sz w:val="19"/>
          <w:szCs w:val="19"/>
        </w:rPr>
        <w:t>dvoletno</w:t>
      </w:r>
      <w:r w:rsidR="00831704">
        <w:rPr>
          <w:rFonts w:ascii="Candara" w:hAnsi="Candara"/>
          <w:b/>
          <w:color w:val="000000"/>
          <w:spacing w:val="-1"/>
          <w:sz w:val="19"/>
          <w:szCs w:val="19"/>
        </w:rPr>
        <w:t xml:space="preserve"> </w:t>
      </w:r>
      <w:r w:rsidR="00FD6CF8">
        <w:rPr>
          <w:rFonts w:ascii="Candara" w:hAnsi="Candara"/>
          <w:b/>
          <w:color w:val="000000"/>
          <w:spacing w:val="-1"/>
          <w:sz w:val="19"/>
          <w:szCs w:val="19"/>
        </w:rPr>
        <w:t xml:space="preserve">zavarovalno obdobje od </w:t>
      </w:r>
      <w:r w:rsidR="00831704">
        <w:rPr>
          <w:rFonts w:ascii="Candara" w:hAnsi="Candara"/>
          <w:b/>
          <w:color w:val="000000"/>
          <w:spacing w:val="-1"/>
          <w:sz w:val="19"/>
          <w:szCs w:val="19"/>
        </w:rPr>
        <w:t>________</w:t>
      </w:r>
      <w:r w:rsidRPr="00A34C63">
        <w:rPr>
          <w:rFonts w:ascii="Candara" w:hAnsi="Candara"/>
          <w:b/>
          <w:color w:val="000000"/>
          <w:spacing w:val="-1"/>
          <w:sz w:val="19"/>
          <w:szCs w:val="19"/>
        </w:rPr>
        <w:t xml:space="preserve"> od 00:</w:t>
      </w:r>
      <w:r w:rsidR="00FD6CF8">
        <w:rPr>
          <w:rFonts w:ascii="Candara" w:hAnsi="Candara"/>
          <w:b/>
          <w:color w:val="000000"/>
          <w:spacing w:val="-1"/>
          <w:sz w:val="19"/>
          <w:szCs w:val="19"/>
        </w:rPr>
        <w:t xml:space="preserve">00 ure dalje do </w:t>
      </w:r>
      <w:r w:rsidR="00831704">
        <w:rPr>
          <w:rFonts w:ascii="Candara" w:hAnsi="Candara"/>
          <w:b/>
          <w:color w:val="000000"/>
          <w:spacing w:val="-1"/>
          <w:sz w:val="19"/>
          <w:szCs w:val="19"/>
        </w:rPr>
        <w:t>_______</w:t>
      </w:r>
      <w:r w:rsidRPr="00A34C63">
        <w:rPr>
          <w:rFonts w:ascii="Candara" w:hAnsi="Candara"/>
          <w:b/>
          <w:color w:val="000000"/>
          <w:spacing w:val="-1"/>
          <w:sz w:val="19"/>
          <w:szCs w:val="19"/>
        </w:rPr>
        <w:t xml:space="preserve"> do </w:t>
      </w:r>
      <w:r w:rsidRPr="00A34C63">
        <w:rPr>
          <w:rFonts w:ascii="Candara" w:hAnsi="Candara"/>
          <w:b/>
          <w:color w:val="000000"/>
          <w:spacing w:val="-2"/>
          <w:sz w:val="19"/>
          <w:szCs w:val="19"/>
        </w:rPr>
        <w:t>24:00 ure</w:t>
      </w:r>
      <w:r w:rsidRPr="00A34C63">
        <w:rPr>
          <w:rFonts w:ascii="Candara" w:hAnsi="Candara"/>
          <w:color w:val="000000"/>
          <w:spacing w:val="-2"/>
          <w:sz w:val="19"/>
          <w:szCs w:val="19"/>
        </w:rPr>
        <w:t>.</w:t>
      </w:r>
      <w:r w:rsidR="00A34C63">
        <w:rPr>
          <w:rFonts w:ascii="Candara" w:hAnsi="Candara"/>
          <w:color w:val="000000"/>
          <w:spacing w:val="-2"/>
          <w:sz w:val="19"/>
          <w:szCs w:val="19"/>
        </w:rPr>
        <w:t xml:space="preserve"> </w:t>
      </w:r>
    </w:p>
    <w:p w14:paraId="50BB7271" w14:textId="77777777" w:rsidR="00A34C63" w:rsidRPr="00CE580B" w:rsidRDefault="00A34C63" w:rsidP="00A34C63">
      <w:pPr>
        <w:widowControl w:val="0"/>
        <w:tabs>
          <w:tab w:val="left" w:pos="8222"/>
        </w:tabs>
        <w:autoSpaceDE w:val="0"/>
        <w:autoSpaceDN w:val="0"/>
        <w:adjustRightInd w:val="0"/>
        <w:spacing w:line="276" w:lineRule="auto"/>
        <w:rPr>
          <w:rFonts w:ascii="Candara" w:hAnsi="Candara"/>
          <w:color w:val="000000"/>
          <w:spacing w:val="-2"/>
          <w:sz w:val="14"/>
          <w:szCs w:val="14"/>
        </w:rPr>
      </w:pPr>
    </w:p>
    <w:p w14:paraId="09F65D3D" w14:textId="2A142F48" w:rsidR="00A93CBF" w:rsidRPr="00A34C63" w:rsidRDefault="00A93CBF" w:rsidP="00A34C63">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w w:val="102"/>
          <w:sz w:val="19"/>
          <w:szCs w:val="19"/>
        </w:rPr>
        <w:t>Zavarovalni kraj oziroma območje kritja je Republika Slovenija in države, v katerih se nahajajo zavarovalčeve zgradbe, oprema, zaloge in osebe</w:t>
      </w:r>
      <w:r w:rsidR="00F60397">
        <w:rPr>
          <w:rFonts w:ascii="Candara" w:hAnsi="Candara"/>
          <w:color w:val="000000"/>
          <w:w w:val="102"/>
          <w:sz w:val="19"/>
          <w:szCs w:val="19"/>
        </w:rPr>
        <w:t>, če ni v tehnični dokumentaciji določeno drugače</w:t>
      </w:r>
      <w:r w:rsidRPr="00A34C63">
        <w:rPr>
          <w:rFonts w:ascii="Candara" w:hAnsi="Candara"/>
          <w:color w:val="000000"/>
          <w:w w:val="102"/>
          <w:sz w:val="19"/>
          <w:szCs w:val="19"/>
        </w:rPr>
        <w:t>.</w:t>
      </w:r>
    </w:p>
    <w:p w14:paraId="4B639C3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2"/>
          <w:sz w:val="19"/>
          <w:szCs w:val="19"/>
        </w:rPr>
      </w:pPr>
    </w:p>
    <w:p w14:paraId="476CC684"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2. člen</w:t>
      </w:r>
    </w:p>
    <w:p w14:paraId="33089C4E" w14:textId="77777777" w:rsidR="00A93CBF" w:rsidRPr="00A34C63" w:rsidRDefault="00A93CBF" w:rsidP="00A34C63">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w w:val="103"/>
          <w:sz w:val="19"/>
          <w:szCs w:val="19"/>
        </w:rPr>
        <w:t xml:space="preserve">Zavarovalnica s podpisom te pogodbe izrecno potrjuje, da se zaveda zavarovalčevega namena </w:t>
      </w:r>
      <w:r w:rsidRPr="00A34C63">
        <w:rPr>
          <w:rFonts w:ascii="Candara" w:hAnsi="Candara"/>
          <w:color w:val="000000"/>
          <w:sz w:val="19"/>
          <w:szCs w:val="19"/>
        </w:rPr>
        <w:t>zaradi katerega je sklenil to pogodbo in sicer, da bi z zavarovanjem oseb, premoženja in premoženjskih interesov izničil tveganja, ki nastajajo ob izvajanja poslovne dejavnosti zavarovalca.</w:t>
      </w:r>
    </w:p>
    <w:p w14:paraId="6C613AD1" w14:textId="77777777" w:rsidR="00A93CBF" w:rsidRPr="00A34C63" w:rsidRDefault="00A93CBF" w:rsidP="00A34C63">
      <w:pPr>
        <w:tabs>
          <w:tab w:val="left" w:pos="1095"/>
        </w:tabs>
        <w:spacing w:line="276" w:lineRule="auto"/>
        <w:rPr>
          <w:rFonts w:ascii="Candara" w:hAnsi="Candara"/>
          <w:sz w:val="19"/>
          <w:szCs w:val="19"/>
        </w:rPr>
      </w:pPr>
      <w:r w:rsidRPr="00A34C63">
        <w:rPr>
          <w:rFonts w:ascii="Candara" w:hAnsi="Candara"/>
          <w:sz w:val="19"/>
          <w:szCs w:val="19"/>
        </w:rPr>
        <w:t>Pogodbeni stranki oziroma njune kontaktne osebe bodo tesno sodelovale pri izpolnjevanju pogodbenih obveznosti po tej pogodbi.</w:t>
      </w:r>
      <w:bookmarkStart w:id="5" w:name="Pg24"/>
      <w:bookmarkEnd w:id="5"/>
    </w:p>
    <w:p w14:paraId="691A6600" w14:textId="77777777" w:rsidR="00A93CBF" w:rsidRPr="00A34C63" w:rsidRDefault="00A93CBF" w:rsidP="00A93CBF">
      <w:pPr>
        <w:tabs>
          <w:tab w:val="left" w:pos="1095"/>
        </w:tabs>
        <w:rPr>
          <w:rFonts w:ascii="Candara" w:hAnsi="Candara"/>
          <w:sz w:val="19"/>
          <w:szCs w:val="19"/>
        </w:rPr>
      </w:pPr>
    </w:p>
    <w:p w14:paraId="34C7F46E" w14:textId="77777777" w:rsidR="00A93CBF" w:rsidRPr="00A34C63" w:rsidRDefault="00A93CBF" w:rsidP="00A93CBF">
      <w:pPr>
        <w:tabs>
          <w:tab w:val="left" w:pos="1095"/>
        </w:tabs>
        <w:jc w:val="center"/>
        <w:rPr>
          <w:rFonts w:ascii="Candara" w:hAnsi="Candara"/>
          <w:color w:val="000000"/>
          <w:spacing w:val="-1"/>
          <w:sz w:val="19"/>
          <w:szCs w:val="19"/>
        </w:rPr>
      </w:pPr>
      <w:r w:rsidRPr="00A34C63">
        <w:rPr>
          <w:rFonts w:ascii="Candara" w:hAnsi="Candara"/>
          <w:color w:val="000000"/>
          <w:spacing w:val="-1"/>
          <w:sz w:val="19"/>
          <w:szCs w:val="19"/>
        </w:rPr>
        <w:t>3. člen</w:t>
      </w:r>
    </w:p>
    <w:p w14:paraId="75F8DF0C" w14:textId="4822479D" w:rsidR="00A93CBF" w:rsidRDefault="00A93CBF" w:rsidP="00A34C63">
      <w:pPr>
        <w:widowControl w:val="0"/>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2"/>
          <w:sz w:val="19"/>
          <w:szCs w:val="19"/>
        </w:rPr>
        <w:t xml:space="preserve">S to pogodbo so določene zavarovalne podlage (premijski sistemi in zavarovalni pogoji) za </w:t>
      </w:r>
      <w:r w:rsidRPr="00A34C63">
        <w:rPr>
          <w:rFonts w:ascii="Candara" w:hAnsi="Candara"/>
          <w:color w:val="000000"/>
          <w:sz w:val="19"/>
          <w:szCs w:val="19"/>
        </w:rPr>
        <w:t>zavarovanje oseb, premoženja in premoženjskih interesov zavarovalca in sicer za naslednje vrste</w:t>
      </w:r>
      <w:r w:rsidR="0066111D">
        <w:rPr>
          <w:rFonts w:ascii="Candara" w:hAnsi="Candara"/>
          <w:color w:val="000000"/>
          <w:sz w:val="19"/>
          <w:szCs w:val="19"/>
        </w:rPr>
        <w:t xml:space="preserve"> oziroma sklope</w:t>
      </w:r>
      <w:r w:rsidRPr="00A34C63">
        <w:rPr>
          <w:rFonts w:ascii="Candara" w:hAnsi="Candara"/>
          <w:color w:val="000000"/>
          <w:sz w:val="19"/>
          <w:szCs w:val="19"/>
        </w:rPr>
        <w:t xml:space="preserve"> </w:t>
      </w:r>
      <w:r w:rsidRPr="00A34C63">
        <w:rPr>
          <w:rFonts w:ascii="Candara" w:hAnsi="Candara"/>
          <w:color w:val="000000"/>
          <w:spacing w:val="-1"/>
          <w:sz w:val="19"/>
          <w:szCs w:val="19"/>
        </w:rPr>
        <w:t>zavarovanj:</w:t>
      </w:r>
    </w:p>
    <w:p w14:paraId="1F469B13" w14:textId="77777777" w:rsidR="00A34C63" w:rsidRPr="00A34C63" w:rsidRDefault="00A34C63" w:rsidP="00A34C63">
      <w:pPr>
        <w:widowControl w:val="0"/>
        <w:tabs>
          <w:tab w:val="left" w:pos="8222"/>
        </w:tabs>
        <w:autoSpaceDE w:val="0"/>
        <w:autoSpaceDN w:val="0"/>
        <w:adjustRightInd w:val="0"/>
        <w:spacing w:line="276" w:lineRule="auto"/>
        <w:rPr>
          <w:rFonts w:ascii="Candara" w:hAnsi="Candara"/>
          <w:color w:val="000000"/>
          <w:spacing w:val="-1"/>
          <w:sz w:val="14"/>
          <w:szCs w:val="14"/>
        </w:rPr>
      </w:pPr>
    </w:p>
    <w:p w14:paraId="6791CD50" w14:textId="77777777" w:rsidR="00A93CBF" w:rsidRPr="00A34C63" w:rsidRDefault="00A93CBF" w:rsidP="00162785">
      <w:pPr>
        <w:pStyle w:val="Odstavekseznama"/>
        <w:numPr>
          <w:ilvl w:val="0"/>
          <w:numId w:val="11"/>
        </w:numPr>
        <w:tabs>
          <w:tab w:val="left" w:pos="8222"/>
        </w:tabs>
        <w:spacing w:line="276" w:lineRule="auto"/>
        <w:rPr>
          <w:rFonts w:ascii="Candara" w:hAnsi="Candara"/>
          <w:b/>
          <w:sz w:val="19"/>
          <w:szCs w:val="19"/>
        </w:rPr>
      </w:pPr>
      <w:r w:rsidRPr="00A34C63">
        <w:rPr>
          <w:rFonts w:ascii="Candara" w:hAnsi="Candara"/>
          <w:b/>
          <w:sz w:val="19"/>
          <w:szCs w:val="19"/>
        </w:rPr>
        <w:t>Kombinirano premoženjsko zavarovanje,</w:t>
      </w:r>
    </w:p>
    <w:p w14:paraId="2533CD39" w14:textId="285C5E88" w:rsidR="00A93CBF" w:rsidRPr="00C1617B" w:rsidRDefault="00B13549" w:rsidP="00F00C31">
      <w:pPr>
        <w:pStyle w:val="Odstavekseznama"/>
        <w:numPr>
          <w:ilvl w:val="0"/>
          <w:numId w:val="11"/>
        </w:numPr>
        <w:tabs>
          <w:tab w:val="left" w:pos="8222"/>
        </w:tabs>
        <w:spacing w:line="276" w:lineRule="auto"/>
        <w:rPr>
          <w:rFonts w:ascii="Candara" w:hAnsi="Candara"/>
          <w:sz w:val="19"/>
          <w:szCs w:val="19"/>
        </w:rPr>
      </w:pPr>
      <w:r>
        <w:rPr>
          <w:rFonts w:ascii="Candara" w:hAnsi="Candara"/>
          <w:b/>
          <w:sz w:val="19"/>
          <w:szCs w:val="19"/>
        </w:rPr>
        <w:t>Kombinirano odgovornostno zavarovanje</w:t>
      </w:r>
      <w:r w:rsidR="004C09EC">
        <w:rPr>
          <w:rFonts w:ascii="Candara" w:hAnsi="Candara"/>
          <w:b/>
          <w:sz w:val="19"/>
          <w:szCs w:val="19"/>
        </w:rPr>
        <w:t>,</w:t>
      </w:r>
      <w:r w:rsidR="00F00C31" w:rsidRPr="00A34C63" w:rsidDel="00F00C31">
        <w:rPr>
          <w:rFonts w:ascii="Candara" w:hAnsi="Candara"/>
          <w:b/>
          <w:sz w:val="19"/>
          <w:szCs w:val="19"/>
        </w:rPr>
        <w:t xml:space="preserve"> </w:t>
      </w:r>
    </w:p>
    <w:p w14:paraId="0931188F" w14:textId="7AA35926" w:rsidR="00C1617B" w:rsidRPr="00A34C63" w:rsidRDefault="00C1617B" w:rsidP="00F00C31">
      <w:pPr>
        <w:pStyle w:val="Odstavekseznama"/>
        <w:numPr>
          <w:ilvl w:val="0"/>
          <w:numId w:val="11"/>
        </w:numPr>
        <w:tabs>
          <w:tab w:val="left" w:pos="8222"/>
        </w:tabs>
        <w:spacing w:line="276" w:lineRule="auto"/>
        <w:rPr>
          <w:rFonts w:ascii="Candara" w:hAnsi="Candara"/>
          <w:sz w:val="19"/>
          <w:szCs w:val="19"/>
        </w:rPr>
      </w:pPr>
      <w:r>
        <w:rPr>
          <w:rFonts w:ascii="Candara" w:hAnsi="Candara"/>
          <w:b/>
          <w:sz w:val="19"/>
          <w:szCs w:val="19"/>
        </w:rPr>
        <w:t xml:space="preserve">Zavarovanje </w:t>
      </w:r>
      <w:r w:rsidR="004C09EC">
        <w:rPr>
          <w:rFonts w:ascii="Candara" w:hAnsi="Candara"/>
          <w:b/>
          <w:sz w:val="19"/>
          <w:szCs w:val="19"/>
        </w:rPr>
        <w:t>kibernetskih tveganj.</w:t>
      </w:r>
    </w:p>
    <w:p w14:paraId="0E5FFCFD" w14:textId="77777777" w:rsidR="00F00C31" w:rsidRDefault="00F00C31" w:rsidP="00A93CBF">
      <w:pPr>
        <w:widowControl w:val="0"/>
        <w:tabs>
          <w:tab w:val="left" w:pos="8222"/>
        </w:tabs>
        <w:autoSpaceDE w:val="0"/>
        <w:autoSpaceDN w:val="0"/>
        <w:adjustRightInd w:val="0"/>
        <w:jc w:val="center"/>
        <w:rPr>
          <w:rFonts w:ascii="Candara" w:hAnsi="Candara"/>
          <w:color w:val="000000"/>
          <w:spacing w:val="-1"/>
          <w:sz w:val="19"/>
          <w:szCs w:val="19"/>
        </w:rPr>
      </w:pPr>
    </w:p>
    <w:p w14:paraId="4F54C665" w14:textId="0D79A29C"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4. člen</w:t>
      </w:r>
    </w:p>
    <w:p w14:paraId="024BDD7F" w14:textId="3667F2AE"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Za zavarovanje iz prejšnjega člena te pogodbe se uporabljajo naslednji zavarovalni pogoji zavarovalnice, in sicer:</w:t>
      </w:r>
    </w:p>
    <w:p w14:paraId="42223669" w14:textId="77777777" w:rsidR="00A34C63" w:rsidRDefault="00A93CBF" w:rsidP="00A93CBF">
      <w:pPr>
        <w:widowControl w:val="0"/>
        <w:tabs>
          <w:tab w:val="left" w:pos="8222"/>
        </w:tabs>
        <w:autoSpaceDE w:val="0"/>
        <w:autoSpaceDN w:val="0"/>
        <w:adjustRightInd w:val="0"/>
        <w:rPr>
          <w:rFonts w:ascii="Candara" w:hAnsi="Candara"/>
          <w:color w:val="000000"/>
          <w:sz w:val="19"/>
          <w:szCs w:val="19"/>
        </w:rPr>
      </w:pPr>
      <w:r w:rsidRPr="00A34C63">
        <w:rPr>
          <w:rFonts w:ascii="Candara" w:hAnsi="Candara"/>
          <w:color w:val="000000"/>
          <w:sz w:val="19"/>
          <w:szCs w:val="19"/>
        </w:rPr>
        <w:t xml:space="preserve"> </w:t>
      </w:r>
    </w:p>
    <w:p w14:paraId="337D0B95" w14:textId="358E406C" w:rsidR="00A93CBF" w:rsidRPr="00A34C63" w:rsidRDefault="00A93CBF" w:rsidP="00A34C63">
      <w:pPr>
        <w:widowControl w:val="0"/>
        <w:tabs>
          <w:tab w:val="left" w:pos="8222"/>
        </w:tabs>
        <w:autoSpaceDE w:val="0"/>
        <w:autoSpaceDN w:val="0"/>
        <w:adjustRightInd w:val="0"/>
        <w:spacing w:line="360" w:lineRule="auto"/>
        <w:rPr>
          <w:rFonts w:ascii="Candara" w:hAnsi="Candara"/>
          <w:b/>
          <w:color w:val="000000"/>
          <w:spacing w:val="-3"/>
          <w:sz w:val="19"/>
          <w:szCs w:val="19"/>
        </w:rPr>
      </w:pPr>
      <w:r w:rsidRPr="00A34C63">
        <w:rPr>
          <w:rFonts w:ascii="Candara" w:hAnsi="Candara"/>
          <w:b/>
          <w:color w:val="000000"/>
          <w:spacing w:val="-3"/>
          <w:sz w:val="19"/>
          <w:szCs w:val="19"/>
        </w:rPr>
        <w:t>Zavarovalna vrsta, oznaka zavarovalnih pogojev:</w:t>
      </w:r>
    </w:p>
    <w:p w14:paraId="5F3220AE" w14:textId="4B6871D3" w:rsidR="00A93CBF" w:rsidRPr="00A34C63" w:rsidRDefault="00A93CBF" w:rsidP="00376108">
      <w:pPr>
        <w:pStyle w:val="Odstavekseznama"/>
        <w:numPr>
          <w:ilvl w:val="0"/>
          <w:numId w:val="12"/>
        </w:numPr>
        <w:tabs>
          <w:tab w:val="left" w:pos="4253"/>
        </w:tabs>
        <w:spacing w:after="120" w:line="276" w:lineRule="auto"/>
        <w:rPr>
          <w:rFonts w:ascii="Candara" w:hAnsi="Candara"/>
          <w:sz w:val="19"/>
          <w:szCs w:val="19"/>
        </w:rPr>
      </w:pPr>
      <w:r w:rsidRPr="00A34C63">
        <w:rPr>
          <w:rFonts w:ascii="Candara" w:hAnsi="Candara"/>
          <w:sz w:val="19"/>
          <w:szCs w:val="19"/>
        </w:rPr>
        <w:t>Kombinirano premoženjsko zavarovanje:</w:t>
      </w:r>
      <w:r w:rsidR="00F00C31">
        <w:rPr>
          <w:rFonts w:ascii="Candara" w:hAnsi="Candara"/>
          <w:sz w:val="19"/>
          <w:szCs w:val="19"/>
        </w:rPr>
        <w:tab/>
      </w:r>
      <w:r w:rsidRPr="00A34C63">
        <w:rPr>
          <w:rFonts w:ascii="Candara" w:hAnsi="Candara"/>
          <w:sz w:val="19"/>
          <w:szCs w:val="19"/>
        </w:rPr>
        <w:t>____________________________</w:t>
      </w:r>
      <w:r w:rsidR="00F00C31">
        <w:rPr>
          <w:rFonts w:ascii="Candara" w:hAnsi="Candara"/>
          <w:sz w:val="19"/>
          <w:szCs w:val="19"/>
        </w:rPr>
        <w:t>___________________</w:t>
      </w:r>
      <w:r w:rsidR="00376108">
        <w:rPr>
          <w:rFonts w:ascii="Candara" w:hAnsi="Candara"/>
          <w:sz w:val="19"/>
          <w:szCs w:val="19"/>
        </w:rPr>
        <w:t>_</w:t>
      </w:r>
      <w:r w:rsidR="00F00C31">
        <w:rPr>
          <w:rFonts w:ascii="Candara" w:hAnsi="Candara"/>
          <w:sz w:val="19"/>
          <w:szCs w:val="19"/>
        </w:rPr>
        <w:t>_</w:t>
      </w:r>
      <w:r w:rsidRPr="00A34C63">
        <w:rPr>
          <w:rFonts w:ascii="Candara" w:hAnsi="Candara"/>
          <w:sz w:val="19"/>
          <w:szCs w:val="19"/>
        </w:rPr>
        <w:t>;</w:t>
      </w:r>
    </w:p>
    <w:p w14:paraId="62CB95D2" w14:textId="161843AD" w:rsidR="00A93CBF" w:rsidRDefault="00B13549" w:rsidP="00376108">
      <w:pPr>
        <w:pStyle w:val="Odstavekseznama"/>
        <w:numPr>
          <w:ilvl w:val="0"/>
          <w:numId w:val="12"/>
        </w:numPr>
        <w:spacing w:after="120" w:line="276" w:lineRule="auto"/>
        <w:rPr>
          <w:rFonts w:ascii="Candara" w:hAnsi="Candara"/>
          <w:sz w:val="19"/>
          <w:szCs w:val="19"/>
        </w:rPr>
      </w:pPr>
      <w:r>
        <w:rPr>
          <w:rFonts w:ascii="Candara" w:hAnsi="Candara"/>
          <w:sz w:val="19"/>
          <w:szCs w:val="19"/>
        </w:rPr>
        <w:t>Kombinirano odgovornostno zavarovanje</w:t>
      </w:r>
      <w:r w:rsidR="00A93CBF" w:rsidRPr="00A34C63">
        <w:rPr>
          <w:rFonts w:ascii="Candara" w:hAnsi="Candara"/>
          <w:sz w:val="19"/>
          <w:szCs w:val="19"/>
        </w:rPr>
        <w:t>:</w:t>
      </w:r>
      <w:r w:rsidR="00376108">
        <w:rPr>
          <w:rFonts w:ascii="Candara" w:hAnsi="Candara"/>
          <w:sz w:val="19"/>
          <w:szCs w:val="19"/>
        </w:rPr>
        <w:tab/>
      </w:r>
      <w:r w:rsidR="00A93CBF" w:rsidRPr="00A34C63">
        <w:rPr>
          <w:rFonts w:ascii="Candara" w:hAnsi="Candara"/>
          <w:sz w:val="19"/>
          <w:szCs w:val="19"/>
        </w:rPr>
        <w:t>________________________________</w:t>
      </w:r>
      <w:r w:rsidR="00F00C31">
        <w:rPr>
          <w:rFonts w:ascii="Candara" w:hAnsi="Candara"/>
          <w:sz w:val="19"/>
          <w:szCs w:val="19"/>
        </w:rPr>
        <w:t>________________</w:t>
      </w:r>
      <w:r w:rsidR="00A93CBF" w:rsidRPr="00A34C63">
        <w:rPr>
          <w:rFonts w:ascii="Candara" w:hAnsi="Candara"/>
          <w:sz w:val="19"/>
          <w:szCs w:val="19"/>
        </w:rPr>
        <w:t>_</w:t>
      </w:r>
      <w:r w:rsidR="004C09EC">
        <w:rPr>
          <w:rFonts w:ascii="Candara" w:hAnsi="Candara"/>
          <w:sz w:val="19"/>
          <w:szCs w:val="19"/>
        </w:rPr>
        <w:t>;</w:t>
      </w:r>
    </w:p>
    <w:p w14:paraId="3BE90410" w14:textId="6A9E3809" w:rsidR="004C09EC" w:rsidRPr="00A34C63" w:rsidRDefault="004C09EC" w:rsidP="00376108">
      <w:pPr>
        <w:pStyle w:val="Odstavekseznama"/>
        <w:numPr>
          <w:ilvl w:val="0"/>
          <w:numId w:val="12"/>
        </w:numPr>
        <w:spacing w:after="120" w:line="276" w:lineRule="auto"/>
        <w:rPr>
          <w:rFonts w:ascii="Candara" w:hAnsi="Candara"/>
          <w:sz w:val="19"/>
          <w:szCs w:val="19"/>
        </w:rPr>
      </w:pPr>
      <w:r>
        <w:rPr>
          <w:rFonts w:ascii="Candara" w:hAnsi="Candara"/>
          <w:sz w:val="19"/>
          <w:szCs w:val="19"/>
        </w:rPr>
        <w:t>Zavarovanje kibernetskih tveganj</w:t>
      </w:r>
      <w:r w:rsidRPr="00A34C63">
        <w:rPr>
          <w:rFonts w:ascii="Candara" w:hAnsi="Candara"/>
          <w:sz w:val="19"/>
          <w:szCs w:val="19"/>
        </w:rPr>
        <w:t>:</w:t>
      </w:r>
      <w:r>
        <w:rPr>
          <w:rFonts w:ascii="Candara" w:hAnsi="Candara"/>
          <w:sz w:val="19"/>
          <w:szCs w:val="19"/>
        </w:rPr>
        <w:tab/>
      </w:r>
      <w:r>
        <w:rPr>
          <w:rFonts w:ascii="Candara" w:hAnsi="Candara"/>
          <w:sz w:val="19"/>
          <w:szCs w:val="19"/>
        </w:rPr>
        <w:tab/>
      </w:r>
      <w:r w:rsidRPr="00A34C63">
        <w:rPr>
          <w:rFonts w:ascii="Candara" w:hAnsi="Candara"/>
          <w:sz w:val="19"/>
          <w:szCs w:val="19"/>
        </w:rPr>
        <w:t>________________________________</w:t>
      </w:r>
      <w:r>
        <w:rPr>
          <w:rFonts w:ascii="Candara" w:hAnsi="Candara"/>
          <w:sz w:val="19"/>
          <w:szCs w:val="19"/>
        </w:rPr>
        <w:t>________________</w:t>
      </w:r>
      <w:r w:rsidRPr="00A34C63">
        <w:rPr>
          <w:rFonts w:ascii="Candara" w:hAnsi="Candara"/>
          <w:sz w:val="19"/>
          <w:szCs w:val="19"/>
        </w:rPr>
        <w:t>_</w:t>
      </w:r>
      <w:r>
        <w:rPr>
          <w:rFonts w:ascii="Candara" w:hAnsi="Candara"/>
          <w:sz w:val="19"/>
          <w:szCs w:val="19"/>
        </w:rPr>
        <w:t>.</w:t>
      </w:r>
    </w:p>
    <w:p w14:paraId="18DD02E7" w14:textId="77777777" w:rsidR="00A93CBF" w:rsidRPr="00A34C63" w:rsidRDefault="00A93CBF" w:rsidP="00A34C63">
      <w:pPr>
        <w:widowControl w:val="0"/>
        <w:tabs>
          <w:tab w:val="left" w:pos="8222"/>
        </w:tabs>
        <w:autoSpaceDE w:val="0"/>
        <w:autoSpaceDN w:val="0"/>
        <w:adjustRightInd w:val="0"/>
        <w:spacing w:line="230" w:lineRule="exact"/>
        <w:ind w:right="-2"/>
        <w:rPr>
          <w:rFonts w:ascii="Candara" w:hAnsi="Candara"/>
          <w:color w:val="000000"/>
          <w:spacing w:val="-3"/>
          <w:sz w:val="19"/>
          <w:szCs w:val="19"/>
        </w:rPr>
      </w:pPr>
    </w:p>
    <w:p w14:paraId="71C52039" w14:textId="77777777" w:rsidR="00A93CBF" w:rsidRPr="00A34C63" w:rsidRDefault="00A93CBF" w:rsidP="00A93CBF">
      <w:pPr>
        <w:widowControl w:val="0"/>
        <w:tabs>
          <w:tab w:val="left" w:pos="8222"/>
        </w:tabs>
        <w:autoSpaceDE w:val="0"/>
        <w:autoSpaceDN w:val="0"/>
        <w:adjustRightInd w:val="0"/>
        <w:spacing w:line="230" w:lineRule="exact"/>
        <w:ind w:right="-2"/>
        <w:jc w:val="center"/>
        <w:rPr>
          <w:rFonts w:ascii="Candara" w:hAnsi="Candara"/>
          <w:color w:val="000000"/>
          <w:spacing w:val="-3"/>
          <w:sz w:val="19"/>
          <w:szCs w:val="19"/>
        </w:rPr>
      </w:pPr>
      <w:r w:rsidRPr="00A34C63">
        <w:rPr>
          <w:rFonts w:ascii="Candara" w:hAnsi="Candara"/>
          <w:color w:val="000000"/>
          <w:spacing w:val="-3"/>
          <w:sz w:val="19"/>
          <w:szCs w:val="19"/>
        </w:rPr>
        <w:t>5. člen</w:t>
      </w:r>
    </w:p>
    <w:p w14:paraId="32720F69" w14:textId="4F5B99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spacing w:val="-1"/>
          <w:sz w:val="19"/>
          <w:szCs w:val="19"/>
        </w:rPr>
        <w:t xml:space="preserve">V kolikor so določila v zavarovalnih pogojih zavarovalnice v nasprotju z določili razpisne </w:t>
      </w:r>
      <w:r w:rsidRPr="00A34C63">
        <w:rPr>
          <w:rFonts w:ascii="Candara" w:hAnsi="Candara"/>
          <w:color w:val="000000"/>
          <w:spacing w:val="-2"/>
          <w:sz w:val="19"/>
          <w:szCs w:val="19"/>
        </w:rPr>
        <w:t>dokumentacije</w:t>
      </w:r>
      <w:r w:rsidR="00C6248C">
        <w:rPr>
          <w:rFonts w:ascii="Candara" w:hAnsi="Candara"/>
          <w:color w:val="000000"/>
          <w:spacing w:val="-2"/>
          <w:sz w:val="19"/>
          <w:szCs w:val="19"/>
        </w:rPr>
        <w:t xml:space="preserve"> na način da </w:t>
      </w:r>
      <w:proofErr w:type="spellStart"/>
      <w:r w:rsidR="00C6248C">
        <w:rPr>
          <w:rFonts w:ascii="Candara" w:hAnsi="Candara"/>
          <w:color w:val="000000"/>
          <w:spacing w:val="-2"/>
          <w:sz w:val="19"/>
          <w:szCs w:val="19"/>
        </w:rPr>
        <w:t>ožajo</w:t>
      </w:r>
      <w:proofErr w:type="spellEnd"/>
      <w:r w:rsidR="00C6248C">
        <w:rPr>
          <w:rFonts w:ascii="Candara" w:hAnsi="Candara"/>
          <w:color w:val="000000"/>
          <w:spacing w:val="-2"/>
          <w:sz w:val="19"/>
          <w:szCs w:val="19"/>
        </w:rPr>
        <w:t xml:space="preserve"> pravice naročnika</w:t>
      </w:r>
      <w:r w:rsidRPr="00A34C63">
        <w:rPr>
          <w:rFonts w:ascii="Candara" w:hAnsi="Candara"/>
          <w:color w:val="000000"/>
          <w:spacing w:val="-2"/>
          <w:sz w:val="19"/>
          <w:szCs w:val="19"/>
        </w:rPr>
        <w:t xml:space="preserve">, veljajo določila razpisne dokumentacije. </w:t>
      </w:r>
    </w:p>
    <w:p w14:paraId="5CC60DC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2"/>
          <w:sz w:val="19"/>
          <w:szCs w:val="19"/>
        </w:rPr>
      </w:pPr>
    </w:p>
    <w:p w14:paraId="350B74F1"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6. člen</w:t>
      </w:r>
    </w:p>
    <w:p w14:paraId="13921FBD" w14:textId="0F59FB7D"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Zavarovalnica se zaveže izstaviti zavarovalcu osnovne zavarovalne police za vsako zavarovalno vrsto</w:t>
      </w:r>
      <w:r w:rsidR="0066111D">
        <w:rPr>
          <w:rFonts w:ascii="Candara" w:hAnsi="Candara"/>
          <w:color w:val="000000"/>
          <w:sz w:val="19"/>
          <w:szCs w:val="19"/>
        </w:rPr>
        <w:t xml:space="preserve"> oziroma sklop</w:t>
      </w:r>
      <w:r w:rsidRPr="00A34C63">
        <w:rPr>
          <w:rFonts w:ascii="Candara" w:hAnsi="Candara"/>
          <w:color w:val="000000"/>
          <w:sz w:val="19"/>
          <w:szCs w:val="19"/>
        </w:rPr>
        <w:t xml:space="preserve"> posebej, z vpisanimi klavzulami iz razpisne kot tudi ponudbene dokumentacije. </w:t>
      </w:r>
    </w:p>
    <w:p w14:paraId="67D8557F" w14:textId="77777777" w:rsidR="00A93CBF" w:rsidRPr="00A34C63" w:rsidRDefault="00A93CBF" w:rsidP="00A93CBF">
      <w:pPr>
        <w:tabs>
          <w:tab w:val="left" w:pos="8222"/>
        </w:tabs>
        <w:rPr>
          <w:rFonts w:ascii="Candara" w:hAnsi="Candara"/>
          <w:b/>
          <w:sz w:val="19"/>
          <w:szCs w:val="19"/>
        </w:rPr>
      </w:pPr>
    </w:p>
    <w:p w14:paraId="7154E00C" w14:textId="77777777" w:rsidR="00A93CBF" w:rsidRPr="00A34C63" w:rsidRDefault="00A93CBF" w:rsidP="00A93CBF">
      <w:pPr>
        <w:tabs>
          <w:tab w:val="left" w:pos="8222"/>
        </w:tabs>
        <w:jc w:val="center"/>
        <w:rPr>
          <w:rFonts w:ascii="Candara" w:hAnsi="Candara"/>
          <w:sz w:val="19"/>
          <w:szCs w:val="19"/>
        </w:rPr>
      </w:pPr>
      <w:r w:rsidRPr="00A34C63">
        <w:rPr>
          <w:rFonts w:ascii="Candara" w:hAnsi="Candara"/>
          <w:sz w:val="19"/>
          <w:szCs w:val="19"/>
        </w:rPr>
        <w:t>7. člen</w:t>
      </w:r>
    </w:p>
    <w:p w14:paraId="60241050" w14:textId="1AE049A3" w:rsidR="00A93CBF" w:rsidRPr="00A34C63" w:rsidRDefault="00A93CBF" w:rsidP="00A93CBF">
      <w:pPr>
        <w:tabs>
          <w:tab w:val="left" w:pos="8222"/>
        </w:tabs>
        <w:spacing w:line="276" w:lineRule="auto"/>
        <w:rPr>
          <w:rFonts w:ascii="Candara" w:hAnsi="Candara"/>
          <w:sz w:val="19"/>
          <w:szCs w:val="19"/>
        </w:rPr>
      </w:pPr>
      <w:r w:rsidRPr="00A34C63">
        <w:rPr>
          <w:rFonts w:ascii="Candara" w:hAnsi="Candara"/>
          <w:sz w:val="19"/>
          <w:szCs w:val="19"/>
        </w:rPr>
        <w:t>V tem postopku sodeluje zavarovalni posrednik Libra Premia, zavarovalno posredniška družba, d.o.o., Podkraj pri Velenju 35G, 3320 Velenje. Izbrani ponudnik plača zavarovalnega posrednika v skladu s sklenjeno pogodbo z njim oz. v okviru administrativne premije v času trajanja zavarovanja, sklenjenega po tem javnem razpisu (01.</w:t>
      </w:r>
      <w:r w:rsidR="00B13549">
        <w:rPr>
          <w:rFonts w:ascii="Candara" w:hAnsi="Candara"/>
          <w:sz w:val="19"/>
          <w:szCs w:val="19"/>
        </w:rPr>
        <w:t>01</w:t>
      </w:r>
      <w:r w:rsidRPr="00A34C63">
        <w:rPr>
          <w:rFonts w:ascii="Candara" w:hAnsi="Candara"/>
          <w:sz w:val="19"/>
          <w:szCs w:val="19"/>
        </w:rPr>
        <w:t>.20</w:t>
      </w:r>
      <w:r w:rsidR="00B13549">
        <w:rPr>
          <w:rFonts w:ascii="Candara" w:hAnsi="Candara"/>
          <w:sz w:val="19"/>
          <w:szCs w:val="19"/>
        </w:rPr>
        <w:t>21</w:t>
      </w:r>
      <w:r w:rsidRPr="00A34C63">
        <w:rPr>
          <w:rFonts w:ascii="Candara" w:hAnsi="Candara"/>
          <w:sz w:val="19"/>
          <w:szCs w:val="19"/>
        </w:rPr>
        <w:t xml:space="preserve"> – 3</w:t>
      </w:r>
      <w:r w:rsidR="00B13549">
        <w:rPr>
          <w:rFonts w:ascii="Candara" w:hAnsi="Candara"/>
          <w:sz w:val="19"/>
          <w:szCs w:val="19"/>
        </w:rPr>
        <w:t>1</w:t>
      </w:r>
      <w:r w:rsidRPr="00A34C63">
        <w:rPr>
          <w:rFonts w:ascii="Candara" w:hAnsi="Candara"/>
          <w:sz w:val="19"/>
          <w:szCs w:val="19"/>
        </w:rPr>
        <w:t>.</w:t>
      </w:r>
      <w:r w:rsidR="00B13549">
        <w:rPr>
          <w:rFonts w:ascii="Candara" w:hAnsi="Candara"/>
          <w:sz w:val="19"/>
          <w:szCs w:val="19"/>
        </w:rPr>
        <w:t>12</w:t>
      </w:r>
      <w:r w:rsidRPr="00A34C63">
        <w:rPr>
          <w:rFonts w:ascii="Candara" w:hAnsi="Candara"/>
          <w:sz w:val="19"/>
          <w:szCs w:val="19"/>
        </w:rPr>
        <w:t>.202</w:t>
      </w:r>
      <w:r w:rsidR="008E2066">
        <w:rPr>
          <w:rFonts w:ascii="Candara" w:hAnsi="Candara"/>
          <w:sz w:val="19"/>
          <w:szCs w:val="19"/>
        </w:rPr>
        <w:t>2</w:t>
      </w:r>
      <w:r w:rsidRPr="00A34C63">
        <w:rPr>
          <w:rFonts w:ascii="Candara" w:hAnsi="Candara"/>
          <w:sz w:val="19"/>
          <w:szCs w:val="19"/>
        </w:rPr>
        <w:t>).</w:t>
      </w:r>
    </w:p>
    <w:p w14:paraId="6292B2E3" w14:textId="77777777" w:rsidR="00A93CBF" w:rsidRPr="00C964C3" w:rsidRDefault="00A93CBF" w:rsidP="00A93CBF">
      <w:pPr>
        <w:tabs>
          <w:tab w:val="left" w:pos="8222"/>
        </w:tabs>
        <w:spacing w:line="276" w:lineRule="auto"/>
        <w:rPr>
          <w:rFonts w:ascii="Candara" w:hAnsi="Candara"/>
          <w:sz w:val="14"/>
          <w:szCs w:val="14"/>
        </w:rPr>
      </w:pPr>
    </w:p>
    <w:p w14:paraId="7E9138C2" w14:textId="77777777" w:rsidR="00A34C63" w:rsidRPr="00C964C3" w:rsidRDefault="00A34C63" w:rsidP="00A93CBF">
      <w:pPr>
        <w:tabs>
          <w:tab w:val="left" w:pos="8222"/>
        </w:tabs>
        <w:spacing w:line="276" w:lineRule="auto"/>
        <w:rPr>
          <w:rFonts w:ascii="Candara" w:hAnsi="Candara"/>
          <w:sz w:val="14"/>
          <w:szCs w:val="14"/>
        </w:rPr>
      </w:pPr>
    </w:p>
    <w:p w14:paraId="30E5A8E6"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II. POGODBENA CENA -  ZAVAROVALNA PREMIJA IN PLAČILNI POGOJI </w:t>
      </w:r>
    </w:p>
    <w:p w14:paraId="758D51C0"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4986168E" w14:textId="625242EC" w:rsidR="00A93CBF"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8. člen</w:t>
      </w:r>
    </w:p>
    <w:p w14:paraId="52DDF203" w14:textId="5FB3D495" w:rsidR="00B56FF0" w:rsidRPr="005A017E" w:rsidRDefault="00B56FF0" w:rsidP="00B56FF0">
      <w:pPr>
        <w:tabs>
          <w:tab w:val="left" w:pos="2694"/>
        </w:tabs>
        <w:suppressAutoHyphens/>
        <w:spacing w:line="276" w:lineRule="auto"/>
        <w:jc w:val="center"/>
        <w:rPr>
          <w:rFonts w:ascii="Candara" w:hAnsi="Candara" w:cs="Arial"/>
          <w:i/>
          <w:sz w:val="19"/>
          <w:szCs w:val="19"/>
          <w:lang w:eastAsia="ar-SA"/>
        </w:rPr>
      </w:pPr>
      <w:r w:rsidRPr="005A017E">
        <w:rPr>
          <w:rFonts w:ascii="Candara" w:hAnsi="Candara" w:cs="Arial"/>
          <w:i/>
          <w:color w:val="808080"/>
          <w:sz w:val="19"/>
          <w:szCs w:val="19"/>
        </w:rPr>
        <w:t xml:space="preserve">(člen se ustrezno popravi, glede na </w:t>
      </w:r>
      <w:r w:rsidR="00860A0B">
        <w:rPr>
          <w:rFonts w:ascii="Candara" w:hAnsi="Candara" w:cs="Arial"/>
          <w:i/>
          <w:color w:val="808080"/>
          <w:sz w:val="19"/>
          <w:szCs w:val="19"/>
        </w:rPr>
        <w:t>to, kateri sklop je predmet pogodbe</w:t>
      </w:r>
      <w:r w:rsidRPr="005A017E">
        <w:rPr>
          <w:rFonts w:ascii="Candara" w:hAnsi="Candara" w:cs="Arial"/>
          <w:i/>
          <w:color w:val="808080"/>
          <w:sz w:val="19"/>
          <w:szCs w:val="19"/>
        </w:rPr>
        <w:t>)</w:t>
      </w:r>
    </w:p>
    <w:p w14:paraId="56ED5FB2" w14:textId="77777777" w:rsidR="00B56FF0" w:rsidRDefault="00B56FF0" w:rsidP="00A93CBF">
      <w:pPr>
        <w:widowControl w:val="0"/>
        <w:tabs>
          <w:tab w:val="left" w:pos="8222"/>
        </w:tabs>
        <w:autoSpaceDE w:val="0"/>
        <w:autoSpaceDN w:val="0"/>
        <w:adjustRightInd w:val="0"/>
        <w:rPr>
          <w:rFonts w:ascii="Candara" w:hAnsi="Candara"/>
          <w:color w:val="000000"/>
          <w:spacing w:val="-4"/>
          <w:sz w:val="19"/>
          <w:szCs w:val="19"/>
        </w:rPr>
      </w:pPr>
    </w:p>
    <w:p w14:paraId="381C1D54" w14:textId="6BCA3923" w:rsidR="00A93CBF"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Pogodbena cena - zavarovalna premija za izvedbo storitev iz 3. člena te pogodbe je: </w:t>
      </w:r>
    </w:p>
    <w:p w14:paraId="47FEE4A2" w14:textId="77777777" w:rsidR="008819FC" w:rsidRPr="00A34C63" w:rsidRDefault="008819FC" w:rsidP="00A93CBF">
      <w:pPr>
        <w:widowControl w:val="0"/>
        <w:tabs>
          <w:tab w:val="left" w:pos="8222"/>
        </w:tabs>
        <w:autoSpaceDE w:val="0"/>
        <w:autoSpaceDN w:val="0"/>
        <w:adjustRightInd w:val="0"/>
        <w:rPr>
          <w:rFonts w:ascii="Candara" w:hAnsi="Candara"/>
          <w:color w:val="000000"/>
          <w:spacing w:val="-4"/>
          <w:sz w:val="19"/>
          <w:szCs w:val="19"/>
        </w:rPr>
      </w:pPr>
    </w:p>
    <w:p w14:paraId="299DEDE4" w14:textId="6EC01B1C" w:rsidR="00A93CBF" w:rsidRDefault="00A93CBF" w:rsidP="00A93CBF">
      <w:pPr>
        <w:widowControl w:val="0"/>
        <w:tabs>
          <w:tab w:val="left" w:pos="8222"/>
        </w:tabs>
        <w:autoSpaceDE w:val="0"/>
        <w:autoSpaceDN w:val="0"/>
        <w:adjustRightInd w:val="0"/>
        <w:rPr>
          <w:rFonts w:ascii="Candara" w:hAnsi="Candara"/>
          <w:color w:val="000000"/>
          <w:spacing w:val="-4"/>
          <w:sz w:val="19"/>
          <w:szCs w:val="19"/>
        </w:rPr>
      </w:pPr>
    </w:p>
    <w:p w14:paraId="4BCE3FE2" w14:textId="77777777" w:rsidR="00D23AC9" w:rsidRPr="00C03EBE" w:rsidRDefault="00D23AC9" w:rsidP="00D23AC9">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lastRenderedPageBreak/>
        <w:t xml:space="preserve">SKLOP 1: Kombinirano premoženjsko zavarovanje in kombinirano </w:t>
      </w:r>
      <w:proofErr w:type="spellStart"/>
      <w:r>
        <w:rPr>
          <w:rFonts w:ascii="Candara" w:hAnsi="Candara" w:cstheme="minorHAnsi"/>
          <w:b/>
          <w:sz w:val="19"/>
          <w:szCs w:val="19"/>
          <w:lang w:val="sl-SI"/>
        </w:rPr>
        <w:t>odgovornsotno</w:t>
      </w:r>
      <w:proofErr w:type="spellEnd"/>
      <w:r>
        <w:rPr>
          <w:rFonts w:ascii="Candara" w:hAnsi="Candara" w:cstheme="minorHAnsi"/>
          <w:b/>
          <w:sz w:val="19"/>
          <w:szCs w:val="19"/>
          <w:lang w:val="sl-SI"/>
        </w:rPr>
        <w:t xml:space="preserve"> zavarovanje v obsegu Kritja A in Kritja B</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FD6CF8" w:rsidRPr="006731EC" w14:paraId="7F98C81C" w14:textId="77777777" w:rsidTr="00FD6CF8">
        <w:trPr>
          <w:trHeight w:val="397"/>
        </w:trPr>
        <w:tc>
          <w:tcPr>
            <w:tcW w:w="851" w:type="dxa"/>
            <w:shd w:val="clear" w:color="auto" w:fill="auto"/>
            <w:vAlign w:val="center"/>
          </w:tcPr>
          <w:p w14:paraId="59BF4BAB" w14:textId="77777777" w:rsidR="00FD6CF8" w:rsidRPr="00FD6CF8" w:rsidRDefault="00FD6CF8" w:rsidP="00843B62">
            <w:pPr>
              <w:pStyle w:val="TableParagraph"/>
              <w:spacing w:line="276" w:lineRule="auto"/>
              <w:ind w:left="57"/>
              <w:rPr>
                <w:rFonts w:ascii="Candara" w:hAnsi="Candara" w:cstheme="minorHAnsi"/>
                <w:b/>
                <w:sz w:val="19"/>
                <w:szCs w:val="19"/>
              </w:rPr>
            </w:pPr>
            <w:proofErr w:type="spellStart"/>
            <w:r w:rsidRPr="00FD6CF8">
              <w:rPr>
                <w:rFonts w:ascii="Candara" w:hAnsi="Candara" w:cstheme="minorHAnsi"/>
                <w:b/>
                <w:sz w:val="19"/>
                <w:szCs w:val="19"/>
              </w:rPr>
              <w:t>Zap</w:t>
            </w:r>
            <w:proofErr w:type="spellEnd"/>
            <w:r w:rsidRPr="00FD6CF8">
              <w:rPr>
                <w:rFonts w:ascii="Candara" w:hAnsi="Candara" w:cstheme="minorHAnsi"/>
                <w:b/>
                <w:sz w:val="19"/>
                <w:szCs w:val="19"/>
              </w:rPr>
              <w:t>. št.</w:t>
            </w:r>
          </w:p>
        </w:tc>
        <w:tc>
          <w:tcPr>
            <w:tcW w:w="5245" w:type="dxa"/>
            <w:shd w:val="clear" w:color="auto" w:fill="auto"/>
            <w:vAlign w:val="center"/>
          </w:tcPr>
          <w:p w14:paraId="1AC6B36B" w14:textId="77777777" w:rsidR="00FD6CF8" w:rsidRPr="00FD6CF8" w:rsidRDefault="00FD6CF8" w:rsidP="00843B62">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Zavarovalna vrsta</w:t>
            </w:r>
          </w:p>
        </w:tc>
        <w:tc>
          <w:tcPr>
            <w:tcW w:w="2976" w:type="dxa"/>
            <w:vAlign w:val="center"/>
          </w:tcPr>
          <w:p w14:paraId="53DDD09C" w14:textId="77777777" w:rsidR="00FD6CF8" w:rsidRPr="006731EC" w:rsidRDefault="00FD6CF8" w:rsidP="00843B62">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r w:rsidRPr="006731EC">
              <w:rPr>
                <w:rFonts w:ascii="Candara" w:hAnsi="Candara" w:cstheme="minorHAnsi"/>
                <w:b/>
                <w:smallCaps/>
                <w:sz w:val="19"/>
                <w:szCs w:val="19"/>
              </w:rPr>
              <w:t>dpzp</w:t>
            </w:r>
          </w:p>
        </w:tc>
      </w:tr>
      <w:tr w:rsidR="00FD6CF8" w:rsidRPr="006731EC" w14:paraId="27DE409F" w14:textId="77777777" w:rsidTr="00FD6CF8">
        <w:trPr>
          <w:trHeight w:val="397"/>
        </w:trPr>
        <w:tc>
          <w:tcPr>
            <w:tcW w:w="851" w:type="dxa"/>
            <w:shd w:val="clear" w:color="auto" w:fill="auto"/>
            <w:vAlign w:val="center"/>
          </w:tcPr>
          <w:p w14:paraId="2341D967" w14:textId="77777777" w:rsidR="00FD6CF8" w:rsidRPr="00FD6CF8" w:rsidRDefault="00FD6CF8" w:rsidP="00843B62">
            <w:pPr>
              <w:pStyle w:val="TableParagraph"/>
              <w:spacing w:line="276" w:lineRule="auto"/>
              <w:jc w:val="center"/>
              <w:rPr>
                <w:rFonts w:ascii="Candara" w:hAnsi="Candara" w:cstheme="minorHAnsi"/>
                <w:sz w:val="19"/>
                <w:szCs w:val="19"/>
              </w:rPr>
            </w:pPr>
            <w:r w:rsidRPr="00FD6CF8">
              <w:rPr>
                <w:rFonts w:ascii="Candara" w:hAnsi="Candara" w:cstheme="minorHAnsi"/>
                <w:sz w:val="19"/>
                <w:szCs w:val="19"/>
              </w:rPr>
              <w:t>1.</w:t>
            </w:r>
          </w:p>
        </w:tc>
        <w:tc>
          <w:tcPr>
            <w:tcW w:w="5245" w:type="dxa"/>
            <w:shd w:val="clear" w:color="auto" w:fill="auto"/>
            <w:vAlign w:val="center"/>
          </w:tcPr>
          <w:p w14:paraId="303E0861" w14:textId="77777777" w:rsidR="00FD6CF8" w:rsidRPr="00FD6CF8" w:rsidRDefault="00FD6CF8" w:rsidP="00843B62">
            <w:pPr>
              <w:pStyle w:val="TableParagraph"/>
              <w:spacing w:line="276" w:lineRule="auto"/>
              <w:ind w:left="57"/>
              <w:rPr>
                <w:rFonts w:ascii="Candara" w:hAnsi="Candara" w:cstheme="minorHAnsi"/>
                <w:sz w:val="19"/>
                <w:szCs w:val="19"/>
              </w:rPr>
            </w:pPr>
            <w:r w:rsidRPr="00FD6CF8">
              <w:rPr>
                <w:rFonts w:ascii="Candara" w:hAnsi="Candara" w:cstheme="minorHAnsi"/>
                <w:sz w:val="19"/>
                <w:szCs w:val="19"/>
              </w:rPr>
              <w:t>Kombinirano premoženjsko zavarovanje</w:t>
            </w:r>
          </w:p>
        </w:tc>
        <w:tc>
          <w:tcPr>
            <w:tcW w:w="2976" w:type="dxa"/>
          </w:tcPr>
          <w:p w14:paraId="56D44169" w14:textId="77777777" w:rsidR="00FD6CF8" w:rsidRPr="006731EC" w:rsidRDefault="00FD6CF8" w:rsidP="00843B62">
            <w:pPr>
              <w:pStyle w:val="TableParagraph"/>
              <w:spacing w:line="276" w:lineRule="auto"/>
              <w:rPr>
                <w:rFonts w:ascii="Candara" w:hAnsi="Candara" w:cstheme="minorHAnsi"/>
                <w:sz w:val="19"/>
                <w:szCs w:val="19"/>
              </w:rPr>
            </w:pPr>
          </w:p>
        </w:tc>
      </w:tr>
      <w:tr w:rsidR="00FD6CF8" w:rsidRPr="006731EC" w14:paraId="47186F97" w14:textId="77777777" w:rsidTr="00FD6CF8">
        <w:trPr>
          <w:trHeight w:val="397"/>
        </w:trPr>
        <w:tc>
          <w:tcPr>
            <w:tcW w:w="851" w:type="dxa"/>
            <w:shd w:val="clear" w:color="auto" w:fill="auto"/>
            <w:vAlign w:val="center"/>
          </w:tcPr>
          <w:p w14:paraId="1461E7AF" w14:textId="77777777" w:rsidR="00FD6CF8" w:rsidRPr="00FD6CF8" w:rsidRDefault="00FD6CF8" w:rsidP="00843B62">
            <w:pPr>
              <w:pStyle w:val="TableParagraph"/>
              <w:spacing w:line="276" w:lineRule="auto"/>
              <w:jc w:val="center"/>
              <w:rPr>
                <w:rFonts w:ascii="Candara" w:hAnsi="Candara" w:cstheme="minorHAnsi"/>
                <w:sz w:val="19"/>
                <w:szCs w:val="19"/>
              </w:rPr>
            </w:pPr>
            <w:r w:rsidRPr="00FD6CF8">
              <w:rPr>
                <w:rFonts w:ascii="Candara" w:hAnsi="Candara" w:cstheme="minorHAnsi"/>
                <w:sz w:val="19"/>
                <w:szCs w:val="19"/>
              </w:rPr>
              <w:t>2.</w:t>
            </w:r>
          </w:p>
        </w:tc>
        <w:tc>
          <w:tcPr>
            <w:tcW w:w="5245" w:type="dxa"/>
            <w:shd w:val="clear" w:color="auto" w:fill="auto"/>
            <w:vAlign w:val="center"/>
          </w:tcPr>
          <w:p w14:paraId="0B01E8D6" w14:textId="407F398C" w:rsidR="00FD6CF8" w:rsidRPr="00FD6CF8" w:rsidRDefault="00B13549" w:rsidP="00843B62">
            <w:pPr>
              <w:pStyle w:val="TableParagraph"/>
              <w:spacing w:line="276" w:lineRule="auto"/>
              <w:ind w:left="57"/>
              <w:rPr>
                <w:rFonts w:ascii="Candara" w:hAnsi="Candara" w:cstheme="minorHAnsi"/>
                <w:sz w:val="19"/>
                <w:szCs w:val="19"/>
              </w:rPr>
            </w:pPr>
            <w:r>
              <w:rPr>
                <w:rFonts w:ascii="Candara" w:hAnsi="Candara" w:cstheme="minorHAnsi"/>
                <w:sz w:val="19"/>
                <w:szCs w:val="19"/>
              </w:rPr>
              <w:t>Kombinirano odgovornostno zavarovanje</w:t>
            </w:r>
            <w:r w:rsidR="004E3421">
              <w:rPr>
                <w:rFonts w:ascii="Candara" w:hAnsi="Candara" w:cstheme="minorHAnsi"/>
                <w:sz w:val="19"/>
                <w:szCs w:val="19"/>
              </w:rPr>
              <w:t xml:space="preserve"> (Kritje A in Kritje B)</w:t>
            </w:r>
          </w:p>
        </w:tc>
        <w:tc>
          <w:tcPr>
            <w:tcW w:w="2976" w:type="dxa"/>
          </w:tcPr>
          <w:p w14:paraId="634E1F6C" w14:textId="77777777" w:rsidR="00FD6CF8" w:rsidRPr="006731EC" w:rsidRDefault="00FD6CF8" w:rsidP="00843B62">
            <w:pPr>
              <w:pStyle w:val="TableParagraph"/>
              <w:spacing w:line="276" w:lineRule="auto"/>
              <w:rPr>
                <w:rFonts w:ascii="Candara" w:hAnsi="Candara" w:cstheme="minorHAnsi"/>
                <w:sz w:val="19"/>
                <w:szCs w:val="19"/>
              </w:rPr>
            </w:pPr>
          </w:p>
        </w:tc>
      </w:tr>
      <w:tr w:rsidR="00FD6CF8" w:rsidRPr="006731EC" w14:paraId="45305B4C" w14:textId="77777777" w:rsidTr="00FD6CF8">
        <w:trPr>
          <w:trHeight w:val="397"/>
        </w:trPr>
        <w:tc>
          <w:tcPr>
            <w:tcW w:w="6096" w:type="dxa"/>
            <w:gridSpan w:val="2"/>
            <w:shd w:val="clear" w:color="auto" w:fill="auto"/>
            <w:vAlign w:val="center"/>
          </w:tcPr>
          <w:p w14:paraId="3DEE7584" w14:textId="278D200A" w:rsidR="00FD6CF8" w:rsidRPr="00FD6CF8" w:rsidRDefault="00FD6CF8" w:rsidP="00843B62">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 xml:space="preserve">Skupaj letna premija od 1. do </w:t>
            </w:r>
            <w:r w:rsidR="00376108">
              <w:rPr>
                <w:rFonts w:ascii="Candara" w:hAnsi="Candara" w:cstheme="minorHAnsi"/>
                <w:b/>
                <w:sz w:val="19"/>
                <w:szCs w:val="19"/>
              </w:rPr>
              <w:t>2</w:t>
            </w:r>
            <w:r w:rsidRPr="00FD6CF8">
              <w:rPr>
                <w:rFonts w:ascii="Candara" w:hAnsi="Candara" w:cstheme="minorHAnsi"/>
                <w:b/>
                <w:sz w:val="19"/>
                <w:szCs w:val="19"/>
              </w:rPr>
              <w:t>.</w:t>
            </w:r>
          </w:p>
        </w:tc>
        <w:tc>
          <w:tcPr>
            <w:tcW w:w="2976" w:type="dxa"/>
          </w:tcPr>
          <w:p w14:paraId="001F208C" w14:textId="77777777" w:rsidR="00FD6CF8" w:rsidRPr="006731EC" w:rsidRDefault="00FD6CF8" w:rsidP="00843B62">
            <w:pPr>
              <w:pStyle w:val="TableParagraph"/>
              <w:spacing w:line="276" w:lineRule="auto"/>
              <w:rPr>
                <w:rFonts w:ascii="Candara" w:hAnsi="Candara" w:cstheme="minorHAnsi"/>
                <w:sz w:val="19"/>
                <w:szCs w:val="19"/>
              </w:rPr>
            </w:pPr>
          </w:p>
        </w:tc>
      </w:tr>
    </w:tbl>
    <w:p w14:paraId="6CE51FA7" w14:textId="6C12E431" w:rsidR="00FD6CF8" w:rsidRPr="006731EC" w:rsidRDefault="00FD6CF8" w:rsidP="00FD6CF8">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FD6CF8" w:rsidRPr="006731EC" w14:paraId="6EA6FDBD" w14:textId="77777777" w:rsidTr="00843B62">
        <w:trPr>
          <w:trHeight w:val="567"/>
        </w:trPr>
        <w:tc>
          <w:tcPr>
            <w:tcW w:w="6096" w:type="dxa"/>
            <w:shd w:val="clear" w:color="auto" w:fill="F1F1F1"/>
            <w:vAlign w:val="center"/>
          </w:tcPr>
          <w:p w14:paraId="2CFC2BE7" w14:textId="6126604C" w:rsidR="00FD6CF8" w:rsidRPr="006731EC" w:rsidRDefault="00912DED" w:rsidP="00843B62">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00FD6CF8" w:rsidRPr="006731EC">
              <w:rPr>
                <w:rFonts w:ascii="Candara" w:hAnsi="Candara" w:cstheme="minorHAnsi"/>
                <w:b/>
                <w:sz w:val="19"/>
                <w:szCs w:val="19"/>
              </w:rPr>
              <w:t xml:space="preserve">premija za celotno </w:t>
            </w:r>
            <w:r w:rsidR="00FD6CF8">
              <w:rPr>
                <w:rFonts w:ascii="Candara" w:hAnsi="Candara" w:cstheme="minorHAnsi"/>
                <w:b/>
                <w:sz w:val="19"/>
                <w:szCs w:val="19"/>
              </w:rPr>
              <w:t>(</w:t>
            </w:r>
            <w:r w:rsidR="008E2066">
              <w:rPr>
                <w:rFonts w:ascii="Candara" w:hAnsi="Candara" w:cstheme="minorHAnsi"/>
                <w:b/>
                <w:sz w:val="19"/>
                <w:szCs w:val="19"/>
              </w:rPr>
              <w:t>dvoletno</w:t>
            </w:r>
            <w:r w:rsidR="00FD6CF8">
              <w:rPr>
                <w:rFonts w:ascii="Candara" w:hAnsi="Candara" w:cstheme="minorHAnsi"/>
                <w:b/>
                <w:sz w:val="19"/>
                <w:szCs w:val="19"/>
              </w:rPr>
              <w:t xml:space="preserve">) </w:t>
            </w:r>
            <w:r w:rsidR="00FD6CF8" w:rsidRPr="006731EC">
              <w:rPr>
                <w:rFonts w:ascii="Candara" w:hAnsi="Candara" w:cstheme="minorHAnsi"/>
                <w:b/>
                <w:sz w:val="19"/>
                <w:szCs w:val="19"/>
              </w:rPr>
              <w:t>obdobje</w:t>
            </w:r>
            <w:r>
              <w:rPr>
                <w:rFonts w:ascii="Candara" w:hAnsi="Candara" w:cstheme="minorHAnsi"/>
                <w:b/>
                <w:sz w:val="19"/>
                <w:szCs w:val="19"/>
              </w:rPr>
              <w:t xml:space="preserve"> zavarovanja</w:t>
            </w:r>
          </w:p>
          <w:p w14:paraId="612CF57D" w14:textId="77777777" w:rsidR="00FD6CF8" w:rsidRPr="006731EC" w:rsidRDefault="00FD6CF8" w:rsidP="00843B62">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r w:rsidRPr="006731EC">
              <w:rPr>
                <w:rFonts w:ascii="Candara" w:hAnsi="Candara" w:cstheme="minorHAnsi"/>
                <w:b/>
                <w:smallCaps/>
                <w:sz w:val="19"/>
                <w:szCs w:val="19"/>
              </w:rPr>
              <w:t>dpzp</w:t>
            </w:r>
          </w:p>
        </w:tc>
        <w:tc>
          <w:tcPr>
            <w:tcW w:w="2976" w:type="dxa"/>
            <w:vAlign w:val="center"/>
          </w:tcPr>
          <w:p w14:paraId="14D29B92" w14:textId="77777777" w:rsidR="00FD6CF8" w:rsidRPr="006731EC" w:rsidRDefault="00FD6CF8" w:rsidP="00843B62">
            <w:pPr>
              <w:pStyle w:val="TableParagraph"/>
              <w:spacing w:line="276" w:lineRule="auto"/>
              <w:rPr>
                <w:rFonts w:ascii="Candara" w:hAnsi="Candara" w:cstheme="minorHAnsi"/>
                <w:sz w:val="19"/>
                <w:szCs w:val="19"/>
              </w:rPr>
            </w:pPr>
          </w:p>
        </w:tc>
      </w:tr>
      <w:tr w:rsidR="00FD6CF8" w:rsidRPr="006731EC" w14:paraId="19507426" w14:textId="77777777" w:rsidTr="00843B62">
        <w:trPr>
          <w:trHeight w:val="567"/>
        </w:trPr>
        <w:tc>
          <w:tcPr>
            <w:tcW w:w="6096" w:type="dxa"/>
            <w:vAlign w:val="center"/>
          </w:tcPr>
          <w:p w14:paraId="1761235D" w14:textId="77777777" w:rsidR="00FD6CF8" w:rsidRPr="006731EC" w:rsidRDefault="00FD6CF8" w:rsidP="00843B62">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04966940" w14:textId="77777777" w:rsidR="00FD6CF8" w:rsidRPr="006731EC" w:rsidRDefault="00FD6CF8" w:rsidP="00843B62">
            <w:pPr>
              <w:pStyle w:val="TableParagraph"/>
              <w:spacing w:line="276" w:lineRule="auto"/>
              <w:rPr>
                <w:rFonts w:ascii="Candara" w:hAnsi="Candara" w:cstheme="minorHAnsi"/>
                <w:sz w:val="19"/>
                <w:szCs w:val="19"/>
              </w:rPr>
            </w:pPr>
          </w:p>
        </w:tc>
      </w:tr>
      <w:tr w:rsidR="00FD6CF8" w:rsidRPr="006731EC" w14:paraId="7344FE52" w14:textId="77777777" w:rsidTr="00843B62">
        <w:trPr>
          <w:trHeight w:val="567"/>
        </w:trPr>
        <w:tc>
          <w:tcPr>
            <w:tcW w:w="6096" w:type="dxa"/>
            <w:shd w:val="clear" w:color="auto" w:fill="F1F1F1"/>
            <w:vAlign w:val="center"/>
          </w:tcPr>
          <w:p w14:paraId="3E849C9D" w14:textId="2F08729F" w:rsidR="00FD6CF8" w:rsidRPr="006731EC" w:rsidRDefault="00912DED" w:rsidP="00843B62">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00FD6CF8" w:rsidRPr="006731EC">
              <w:rPr>
                <w:rFonts w:ascii="Candara" w:hAnsi="Candara" w:cstheme="minorHAnsi"/>
                <w:b/>
                <w:sz w:val="19"/>
                <w:szCs w:val="19"/>
              </w:rPr>
              <w:t xml:space="preserve">premija za celotno </w:t>
            </w:r>
            <w:r w:rsidR="00FD6CF8">
              <w:rPr>
                <w:rFonts w:ascii="Candara" w:hAnsi="Candara" w:cstheme="minorHAnsi"/>
                <w:b/>
                <w:sz w:val="19"/>
                <w:szCs w:val="19"/>
              </w:rPr>
              <w:t>(</w:t>
            </w:r>
            <w:r w:rsidR="008E2066">
              <w:rPr>
                <w:rFonts w:ascii="Candara" w:hAnsi="Candara" w:cstheme="minorHAnsi"/>
                <w:b/>
                <w:sz w:val="19"/>
                <w:szCs w:val="19"/>
              </w:rPr>
              <w:t>dvoletno</w:t>
            </w:r>
            <w:r w:rsidR="00FD6CF8">
              <w:rPr>
                <w:rFonts w:ascii="Candara" w:hAnsi="Candara" w:cstheme="minorHAnsi"/>
                <w:b/>
                <w:sz w:val="19"/>
                <w:szCs w:val="19"/>
              </w:rPr>
              <w:t xml:space="preserve">) </w:t>
            </w:r>
            <w:r w:rsidR="00FD6CF8" w:rsidRPr="006731EC">
              <w:rPr>
                <w:rFonts w:ascii="Candara" w:hAnsi="Candara" w:cstheme="minorHAnsi"/>
                <w:b/>
                <w:sz w:val="19"/>
                <w:szCs w:val="19"/>
              </w:rPr>
              <w:t>obdobje</w:t>
            </w:r>
            <w:r>
              <w:rPr>
                <w:rFonts w:ascii="Candara" w:hAnsi="Candara" w:cstheme="minorHAnsi"/>
                <w:b/>
                <w:sz w:val="19"/>
                <w:szCs w:val="19"/>
              </w:rPr>
              <w:t xml:space="preserve"> zavarovanja</w:t>
            </w:r>
          </w:p>
          <w:p w14:paraId="0078FF77" w14:textId="77777777" w:rsidR="00FD6CF8" w:rsidRPr="006731EC" w:rsidRDefault="00FD6CF8" w:rsidP="00843B62">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r w:rsidRPr="006731EC">
              <w:rPr>
                <w:rFonts w:ascii="Candara" w:hAnsi="Candara" w:cstheme="minorHAnsi"/>
                <w:b/>
                <w:smallCaps/>
                <w:sz w:val="19"/>
                <w:szCs w:val="19"/>
              </w:rPr>
              <w:t>dpzp</w:t>
            </w:r>
          </w:p>
        </w:tc>
        <w:tc>
          <w:tcPr>
            <w:tcW w:w="2976" w:type="dxa"/>
            <w:vAlign w:val="center"/>
          </w:tcPr>
          <w:p w14:paraId="3CED3632" w14:textId="77777777" w:rsidR="00FD6CF8" w:rsidRPr="006731EC" w:rsidRDefault="00FD6CF8" w:rsidP="00843B62">
            <w:pPr>
              <w:pStyle w:val="TableParagraph"/>
              <w:spacing w:line="276" w:lineRule="auto"/>
              <w:rPr>
                <w:rFonts w:ascii="Candara" w:hAnsi="Candara" w:cstheme="minorHAnsi"/>
                <w:sz w:val="19"/>
                <w:szCs w:val="19"/>
              </w:rPr>
            </w:pPr>
          </w:p>
        </w:tc>
      </w:tr>
    </w:tbl>
    <w:p w14:paraId="0C8D4DCC" w14:textId="77777777" w:rsidR="004E3421" w:rsidRDefault="004E3421" w:rsidP="00FD6CF8">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p w14:paraId="11A25560" w14:textId="77777777" w:rsidR="009A7673" w:rsidRPr="00C03EBE" w:rsidRDefault="009A7673" w:rsidP="009A7673">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SKLOP 2: Kombinirano odgovornostno zavarovanje v obsegu Kritja 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4E3421" w:rsidRPr="006731EC" w14:paraId="58B0CAB6" w14:textId="77777777" w:rsidTr="00E0182E">
        <w:trPr>
          <w:trHeight w:val="397"/>
        </w:trPr>
        <w:tc>
          <w:tcPr>
            <w:tcW w:w="851" w:type="dxa"/>
            <w:shd w:val="clear" w:color="auto" w:fill="auto"/>
            <w:vAlign w:val="center"/>
          </w:tcPr>
          <w:p w14:paraId="4B1C530F" w14:textId="77777777" w:rsidR="004E3421" w:rsidRPr="00FD6CF8" w:rsidRDefault="004E3421" w:rsidP="00E0182E">
            <w:pPr>
              <w:pStyle w:val="TableParagraph"/>
              <w:spacing w:line="276" w:lineRule="auto"/>
              <w:ind w:left="57"/>
              <w:rPr>
                <w:rFonts w:ascii="Candara" w:hAnsi="Candara" w:cstheme="minorHAnsi"/>
                <w:b/>
                <w:sz w:val="19"/>
                <w:szCs w:val="19"/>
              </w:rPr>
            </w:pPr>
            <w:proofErr w:type="spellStart"/>
            <w:r w:rsidRPr="00FD6CF8">
              <w:rPr>
                <w:rFonts w:ascii="Candara" w:hAnsi="Candara" w:cstheme="minorHAnsi"/>
                <w:b/>
                <w:sz w:val="19"/>
                <w:szCs w:val="19"/>
              </w:rPr>
              <w:t>Zap</w:t>
            </w:r>
            <w:proofErr w:type="spellEnd"/>
            <w:r w:rsidRPr="00FD6CF8">
              <w:rPr>
                <w:rFonts w:ascii="Candara" w:hAnsi="Candara" w:cstheme="minorHAnsi"/>
                <w:b/>
                <w:sz w:val="19"/>
                <w:szCs w:val="19"/>
              </w:rPr>
              <w:t>. št.</w:t>
            </w:r>
          </w:p>
        </w:tc>
        <w:tc>
          <w:tcPr>
            <w:tcW w:w="5245" w:type="dxa"/>
            <w:shd w:val="clear" w:color="auto" w:fill="auto"/>
            <w:vAlign w:val="center"/>
          </w:tcPr>
          <w:p w14:paraId="18AB4337" w14:textId="77777777" w:rsidR="004E3421" w:rsidRPr="00FD6CF8" w:rsidRDefault="004E3421" w:rsidP="00E0182E">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Zavarovalna vrsta</w:t>
            </w:r>
          </w:p>
        </w:tc>
        <w:tc>
          <w:tcPr>
            <w:tcW w:w="2976" w:type="dxa"/>
            <w:vAlign w:val="center"/>
          </w:tcPr>
          <w:p w14:paraId="7D3E4382" w14:textId="77777777" w:rsidR="004E3421" w:rsidRPr="006731EC" w:rsidRDefault="004E3421" w:rsidP="00E0182E">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4E3421" w:rsidRPr="006731EC" w14:paraId="5763B57F" w14:textId="77777777" w:rsidTr="00E0182E">
        <w:trPr>
          <w:trHeight w:val="397"/>
        </w:trPr>
        <w:tc>
          <w:tcPr>
            <w:tcW w:w="851" w:type="dxa"/>
            <w:shd w:val="clear" w:color="auto" w:fill="auto"/>
            <w:vAlign w:val="center"/>
          </w:tcPr>
          <w:p w14:paraId="115D84F5" w14:textId="77777777" w:rsidR="004E3421" w:rsidRPr="00FD6CF8" w:rsidRDefault="004E3421" w:rsidP="00E0182E">
            <w:pPr>
              <w:pStyle w:val="TableParagraph"/>
              <w:spacing w:line="276" w:lineRule="auto"/>
              <w:jc w:val="center"/>
              <w:rPr>
                <w:rFonts w:ascii="Candara" w:hAnsi="Candara" w:cstheme="minorHAnsi"/>
                <w:sz w:val="19"/>
                <w:szCs w:val="19"/>
              </w:rPr>
            </w:pPr>
            <w:r w:rsidRPr="00FD6CF8">
              <w:rPr>
                <w:rFonts w:ascii="Candara" w:hAnsi="Candara" w:cstheme="minorHAnsi"/>
                <w:sz w:val="19"/>
                <w:szCs w:val="19"/>
              </w:rPr>
              <w:t>1.</w:t>
            </w:r>
          </w:p>
        </w:tc>
        <w:tc>
          <w:tcPr>
            <w:tcW w:w="5245" w:type="dxa"/>
            <w:shd w:val="clear" w:color="auto" w:fill="auto"/>
            <w:vAlign w:val="center"/>
          </w:tcPr>
          <w:p w14:paraId="4BC26081" w14:textId="06FA1E43" w:rsidR="004E3421" w:rsidRPr="00FD6CF8" w:rsidRDefault="004E3421" w:rsidP="00E0182E">
            <w:pPr>
              <w:pStyle w:val="TableParagraph"/>
              <w:spacing w:line="276" w:lineRule="auto"/>
              <w:ind w:left="57"/>
              <w:rPr>
                <w:rFonts w:ascii="Candara" w:hAnsi="Candara" w:cstheme="minorHAnsi"/>
                <w:sz w:val="19"/>
                <w:szCs w:val="19"/>
              </w:rPr>
            </w:pPr>
            <w:r w:rsidRPr="00FD6CF8">
              <w:rPr>
                <w:rFonts w:ascii="Candara" w:hAnsi="Candara" w:cstheme="minorHAnsi"/>
                <w:sz w:val="19"/>
                <w:szCs w:val="19"/>
              </w:rPr>
              <w:t xml:space="preserve">Kombinirano </w:t>
            </w:r>
            <w:r w:rsidR="00837A41">
              <w:rPr>
                <w:rFonts w:ascii="Candara" w:hAnsi="Candara" w:cstheme="minorHAnsi"/>
                <w:sz w:val="19"/>
                <w:szCs w:val="19"/>
              </w:rPr>
              <w:t>odgovorno</w:t>
            </w:r>
            <w:r w:rsidR="008E2066">
              <w:rPr>
                <w:rFonts w:ascii="Candara" w:hAnsi="Candara" w:cstheme="minorHAnsi"/>
                <w:sz w:val="19"/>
                <w:szCs w:val="19"/>
              </w:rPr>
              <w:t>s</w:t>
            </w:r>
            <w:r w:rsidR="00837A41">
              <w:rPr>
                <w:rFonts w:ascii="Candara" w:hAnsi="Candara" w:cstheme="minorHAnsi"/>
                <w:sz w:val="19"/>
                <w:szCs w:val="19"/>
              </w:rPr>
              <w:t>tno</w:t>
            </w:r>
            <w:r w:rsidRPr="00FD6CF8">
              <w:rPr>
                <w:rFonts w:ascii="Candara" w:hAnsi="Candara" w:cstheme="minorHAnsi"/>
                <w:sz w:val="19"/>
                <w:szCs w:val="19"/>
              </w:rPr>
              <w:t xml:space="preserve"> zavarovanje</w:t>
            </w:r>
            <w:r w:rsidR="00837A41">
              <w:rPr>
                <w:rFonts w:ascii="Candara" w:hAnsi="Candara" w:cstheme="minorHAnsi"/>
                <w:sz w:val="19"/>
                <w:szCs w:val="19"/>
              </w:rPr>
              <w:t xml:space="preserve"> – kritje C</w:t>
            </w:r>
          </w:p>
        </w:tc>
        <w:tc>
          <w:tcPr>
            <w:tcW w:w="2976" w:type="dxa"/>
          </w:tcPr>
          <w:p w14:paraId="7AFD02DC" w14:textId="77777777" w:rsidR="004E3421" w:rsidRPr="006731EC" w:rsidRDefault="004E3421" w:rsidP="00E0182E">
            <w:pPr>
              <w:pStyle w:val="TableParagraph"/>
              <w:spacing w:line="276" w:lineRule="auto"/>
              <w:rPr>
                <w:rFonts w:ascii="Candara" w:hAnsi="Candara" w:cstheme="minorHAnsi"/>
                <w:sz w:val="19"/>
                <w:szCs w:val="19"/>
              </w:rPr>
            </w:pPr>
          </w:p>
        </w:tc>
      </w:tr>
      <w:tr w:rsidR="004E3421" w:rsidRPr="006731EC" w14:paraId="2E235FC6" w14:textId="77777777" w:rsidTr="00E0182E">
        <w:trPr>
          <w:trHeight w:val="397"/>
        </w:trPr>
        <w:tc>
          <w:tcPr>
            <w:tcW w:w="6096" w:type="dxa"/>
            <w:gridSpan w:val="2"/>
            <w:shd w:val="clear" w:color="auto" w:fill="auto"/>
            <w:vAlign w:val="center"/>
          </w:tcPr>
          <w:p w14:paraId="6733FF4A" w14:textId="781B90FC" w:rsidR="004E3421" w:rsidRPr="00FD6CF8" w:rsidRDefault="004E3421" w:rsidP="00E0182E">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 xml:space="preserve">Skupaj letna premija od 1. do </w:t>
            </w:r>
            <w:r w:rsidR="00837A41">
              <w:rPr>
                <w:rFonts w:ascii="Candara" w:hAnsi="Candara" w:cstheme="minorHAnsi"/>
                <w:b/>
                <w:sz w:val="19"/>
                <w:szCs w:val="19"/>
              </w:rPr>
              <w:t>1</w:t>
            </w:r>
            <w:r w:rsidRPr="00FD6CF8">
              <w:rPr>
                <w:rFonts w:ascii="Candara" w:hAnsi="Candara" w:cstheme="minorHAnsi"/>
                <w:b/>
                <w:sz w:val="19"/>
                <w:szCs w:val="19"/>
              </w:rPr>
              <w:t>.</w:t>
            </w:r>
          </w:p>
        </w:tc>
        <w:tc>
          <w:tcPr>
            <w:tcW w:w="2976" w:type="dxa"/>
          </w:tcPr>
          <w:p w14:paraId="50D59E36" w14:textId="77777777" w:rsidR="004E3421" w:rsidRPr="006731EC" w:rsidRDefault="004E3421" w:rsidP="00E0182E">
            <w:pPr>
              <w:pStyle w:val="TableParagraph"/>
              <w:spacing w:line="276" w:lineRule="auto"/>
              <w:rPr>
                <w:rFonts w:ascii="Candara" w:hAnsi="Candara" w:cstheme="minorHAnsi"/>
                <w:sz w:val="19"/>
                <w:szCs w:val="19"/>
              </w:rPr>
            </w:pPr>
          </w:p>
        </w:tc>
      </w:tr>
    </w:tbl>
    <w:p w14:paraId="1E1E06D3" w14:textId="77777777" w:rsidR="004E3421" w:rsidRPr="006731EC" w:rsidRDefault="004E3421" w:rsidP="004E3421">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4E3421" w:rsidRPr="006731EC" w14:paraId="132AE667" w14:textId="77777777" w:rsidTr="00E0182E">
        <w:trPr>
          <w:trHeight w:val="567"/>
        </w:trPr>
        <w:tc>
          <w:tcPr>
            <w:tcW w:w="6096" w:type="dxa"/>
            <w:shd w:val="clear" w:color="auto" w:fill="F1F1F1"/>
            <w:vAlign w:val="center"/>
          </w:tcPr>
          <w:p w14:paraId="00F8829B" w14:textId="3C163488" w:rsidR="004E3421" w:rsidRPr="006731EC" w:rsidRDefault="004E3421" w:rsidP="00E0182E">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Pr="006731EC">
              <w:rPr>
                <w:rFonts w:ascii="Candara" w:hAnsi="Candara" w:cstheme="minorHAnsi"/>
                <w:b/>
                <w:sz w:val="19"/>
                <w:szCs w:val="19"/>
              </w:rPr>
              <w:t xml:space="preserve">premija za celotno </w:t>
            </w:r>
            <w:r>
              <w:rPr>
                <w:rFonts w:ascii="Candara" w:hAnsi="Candara" w:cstheme="minorHAnsi"/>
                <w:b/>
                <w:sz w:val="19"/>
                <w:szCs w:val="19"/>
              </w:rPr>
              <w:t>(</w:t>
            </w:r>
            <w:r w:rsidR="008E2066">
              <w:rPr>
                <w:rFonts w:ascii="Candara" w:hAnsi="Candara" w:cstheme="minorHAnsi"/>
                <w:b/>
                <w:sz w:val="19"/>
                <w:szCs w:val="19"/>
              </w:rPr>
              <w:t>dvoletno</w:t>
            </w:r>
            <w:r>
              <w:rPr>
                <w:rFonts w:ascii="Candara" w:hAnsi="Candara" w:cstheme="minorHAnsi"/>
                <w:b/>
                <w:sz w:val="19"/>
                <w:szCs w:val="19"/>
              </w:rPr>
              <w:t xml:space="preserve">) </w:t>
            </w:r>
            <w:r w:rsidRPr="006731EC">
              <w:rPr>
                <w:rFonts w:ascii="Candara" w:hAnsi="Candara" w:cstheme="minorHAnsi"/>
                <w:b/>
                <w:sz w:val="19"/>
                <w:szCs w:val="19"/>
              </w:rPr>
              <w:t>obdobje</w:t>
            </w:r>
            <w:r>
              <w:rPr>
                <w:rFonts w:ascii="Candara" w:hAnsi="Candara" w:cstheme="minorHAnsi"/>
                <w:b/>
                <w:sz w:val="19"/>
                <w:szCs w:val="19"/>
              </w:rPr>
              <w:t xml:space="preserve"> zavarovanja</w:t>
            </w:r>
          </w:p>
          <w:p w14:paraId="58B71F64" w14:textId="77777777" w:rsidR="004E3421" w:rsidRPr="006731EC" w:rsidRDefault="004E3421" w:rsidP="00E0182E">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043C2A2E" w14:textId="77777777" w:rsidR="004E3421" w:rsidRPr="006731EC" w:rsidRDefault="004E3421" w:rsidP="00E0182E">
            <w:pPr>
              <w:pStyle w:val="TableParagraph"/>
              <w:spacing w:line="276" w:lineRule="auto"/>
              <w:rPr>
                <w:rFonts w:ascii="Candara" w:hAnsi="Candara" w:cstheme="minorHAnsi"/>
                <w:sz w:val="19"/>
                <w:szCs w:val="19"/>
              </w:rPr>
            </w:pPr>
          </w:p>
        </w:tc>
      </w:tr>
      <w:tr w:rsidR="004E3421" w:rsidRPr="006731EC" w14:paraId="5FA00F96" w14:textId="77777777" w:rsidTr="00E0182E">
        <w:trPr>
          <w:trHeight w:val="567"/>
        </w:trPr>
        <w:tc>
          <w:tcPr>
            <w:tcW w:w="6096" w:type="dxa"/>
            <w:vAlign w:val="center"/>
          </w:tcPr>
          <w:p w14:paraId="6FD5C007" w14:textId="77777777" w:rsidR="004E3421" w:rsidRPr="006731EC" w:rsidRDefault="004E3421" w:rsidP="00E0182E">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7634B8BD" w14:textId="77777777" w:rsidR="004E3421" w:rsidRPr="006731EC" w:rsidRDefault="004E3421" w:rsidP="00E0182E">
            <w:pPr>
              <w:pStyle w:val="TableParagraph"/>
              <w:spacing w:line="276" w:lineRule="auto"/>
              <w:rPr>
                <w:rFonts w:ascii="Candara" w:hAnsi="Candara" w:cstheme="minorHAnsi"/>
                <w:sz w:val="19"/>
                <w:szCs w:val="19"/>
              </w:rPr>
            </w:pPr>
          </w:p>
        </w:tc>
      </w:tr>
      <w:tr w:rsidR="004E3421" w:rsidRPr="006731EC" w14:paraId="3C104E03" w14:textId="77777777" w:rsidTr="00E0182E">
        <w:trPr>
          <w:trHeight w:val="567"/>
        </w:trPr>
        <w:tc>
          <w:tcPr>
            <w:tcW w:w="6096" w:type="dxa"/>
            <w:shd w:val="clear" w:color="auto" w:fill="F1F1F1"/>
            <w:vAlign w:val="center"/>
          </w:tcPr>
          <w:p w14:paraId="1A82E11C" w14:textId="70B3509B" w:rsidR="004E3421" w:rsidRPr="006731EC" w:rsidRDefault="004E3421" w:rsidP="00E0182E">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Pr="006731EC">
              <w:rPr>
                <w:rFonts w:ascii="Candara" w:hAnsi="Candara" w:cstheme="minorHAnsi"/>
                <w:b/>
                <w:sz w:val="19"/>
                <w:szCs w:val="19"/>
              </w:rPr>
              <w:t xml:space="preserve">premija za celotno </w:t>
            </w:r>
            <w:r>
              <w:rPr>
                <w:rFonts w:ascii="Candara" w:hAnsi="Candara" w:cstheme="minorHAnsi"/>
                <w:b/>
                <w:sz w:val="19"/>
                <w:szCs w:val="19"/>
              </w:rPr>
              <w:t>(</w:t>
            </w:r>
            <w:r w:rsidR="008E2066">
              <w:rPr>
                <w:rFonts w:ascii="Candara" w:hAnsi="Candara" w:cstheme="minorHAnsi"/>
                <w:b/>
                <w:sz w:val="19"/>
                <w:szCs w:val="19"/>
              </w:rPr>
              <w:t>dvoletno</w:t>
            </w:r>
            <w:r>
              <w:rPr>
                <w:rFonts w:ascii="Candara" w:hAnsi="Candara" w:cstheme="minorHAnsi"/>
                <w:b/>
                <w:sz w:val="19"/>
                <w:szCs w:val="19"/>
              </w:rPr>
              <w:t xml:space="preserve">) </w:t>
            </w:r>
            <w:r w:rsidRPr="006731EC">
              <w:rPr>
                <w:rFonts w:ascii="Candara" w:hAnsi="Candara" w:cstheme="minorHAnsi"/>
                <w:b/>
                <w:sz w:val="19"/>
                <w:szCs w:val="19"/>
              </w:rPr>
              <w:t>obdobje</w:t>
            </w:r>
            <w:r>
              <w:rPr>
                <w:rFonts w:ascii="Candara" w:hAnsi="Candara" w:cstheme="minorHAnsi"/>
                <w:b/>
                <w:sz w:val="19"/>
                <w:szCs w:val="19"/>
              </w:rPr>
              <w:t xml:space="preserve"> zavarovanja</w:t>
            </w:r>
          </w:p>
          <w:p w14:paraId="2A02AD10" w14:textId="77777777" w:rsidR="004E3421" w:rsidRPr="006731EC" w:rsidRDefault="004E3421" w:rsidP="00E0182E">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43B61A00" w14:textId="77777777" w:rsidR="004E3421" w:rsidRPr="006731EC" w:rsidRDefault="004E3421" w:rsidP="00E0182E">
            <w:pPr>
              <w:pStyle w:val="TableParagraph"/>
              <w:spacing w:line="276" w:lineRule="auto"/>
              <w:rPr>
                <w:rFonts w:ascii="Candara" w:hAnsi="Candara" w:cstheme="minorHAnsi"/>
                <w:sz w:val="19"/>
                <w:szCs w:val="19"/>
              </w:rPr>
            </w:pPr>
          </w:p>
        </w:tc>
      </w:tr>
    </w:tbl>
    <w:p w14:paraId="588DA507" w14:textId="7749346F" w:rsidR="004E3421" w:rsidRDefault="004E3421" w:rsidP="004E3421">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p w14:paraId="38947A95" w14:textId="2CAC88D9" w:rsidR="00837A41" w:rsidRPr="00C03EBE" w:rsidRDefault="00837A41" w:rsidP="00837A41">
      <w:pPr>
        <w:pStyle w:val="Telobesedila"/>
        <w:spacing w:line="276" w:lineRule="auto"/>
        <w:ind w:left="737" w:hanging="737"/>
        <w:rPr>
          <w:rFonts w:ascii="Candara" w:hAnsi="Candara" w:cstheme="minorHAnsi"/>
          <w:b/>
          <w:sz w:val="19"/>
          <w:szCs w:val="19"/>
          <w:lang w:val="sl-SI"/>
        </w:rPr>
      </w:pPr>
      <w:r>
        <w:rPr>
          <w:rFonts w:ascii="Candara" w:hAnsi="Candara" w:cstheme="minorHAnsi"/>
          <w:b/>
          <w:sz w:val="19"/>
          <w:szCs w:val="19"/>
          <w:lang w:val="sl-SI"/>
        </w:rPr>
        <w:t>SKLOP 3: Zavarovanje kibernetskih tveganj</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837A41" w:rsidRPr="006731EC" w14:paraId="5EBBC115" w14:textId="77777777" w:rsidTr="00B75DC3">
        <w:trPr>
          <w:trHeight w:val="397"/>
        </w:trPr>
        <w:tc>
          <w:tcPr>
            <w:tcW w:w="851" w:type="dxa"/>
            <w:shd w:val="clear" w:color="auto" w:fill="auto"/>
            <w:vAlign w:val="center"/>
          </w:tcPr>
          <w:p w14:paraId="332F763A" w14:textId="77777777" w:rsidR="00837A41" w:rsidRPr="00FD6CF8" w:rsidRDefault="00837A41" w:rsidP="00B75DC3">
            <w:pPr>
              <w:pStyle w:val="TableParagraph"/>
              <w:spacing w:line="276" w:lineRule="auto"/>
              <w:ind w:left="57"/>
              <w:rPr>
                <w:rFonts w:ascii="Candara" w:hAnsi="Candara" w:cstheme="minorHAnsi"/>
                <w:b/>
                <w:sz w:val="19"/>
                <w:szCs w:val="19"/>
              </w:rPr>
            </w:pPr>
            <w:proofErr w:type="spellStart"/>
            <w:r w:rsidRPr="00FD6CF8">
              <w:rPr>
                <w:rFonts w:ascii="Candara" w:hAnsi="Candara" w:cstheme="minorHAnsi"/>
                <w:b/>
                <w:sz w:val="19"/>
                <w:szCs w:val="19"/>
              </w:rPr>
              <w:t>Zap</w:t>
            </w:r>
            <w:proofErr w:type="spellEnd"/>
            <w:r w:rsidRPr="00FD6CF8">
              <w:rPr>
                <w:rFonts w:ascii="Candara" w:hAnsi="Candara" w:cstheme="minorHAnsi"/>
                <w:b/>
                <w:sz w:val="19"/>
                <w:szCs w:val="19"/>
              </w:rPr>
              <w:t>. št.</w:t>
            </w:r>
          </w:p>
        </w:tc>
        <w:tc>
          <w:tcPr>
            <w:tcW w:w="5245" w:type="dxa"/>
            <w:shd w:val="clear" w:color="auto" w:fill="auto"/>
            <w:vAlign w:val="center"/>
          </w:tcPr>
          <w:p w14:paraId="3ED76F94" w14:textId="77777777" w:rsidR="00837A41" w:rsidRPr="00FD6CF8" w:rsidRDefault="00837A41" w:rsidP="00B75DC3">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Zavarovalna vrsta</w:t>
            </w:r>
          </w:p>
        </w:tc>
        <w:tc>
          <w:tcPr>
            <w:tcW w:w="2976" w:type="dxa"/>
            <w:vAlign w:val="center"/>
          </w:tcPr>
          <w:p w14:paraId="69E058CE" w14:textId="77777777" w:rsidR="00837A41" w:rsidRPr="006731EC" w:rsidRDefault="00837A41" w:rsidP="00B75DC3">
            <w:pPr>
              <w:pStyle w:val="TableParagraph"/>
              <w:spacing w:line="276" w:lineRule="auto"/>
              <w:ind w:left="57"/>
              <w:jc w:val="center"/>
              <w:rPr>
                <w:rFonts w:ascii="Candara" w:hAnsi="Candara" w:cstheme="minorHAnsi"/>
                <w:b/>
                <w:sz w:val="19"/>
                <w:szCs w:val="19"/>
              </w:rPr>
            </w:pPr>
            <w:r w:rsidRPr="006731EC">
              <w:rPr>
                <w:rFonts w:ascii="Candara" w:hAnsi="Candara" w:cstheme="minorHAnsi"/>
                <w:b/>
                <w:sz w:val="19"/>
                <w:szCs w:val="19"/>
              </w:rPr>
              <w:t xml:space="preserve">Letna premija v EUR brez </w:t>
            </w:r>
            <w:proofErr w:type="spellStart"/>
            <w:r w:rsidRPr="006731EC">
              <w:rPr>
                <w:rFonts w:ascii="Candara" w:hAnsi="Candara" w:cstheme="minorHAnsi"/>
                <w:b/>
                <w:smallCaps/>
                <w:sz w:val="19"/>
                <w:szCs w:val="19"/>
              </w:rPr>
              <w:t>dpzp</w:t>
            </w:r>
            <w:proofErr w:type="spellEnd"/>
          </w:p>
        </w:tc>
      </w:tr>
      <w:tr w:rsidR="00837A41" w:rsidRPr="006731EC" w14:paraId="4B5D64BF" w14:textId="77777777" w:rsidTr="00B75DC3">
        <w:trPr>
          <w:trHeight w:val="397"/>
        </w:trPr>
        <w:tc>
          <w:tcPr>
            <w:tcW w:w="851" w:type="dxa"/>
            <w:shd w:val="clear" w:color="auto" w:fill="auto"/>
            <w:vAlign w:val="center"/>
          </w:tcPr>
          <w:p w14:paraId="63EB3232" w14:textId="77777777" w:rsidR="00837A41" w:rsidRPr="00FD6CF8" w:rsidRDefault="00837A41" w:rsidP="00B75DC3">
            <w:pPr>
              <w:pStyle w:val="TableParagraph"/>
              <w:spacing w:line="276" w:lineRule="auto"/>
              <w:jc w:val="center"/>
              <w:rPr>
                <w:rFonts w:ascii="Candara" w:hAnsi="Candara" w:cstheme="minorHAnsi"/>
                <w:sz w:val="19"/>
                <w:szCs w:val="19"/>
              </w:rPr>
            </w:pPr>
            <w:r w:rsidRPr="00FD6CF8">
              <w:rPr>
                <w:rFonts w:ascii="Candara" w:hAnsi="Candara" w:cstheme="minorHAnsi"/>
                <w:sz w:val="19"/>
                <w:szCs w:val="19"/>
              </w:rPr>
              <w:t>1.</w:t>
            </w:r>
          </w:p>
        </w:tc>
        <w:tc>
          <w:tcPr>
            <w:tcW w:w="5245" w:type="dxa"/>
            <w:shd w:val="clear" w:color="auto" w:fill="auto"/>
            <w:vAlign w:val="center"/>
          </w:tcPr>
          <w:p w14:paraId="50F193C3" w14:textId="73656761" w:rsidR="00837A41" w:rsidRPr="00FD6CF8" w:rsidRDefault="00837A41" w:rsidP="00B75DC3">
            <w:pPr>
              <w:pStyle w:val="TableParagraph"/>
              <w:spacing w:line="276" w:lineRule="auto"/>
              <w:ind w:left="57"/>
              <w:rPr>
                <w:rFonts w:ascii="Candara" w:hAnsi="Candara" w:cstheme="minorHAnsi"/>
                <w:sz w:val="19"/>
                <w:szCs w:val="19"/>
              </w:rPr>
            </w:pPr>
            <w:r>
              <w:rPr>
                <w:rFonts w:ascii="Candara" w:hAnsi="Candara" w:cstheme="minorHAnsi"/>
                <w:sz w:val="19"/>
                <w:szCs w:val="19"/>
              </w:rPr>
              <w:t>Zavarovanje kibernetskih tveganj</w:t>
            </w:r>
          </w:p>
        </w:tc>
        <w:tc>
          <w:tcPr>
            <w:tcW w:w="2976" w:type="dxa"/>
          </w:tcPr>
          <w:p w14:paraId="5EBE7362" w14:textId="77777777" w:rsidR="00837A41" w:rsidRPr="006731EC" w:rsidRDefault="00837A41" w:rsidP="00B75DC3">
            <w:pPr>
              <w:pStyle w:val="TableParagraph"/>
              <w:spacing w:line="276" w:lineRule="auto"/>
              <w:rPr>
                <w:rFonts w:ascii="Candara" w:hAnsi="Candara" w:cstheme="minorHAnsi"/>
                <w:sz w:val="19"/>
                <w:szCs w:val="19"/>
              </w:rPr>
            </w:pPr>
          </w:p>
        </w:tc>
      </w:tr>
      <w:tr w:rsidR="00837A41" w:rsidRPr="006731EC" w14:paraId="1B82B3D7" w14:textId="77777777" w:rsidTr="00B75DC3">
        <w:trPr>
          <w:trHeight w:val="397"/>
        </w:trPr>
        <w:tc>
          <w:tcPr>
            <w:tcW w:w="6096" w:type="dxa"/>
            <w:gridSpan w:val="2"/>
            <w:shd w:val="clear" w:color="auto" w:fill="auto"/>
            <w:vAlign w:val="center"/>
          </w:tcPr>
          <w:p w14:paraId="2BE13D44" w14:textId="59C19485" w:rsidR="00837A41" w:rsidRPr="00FD6CF8" w:rsidRDefault="00837A41" w:rsidP="00B75DC3">
            <w:pPr>
              <w:pStyle w:val="TableParagraph"/>
              <w:spacing w:line="276" w:lineRule="auto"/>
              <w:ind w:left="57"/>
              <w:rPr>
                <w:rFonts w:ascii="Candara" w:hAnsi="Candara" w:cstheme="minorHAnsi"/>
                <w:b/>
                <w:sz w:val="19"/>
                <w:szCs w:val="19"/>
              </w:rPr>
            </w:pPr>
            <w:r w:rsidRPr="00FD6CF8">
              <w:rPr>
                <w:rFonts w:ascii="Candara" w:hAnsi="Candara" w:cstheme="minorHAnsi"/>
                <w:b/>
                <w:sz w:val="19"/>
                <w:szCs w:val="19"/>
              </w:rPr>
              <w:t xml:space="preserve">Skupaj letna premija od 1. do </w:t>
            </w:r>
            <w:r>
              <w:rPr>
                <w:rFonts w:ascii="Candara" w:hAnsi="Candara" w:cstheme="minorHAnsi"/>
                <w:b/>
                <w:sz w:val="19"/>
                <w:szCs w:val="19"/>
              </w:rPr>
              <w:t>1</w:t>
            </w:r>
            <w:r w:rsidRPr="00FD6CF8">
              <w:rPr>
                <w:rFonts w:ascii="Candara" w:hAnsi="Candara" w:cstheme="minorHAnsi"/>
                <w:b/>
                <w:sz w:val="19"/>
                <w:szCs w:val="19"/>
              </w:rPr>
              <w:t>.</w:t>
            </w:r>
          </w:p>
        </w:tc>
        <w:tc>
          <w:tcPr>
            <w:tcW w:w="2976" w:type="dxa"/>
          </w:tcPr>
          <w:p w14:paraId="7AF81D23" w14:textId="77777777" w:rsidR="00837A41" w:rsidRPr="006731EC" w:rsidRDefault="00837A41" w:rsidP="00B75DC3">
            <w:pPr>
              <w:pStyle w:val="TableParagraph"/>
              <w:spacing w:line="276" w:lineRule="auto"/>
              <w:rPr>
                <w:rFonts w:ascii="Candara" w:hAnsi="Candara" w:cstheme="minorHAnsi"/>
                <w:sz w:val="19"/>
                <w:szCs w:val="19"/>
              </w:rPr>
            </w:pPr>
          </w:p>
        </w:tc>
      </w:tr>
    </w:tbl>
    <w:p w14:paraId="0039F6C8" w14:textId="77777777" w:rsidR="00837A41" w:rsidRPr="006731EC" w:rsidRDefault="00837A41" w:rsidP="00837A41">
      <w:pPr>
        <w:spacing w:line="276" w:lineRule="auto"/>
        <w:rPr>
          <w:rFonts w:ascii="Candara" w:hAnsi="Candara"/>
          <w:sz w:val="19"/>
          <w:szCs w:val="19"/>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837A41" w:rsidRPr="006731EC" w14:paraId="2AB4512D" w14:textId="77777777" w:rsidTr="00B75DC3">
        <w:trPr>
          <w:trHeight w:val="567"/>
        </w:trPr>
        <w:tc>
          <w:tcPr>
            <w:tcW w:w="6096" w:type="dxa"/>
            <w:shd w:val="clear" w:color="auto" w:fill="F1F1F1"/>
            <w:vAlign w:val="center"/>
          </w:tcPr>
          <w:p w14:paraId="4ABD088F" w14:textId="1C3995A1" w:rsidR="00837A41" w:rsidRPr="006731EC" w:rsidRDefault="00837A41" w:rsidP="00B75DC3">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Pr="006731EC">
              <w:rPr>
                <w:rFonts w:ascii="Candara" w:hAnsi="Candara" w:cstheme="minorHAnsi"/>
                <w:b/>
                <w:sz w:val="19"/>
                <w:szCs w:val="19"/>
              </w:rPr>
              <w:t xml:space="preserve">premija za celotno </w:t>
            </w:r>
            <w:r>
              <w:rPr>
                <w:rFonts w:ascii="Candara" w:hAnsi="Candara" w:cstheme="minorHAnsi"/>
                <w:b/>
                <w:sz w:val="19"/>
                <w:szCs w:val="19"/>
              </w:rPr>
              <w:t>(</w:t>
            </w:r>
            <w:r w:rsidR="008E2066">
              <w:rPr>
                <w:rFonts w:ascii="Candara" w:hAnsi="Candara" w:cstheme="minorHAnsi"/>
                <w:b/>
                <w:sz w:val="19"/>
                <w:szCs w:val="19"/>
              </w:rPr>
              <w:t>dvoletno</w:t>
            </w:r>
            <w:r>
              <w:rPr>
                <w:rFonts w:ascii="Candara" w:hAnsi="Candara" w:cstheme="minorHAnsi"/>
                <w:b/>
                <w:sz w:val="19"/>
                <w:szCs w:val="19"/>
              </w:rPr>
              <w:t xml:space="preserve">) </w:t>
            </w:r>
            <w:r w:rsidRPr="006731EC">
              <w:rPr>
                <w:rFonts w:ascii="Candara" w:hAnsi="Candara" w:cstheme="minorHAnsi"/>
                <w:b/>
                <w:sz w:val="19"/>
                <w:szCs w:val="19"/>
              </w:rPr>
              <w:t>obdobje</w:t>
            </w:r>
            <w:r>
              <w:rPr>
                <w:rFonts w:ascii="Candara" w:hAnsi="Candara" w:cstheme="minorHAnsi"/>
                <w:b/>
                <w:sz w:val="19"/>
                <w:szCs w:val="19"/>
              </w:rPr>
              <w:t xml:space="preserve"> zavarovanja</w:t>
            </w:r>
          </w:p>
          <w:p w14:paraId="50FE2EBD" w14:textId="77777777" w:rsidR="00837A41" w:rsidRPr="006731EC" w:rsidRDefault="00837A41"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brez </w:t>
            </w:r>
            <w:proofErr w:type="spellStart"/>
            <w:r w:rsidRPr="006731EC">
              <w:rPr>
                <w:rFonts w:ascii="Candara" w:hAnsi="Candara" w:cstheme="minorHAnsi"/>
                <w:b/>
                <w:smallCaps/>
                <w:sz w:val="19"/>
                <w:szCs w:val="19"/>
              </w:rPr>
              <w:t>dpzp</w:t>
            </w:r>
            <w:proofErr w:type="spellEnd"/>
          </w:p>
        </w:tc>
        <w:tc>
          <w:tcPr>
            <w:tcW w:w="2976" w:type="dxa"/>
            <w:vAlign w:val="center"/>
          </w:tcPr>
          <w:p w14:paraId="4253FA40" w14:textId="77777777" w:rsidR="00837A41" w:rsidRPr="006731EC" w:rsidRDefault="00837A41" w:rsidP="00B75DC3">
            <w:pPr>
              <w:pStyle w:val="TableParagraph"/>
              <w:spacing w:line="276" w:lineRule="auto"/>
              <w:rPr>
                <w:rFonts w:ascii="Candara" w:hAnsi="Candara" w:cstheme="minorHAnsi"/>
                <w:sz w:val="19"/>
                <w:szCs w:val="19"/>
              </w:rPr>
            </w:pPr>
          </w:p>
        </w:tc>
      </w:tr>
      <w:tr w:rsidR="00837A41" w:rsidRPr="006731EC" w14:paraId="4C1C692B" w14:textId="77777777" w:rsidTr="00B75DC3">
        <w:trPr>
          <w:trHeight w:val="567"/>
        </w:trPr>
        <w:tc>
          <w:tcPr>
            <w:tcW w:w="6096" w:type="dxa"/>
            <w:vAlign w:val="center"/>
          </w:tcPr>
          <w:p w14:paraId="629B02B6" w14:textId="77777777" w:rsidR="00837A41" w:rsidRPr="006731EC" w:rsidRDefault="00837A41" w:rsidP="00B75DC3">
            <w:pPr>
              <w:pStyle w:val="TableParagraph"/>
              <w:spacing w:line="276" w:lineRule="auto"/>
              <w:ind w:left="57"/>
              <w:rPr>
                <w:rFonts w:ascii="Candara" w:hAnsi="Candara" w:cstheme="minorHAnsi"/>
                <w:sz w:val="19"/>
                <w:szCs w:val="19"/>
              </w:rPr>
            </w:pPr>
            <w:r w:rsidRPr="006731EC">
              <w:rPr>
                <w:rFonts w:ascii="Candara" w:hAnsi="Candara" w:cstheme="minorHAnsi"/>
                <w:sz w:val="19"/>
                <w:szCs w:val="19"/>
              </w:rPr>
              <w:t>Davek od prometa zavarovalnih poslov (DPZP)</w:t>
            </w:r>
          </w:p>
        </w:tc>
        <w:tc>
          <w:tcPr>
            <w:tcW w:w="2976" w:type="dxa"/>
            <w:vAlign w:val="center"/>
          </w:tcPr>
          <w:p w14:paraId="6FC3F860" w14:textId="77777777" w:rsidR="00837A41" w:rsidRPr="006731EC" w:rsidRDefault="00837A41" w:rsidP="00B75DC3">
            <w:pPr>
              <w:pStyle w:val="TableParagraph"/>
              <w:spacing w:line="276" w:lineRule="auto"/>
              <w:rPr>
                <w:rFonts w:ascii="Candara" w:hAnsi="Candara" w:cstheme="minorHAnsi"/>
                <w:sz w:val="19"/>
                <w:szCs w:val="19"/>
              </w:rPr>
            </w:pPr>
          </w:p>
        </w:tc>
      </w:tr>
      <w:tr w:rsidR="00837A41" w:rsidRPr="006731EC" w14:paraId="55768494" w14:textId="77777777" w:rsidTr="00B75DC3">
        <w:trPr>
          <w:trHeight w:val="567"/>
        </w:trPr>
        <w:tc>
          <w:tcPr>
            <w:tcW w:w="6096" w:type="dxa"/>
            <w:shd w:val="clear" w:color="auto" w:fill="F1F1F1"/>
            <w:vAlign w:val="center"/>
          </w:tcPr>
          <w:p w14:paraId="78FB7ED8" w14:textId="42F09E18" w:rsidR="00837A41" w:rsidRPr="006731EC" w:rsidRDefault="00837A41" w:rsidP="00B75DC3">
            <w:pPr>
              <w:pStyle w:val="TableParagraph"/>
              <w:spacing w:line="276" w:lineRule="auto"/>
              <w:ind w:left="57"/>
              <w:rPr>
                <w:rFonts w:ascii="Candara" w:hAnsi="Candara" w:cstheme="minorHAnsi"/>
                <w:b/>
                <w:sz w:val="19"/>
                <w:szCs w:val="19"/>
              </w:rPr>
            </w:pPr>
            <w:r>
              <w:rPr>
                <w:rFonts w:ascii="Candara" w:hAnsi="Candara" w:cstheme="minorHAnsi"/>
                <w:b/>
                <w:sz w:val="19"/>
                <w:szCs w:val="19"/>
              </w:rPr>
              <w:t xml:space="preserve">Skupaj </w:t>
            </w:r>
            <w:r w:rsidRPr="006731EC">
              <w:rPr>
                <w:rFonts w:ascii="Candara" w:hAnsi="Candara" w:cstheme="minorHAnsi"/>
                <w:b/>
                <w:sz w:val="19"/>
                <w:szCs w:val="19"/>
              </w:rPr>
              <w:t xml:space="preserve">premija za celotno </w:t>
            </w:r>
            <w:r>
              <w:rPr>
                <w:rFonts w:ascii="Candara" w:hAnsi="Candara" w:cstheme="minorHAnsi"/>
                <w:b/>
                <w:sz w:val="19"/>
                <w:szCs w:val="19"/>
              </w:rPr>
              <w:t>(</w:t>
            </w:r>
            <w:r w:rsidR="008E2066">
              <w:rPr>
                <w:rFonts w:ascii="Candara" w:hAnsi="Candara" w:cstheme="minorHAnsi"/>
                <w:b/>
                <w:sz w:val="19"/>
                <w:szCs w:val="19"/>
              </w:rPr>
              <w:t>dvoletno</w:t>
            </w:r>
            <w:r>
              <w:rPr>
                <w:rFonts w:ascii="Candara" w:hAnsi="Candara" w:cstheme="minorHAnsi"/>
                <w:b/>
                <w:sz w:val="19"/>
                <w:szCs w:val="19"/>
              </w:rPr>
              <w:t xml:space="preserve">) </w:t>
            </w:r>
            <w:r w:rsidRPr="006731EC">
              <w:rPr>
                <w:rFonts w:ascii="Candara" w:hAnsi="Candara" w:cstheme="minorHAnsi"/>
                <w:b/>
                <w:sz w:val="19"/>
                <w:szCs w:val="19"/>
              </w:rPr>
              <w:t>obdobje</w:t>
            </w:r>
            <w:r>
              <w:rPr>
                <w:rFonts w:ascii="Candara" w:hAnsi="Candara" w:cstheme="minorHAnsi"/>
                <w:b/>
                <w:sz w:val="19"/>
                <w:szCs w:val="19"/>
              </w:rPr>
              <w:t xml:space="preserve"> zavarovanja</w:t>
            </w:r>
          </w:p>
          <w:p w14:paraId="633E17B5" w14:textId="77777777" w:rsidR="00837A41" w:rsidRPr="006731EC" w:rsidRDefault="00837A41" w:rsidP="00B75DC3">
            <w:pPr>
              <w:pStyle w:val="TableParagraph"/>
              <w:spacing w:line="276" w:lineRule="auto"/>
              <w:ind w:left="57"/>
              <w:rPr>
                <w:rFonts w:ascii="Candara" w:hAnsi="Candara" w:cstheme="minorHAnsi"/>
                <w:b/>
                <w:sz w:val="19"/>
                <w:szCs w:val="19"/>
              </w:rPr>
            </w:pPr>
            <w:r w:rsidRPr="006731EC">
              <w:rPr>
                <w:rFonts w:ascii="Candara" w:hAnsi="Candara" w:cstheme="minorHAnsi"/>
                <w:b/>
                <w:sz w:val="19"/>
                <w:szCs w:val="19"/>
              </w:rPr>
              <w:t xml:space="preserve">z </w:t>
            </w:r>
            <w:proofErr w:type="spellStart"/>
            <w:r w:rsidRPr="006731EC">
              <w:rPr>
                <w:rFonts w:ascii="Candara" w:hAnsi="Candara" w:cstheme="minorHAnsi"/>
                <w:b/>
                <w:smallCaps/>
                <w:sz w:val="19"/>
                <w:szCs w:val="19"/>
              </w:rPr>
              <w:t>dpzp</w:t>
            </w:r>
            <w:proofErr w:type="spellEnd"/>
          </w:p>
        </w:tc>
        <w:tc>
          <w:tcPr>
            <w:tcW w:w="2976" w:type="dxa"/>
            <w:vAlign w:val="center"/>
          </w:tcPr>
          <w:p w14:paraId="602062AE" w14:textId="77777777" w:rsidR="00837A41" w:rsidRPr="006731EC" w:rsidRDefault="00837A41" w:rsidP="00B75DC3">
            <w:pPr>
              <w:pStyle w:val="TableParagraph"/>
              <w:spacing w:line="276" w:lineRule="auto"/>
              <w:rPr>
                <w:rFonts w:ascii="Candara" w:hAnsi="Candara" w:cstheme="minorHAnsi"/>
                <w:sz w:val="19"/>
                <w:szCs w:val="19"/>
              </w:rPr>
            </w:pPr>
          </w:p>
        </w:tc>
      </w:tr>
    </w:tbl>
    <w:p w14:paraId="3EC8F3AA" w14:textId="77777777" w:rsidR="00837A41" w:rsidRDefault="00837A41" w:rsidP="00837A41">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p w14:paraId="4E6D8387" w14:textId="54F50718" w:rsidR="00837A41" w:rsidRDefault="00837A41" w:rsidP="004E3421">
      <w:pPr>
        <w:widowControl w:val="0"/>
        <w:tabs>
          <w:tab w:val="left" w:pos="8222"/>
          <w:tab w:val="left" w:pos="10922"/>
        </w:tabs>
        <w:autoSpaceDE w:val="0"/>
        <w:autoSpaceDN w:val="0"/>
        <w:adjustRightInd w:val="0"/>
        <w:spacing w:before="45" w:line="276" w:lineRule="auto"/>
        <w:ind w:right="-2"/>
        <w:rPr>
          <w:rFonts w:ascii="Candara" w:hAnsi="Candara"/>
          <w:color w:val="000000"/>
          <w:spacing w:val="-2"/>
          <w:sz w:val="19"/>
          <w:szCs w:val="19"/>
        </w:rPr>
      </w:pPr>
    </w:p>
    <w:p w14:paraId="3B3F510F" w14:textId="76268168" w:rsidR="00A93CBF" w:rsidRDefault="00A93CBF" w:rsidP="00A93CBF">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sidR="004C152B">
        <w:rPr>
          <w:rFonts w:ascii="Candara" w:hAnsi="Candara"/>
          <w:color w:val="000000"/>
          <w:sz w:val="19"/>
          <w:szCs w:val="19"/>
        </w:rPr>
        <w:t xml:space="preserve"> za SKLOP 1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3E3F7143" w14:textId="22E8E232" w:rsidR="004C152B" w:rsidRDefault="004C152B" w:rsidP="00A93CBF">
      <w:pPr>
        <w:widowControl w:val="0"/>
        <w:tabs>
          <w:tab w:val="left" w:pos="8222"/>
          <w:tab w:val="left" w:pos="10922"/>
        </w:tabs>
        <w:autoSpaceDE w:val="0"/>
        <w:autoSpaceDN w:val="0"/>
        <w:adjustRightInd w:val="0"/>
        <w:spacing w:line="276" w:lineRule="auto"/>
        <w:rPr>
          <w:rFonts w:ascii="Candara" w:hAnsi="Candara"/>
          <w:b/>
          <w:color w:val="000000"/>
          <w:sz w:val="19"/>
          <w:szCs w:val="19"/>
        </w:rPr>
      </w:pPr>
    </w:p>
    <w:p w14:paraId="691825DB" w14:textId="5D970439" w:rsidR="004C152B" w:rsidRPr="005B222F" w:rsidRDefault="004C152B" w:rsidP="004C152B">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Pr>
          <w:rFonts w:ascii="Candara" w:hAnsi="Candara"/>
          <w:color w:val="000000"/>
          <w:sz w:val="19"/>
          <w:szCs w:val="19"/>
        </w:rPr>
        <w:t xml:space="preserve"> za SKLOP 2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4F2FA31D" w14:textId="63A60E73" w:rsidR="00126AC7" w:rsidRDefault="00126AC7" w:rsidP="00A93CBF">
      <w:pPr>
        <w:tabs>
          <w:tab w:val="left" w:pos="1245"/>
        </w:tabs>
        <w:rPr>
          <w:rFonts w:ascii="Candara" w:hAnsi="Candara"/>
          <w:color w:val="000000"/>
          <w:spacing w:val="-3"/>
          <w:sz w:val="14"/>
          <w:szCs w:val="14"/>
        </w:rPr>
      </w:pPr>
      <w:bookmarkStart w:id="6" w:name="Pg26"/>
      <w:bookmarkEnd w:id="6"/>
    </w:p>
    <w:p w14:paraId="7C827A69" w14:textId="0DC2F70D" w:rsidR="00837A41" w:rsidRPr="005B222F" w:rsidRDefault="00837A41" w:rsidP="00837A41">
      <w:pPr>
        <w:widowControl w:val="0"/>
        <w:tabs>
          <w:tab w:val="left" w:pos="8222"/>
          <w:tab w:val="left" w:pos="10922"/>
        </w:tabs>
        <w:autoSpaceDE w:val="0"/>
        <w:autoSpaceDN w:val="0"/>
        <w:adjustRightInd w:val="0"/>
        <w:spacing w:line="276" w:lineRule="auto"/>
        <w:rPr>
          <w:rFonts w:ascii="Candara" w:hAnsi="Candara"/>
          <w:b/>
          <w:color w:val="000000"/>
          <w:sz w:val="19"/>
          <w:szCs w:val="19"/>
        </w:rPr>
      </w:pPr>
      <w:r w:rsidRPr="005B222F">
        <w:rPr>
          <w:rFonts w:ascii="Candara" w:hAnsi="Candara"/>
          <w:color w:val="000000"/>
          <w:sz w:val="19"/>
          <w:szCs w:val="19"/>
        </w:rPr>
        <w:t>Zavarovalna premija za celotno obdobje</w:t>
      </w:r>
      <w:r>
        <w:rPr>
          <w:rFonts w:ascii="Candara" w:hAnsi="Candara"/>
          <w:color w:val="000000"/>
          <w:sz w:val="19"/>
          <w:szCs w:val="19"/>
        </w:rPr>
        <w:t xml:space="preserve"> za SKLOP 3 </w:t>
      </w:r>
      <w:r w:rsidRPr="005B222F">
        <w:rPr>
          <w:rFonts w:ascii="Candara" w:hAnsi="Candara"/>
          <w:color w:val="000000"/>
          <w:sz w:val="19"/>
          <w:szCs w:val="19"/>
        </w:rPr>
        <w:t xml:space="preserve"> z 8,5 % DPZP z besedami: </w:t>
      </w:r>
      <w:r w:rsidRPr="005B222F">
        <w:rPr>
          <w:rFonts w:ascii="Candara" w:hAnsi="Candara"/>
          <w:b/>
          <w:color w:val="000000"/>
          <w:sz w:val="19"/>
          <w:szCs w:val="19"/>
        </w:rPr>
        <w:t>___________________________.</w:t>
      </w:r>
    </w:p>
    <w:p w14:paraId="74853235" w14:textId="77777777" w:rsidR="00837A41" w:rsidRPr="005B222F" w:rsidRDefault="00837A41" w:rsidP="00A93CBF">
      <w:pPr>
        <w:tabs>
          <w:tab w:val="left" w:pos="1245"/>
        </w:tabs>
        <w:rPr>
          <w:rFonts w:ascii="Candara" w:hAnsi="Candara"/>
          <w:color w:val="000000"/>
          <w:spacing w:val="-3"/>
          <w:sz w:val="14"/>
          <w:szCs w:val="14"/>
        </w:rPr>
      </w:pPr>
    </w:p>
    <w:p w14:paraId="0715773B" w14:textId="77777777" w:rsidR="00A93CBF" w:rsidRPr="005B222F" w:rsidRDefault="00A93CBF" w:rsidP="00A93CBF">
      <w:pPr>
        <w:tabs>
          <w:tab w:val="left" w:pos="1245"/>
        </w:tabs>
        <w:rPr>
          <w:rFonts w:ascii="Candara" w:hAnsi="Candara"/>
          <w:color w:val="000000"/>
          <w:spacing w:val="-4"/>
          <w:sz w:val="19"/>
          <w:szCs w:val="19"/>
        </w:rPr>
      </w:pPr>
      <w:r w:rsidRPr="005B222F">
        <w:rPr>
          <w:rFonts w:ascii="Candara" w:hAnsi="Candara"/>
          <w:color w:val="000000"/>
          <w:spacing w:val="-3"/>
          <w:sz w:val="19"/>
          <w:szCs w:val="19"/>
        </w:rPr>
        <w:t xml:space="preserve">Zavarovalne premije vsebujejo vse stroške, ki jih ima zavarovalnica pri izvedbi zavarovalnih </w:t>
      </w:r>
      <w:r w:rsidRPr="005B222F">
        <w:rPr>
          <w:rFonts w:ascii="Candara" w:hAnsi="Candara"/>
          <w:color w:val="000000"/>
          <w:spacing w:val="-4"/>
          <w:sz w:val="19"/>
          <w:szCs w:val="19"/>
        </w:rPr>
        <w:t xml:space="preserve">storitev. </w:t>
      </w:r>
    </w:p>
    <w:p w14:paraId="65A274EC" w14:textId="77777777" w:rsidR="006859DB" w:rsidRPr="005B222F" w:rsidRDefault="006859DB" w:rsidP="006859DB">
      <w:pPr>
        <w:numPr>
          <w:ilvl w:val="12"/>
          <w:numId w:val="0"/>
        </w:numPr>
        <w:rPr>
          <w:rFonts w:ascii="Candara" w:hAnsi="Candara" w:cs="Tahoma"/>
          <w:sz w:val="14"/>
          <w:szCs w:val="14"/>
        </w:rPr>
      </w:pPr>
    </w:p>
    <w:p w14:paraId="1146D94A" w14:textId="0E10A8DD" w:rsidR="006859DB" w:rsidRPr="005B222F" w:rsidRDefault="006859DB" w:rsidP="006859DB">
      <w:pPr>
        <w:numPr>
          <w:ilvl w:val="12"/>
          <w:numId w:val="0"/>
        </w:numPr>
        <w:rPr>
          <w:rFonts w:ascii="Candara" w:hAnsi="Candara" w:cs="Tahoma"/>
          <w:sz w:val="19"/>
          <w:szCs w:val="19"/>
        </w:rPr>
      </w:pPr>
      <w:r w:rsidRPr="005B222F">
        <w:rPr>
          <w:rFonts w:ascii="Candara" w:hAnsi="Candara" w:cs="Tahoma"/>
          <w:sz w:val="19"/>
          <w:szCs w:val="19"/>
        </w:rPr>
        <w:lastRenderedPageBreak/>
        <w:t>Pogodbene premijske stopnje za določitev zavarovalne premije so fiksne za vse zavarovalne vrste</w:t>
      </w:r>
      <w:r w:rsidR="004C152B">
        <w:rPr>
          <w:rFonts w:ascii="Candara" w:hAnsi="Candara" w:cs="Tahoma"/>
          <w:sz w:val="19"/>
          <w:szCs w:val="19"/>
        </w:rPr>
        <w:t xml:space="preserve"> oziroma sklope</w:t>
      </w:r>
      <w:r w:rsidRPr="005B222F">
        <w:rPr>
          <w:rFonts w:ascii="Candara" w:hAnsi="Candara" w:cs="Tahoma"/>
          <w:sz w:val="19"/>
          <w:szCs w:val="19"/>
        </w:rPr>
        <w:t xml:space="preserve"> za ves čas izvajanja pogodbe. Zavarovalnica ni upravičen do podražitev.</w:t>
      </w:r>
    </w:p>
    <w:p w14:paraId="03F0FD3C" w14:textId="77777777" w:rsidR="00126AC7" w:rsidRPr="005B222F" w:rsidRDefault="00126AC7" w:rsidP="00126AC7">
      <w:pPr>
        <w:rPr>
          <w:rFonts w:ascii="Candara" w:hAnsi="Candara" w:cs="Tahoma"/>
          <w:color w:val="FF0000"/>
          <w:sz w:val="14"/>
          <w:szCs w:val="14"/>
        </w:rPr>
      </w:pPr>
    </w:p>
    <w:p w14:paraId="4361EB43" w14:textId="77777777" w:rsidR="00126AC7" w:rsidRPr="005B222F" w:rsidRDefault="00126AC7" w:rsidP="00126AC7">
      <w:pPr>
        <w:rPr>
          <w:rFonts w:ascii="Candara" w:hAnsi="Candara" w:cs="Tahoma"/>
          <w:sz w:val="19"/>
          <w:szCs w:val="19"/>
        </w:rPr>
      </w:pPr>
      <w:r w:rsidRPr="005B222F">
        <w:rPr>
          <w:rFonts w:ascii="Candara" w:hAnsi="Candara" w:cs="Tahoma"/>
          <w:sz w:val="19"/>
          <w:szCs w:val="19"/>
        </w:rPr>
        <w:t xml:space="preserve">Zavarovalec si pridržuje pravico, da količine zavarovanih stvari in oseb v popisu posameznih vrst zavarovanj lahko prilagodi glede na svoje potrebe. Ob morebitnem povečanju ali zmanjšanju obsega zavarovanja ostanejo zavarovalni pogoji ter premijske stopnje enake. </w:t>
      </w:r>
    </w:p>
    <w:p w14:paraId="5D8BD08C" w14:textId="09F7D69D" w:rsidR="00A93CBF" w:rsidRPr="00126AC7" w:rsidRDefault="00A93CBF" w:rsidP="00126AC7">
      <w:pPr>
        <w:rPr>
          <w:rFonts w:ascii="Candara" w:hAnsi="Candara" w:cs="Tahoma"/>
          <w:sz w:val="19"/>
          <w:szCs w:val="19"/>
        </w:rPr>
      </w:pPr>
    </w:p>
    <w:p w14:paraId="57CC7AF3" w14:textId="77777777" w:rsidR="00A93CBF" w:rsidRPr="00A34C63"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A34C63">
        <w:rPr>
          <w:rFonts w:ascii="Candara" w:hAnsi="Candara"/>
          <w:color w:val="000000"/>
          <w:spacing w:val="-1"/>
          <w:sz w:val="19"/>
          <w:szCs w:val="19"/>
        </w:rPr>
        <w:t>9. člen</w:t>
      </w:r>
    </w:p>
    <w:p w14:paraId="5A95B24A" w14:textId="7AE97560" w:rsidR="00A93CBF" w:rsidRPr="005B222F" w:rsidRDefault="00A93CBF" w:rsidP="00A34C63">
      <w:pPr>
        <w:widowControl w:val="0"/>
        <w:tabs>
          <w:tab w:val="left" w:pos="4413"/>
          <w:tab w:val="left" w:pos="8222"/>
        </w:tabs>
        <w:autoSpaceDE w:val="0"/>
        <w:autoSpaceDN w:val="0"/>
        <w:adjustRightInd w:val="0"/>
        <w:spacing w:line="276" w:lineRule="auto"/>
        <w:rPr>
          <w:rFonts w:ascii="Candara" w:hAnsi="Candara"/>
          <w:color w:val="000000"/>
          <w:w w:val="102"/>
          <w:sz w:val="19"/>
          <w:szCs w:val="19"/>
        </w:rPr>
      </w:pPr>
      <w:r w:rsidRPr="005B222F">
        <w:rPr>
          <w:rFonts w:ascii="Candara" w:hAnsi="Candara"/>
          <w:sz w:val="19"/>
          <w:szCs w:val="19"/>
        </w:rPr>
        <w:t xml:space="preserve">Letna zavarovalna premija (akontacija) se plačuje v enkratnem znesku z upoštevanjem popusta na plačilo v enkratnem znesku v višini najmanj 5% ali v šestih (6) brezobrestnih obrokih na transakcijski račun </w:t>
      </w:r>
      <w:r w:rsidR="00CE580B" w:rsidRPr="005B222F">
        <w:rPr>
          <w:rFonts w:ascii="Candara" w:hAnsi="Candara"/>
          <w:sz w:val="19"/>
          <w:szCs w:val="19"/>
        </w:rPr>
        <w:t>zavarovalnice</w:t>
      </w:r>
      <w:r w:rsidRPr="005B222F">
        <w:rPr>
          <w:rFonts w:ascii="Candara" w:hAnsi="Candara"/>
          <w:color w:val="000000"/>
          <w:spacing w:val="-4"/>
          <w:sz w:val="19"/>
          <w:szCs w:val="19"/>
        </w:rPr>
        <w:t xml:space="preserve">. Zavarovalec bo zavarovalno premijo plačal zavarovalnici v 30 (tridesetih) dneh po uradnem prejemu računa. Na računu mora biti </w:t>
      </w:r>
      <w:r w:rsidR="00CE580B" w:rsidRPr="005B222F">
        <w:rPr>
          <w:rFonts w:ascii="Candara" w:hAnsi="Candara"/>
          <w:color w:val="000000"/>
          <w:spacing w:val="-3"/>
          <w:sz w:val="19"/>
          <w:szCs w:val="19"/>
        </w:rPr>
        <w:t>označen sklic na pogodbo (številka</w:t>
      </w:r>
      <w:r w:rsidRPr="005B222F">
        <w:rPr>
          <w:rFonts w:ascii="Candara" w:hAnsi="Candara"/>
          <w:color w:val="000000"/>
          <w:spacing w:val="-3"/>
          <w:sz w:val="19"/>
          <w:szCs w:val="19"/>
        </w:rPr>
        <w:t xml:space="preserve"> pogodbe). Račun, ki ne bo tako opremljen, bo zavarovalec zavrnil. Če </w:t>
      </w:r>
      <w:r w:rsidRPr="005B222F">
        <w:rPr>
          <w:rFonts w:ascii="Candara" w:hAnsi="Candara"/>
          <w:color w:val="000000"/>
          <w:w w:val="102"/>
          <w:sz w:val="19"/>
          <w:szCs w:val="19"/>
        </w:rPr>
        <w:t xml:space="preserve">zadnji dan roka sovpada z dnem, ko se po zakonu ne dela, se za zadnji dan roka šteje naslednji delavnik. Kot dan prejema računa se šteje dan, ko zavarovalec prejme račun v svojem vložišču. </w:t>
      </w:r>
    </w:p>
    <w:p w14:paraId="3BE59DF2" w14:textId="77777777" w:rsidR="00A93CBF" w:rsidRPr="005B222F" w:rsidRDefault="00A93CBF" w:rsidP="00A93CBF">
      <w:pPr>
        <w:widowControl w:val="0"/>
        <w:tabs>
          <w:tab w:val="left" w:pos="8222"/>
        </w:tabs>
        <w:autoSpaceDE w:val="0"/>
        <w:autoSpaceDN w:val="0"/>
        <w:adjustRightInd w:val="0"/>
        <w:spacing w:line="276" w:lineRule="auto"/>
        <w:rPr>
          <w:rFonts w:ascii="Candara" w:hAnsi="Candara"/>
          <w:color w:val="000000"/>
          <w:w w:val="102"/>
          <w:sz w:val="14"/>
          <w:szCs w:val="14"/>
        </w:rPr>
      </w:pPr>
    </w:p>
    <w:p w14:paraId="53B5BAA2" w14:textId="77777777" w:rsidR="005B222F" w:rsidRPr="005B222F"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5B222F">
        <w:rPr>
          <w:rFonts w:ascii="Candara" w:hAnsi="Candara"/>
          <w:color w:val="000000"/>
          <w:spacing w:val="-2"/>
          <w:sz w:val="19"/>
          <w:szCs w:val="19"/>
        </w:rPr>
        <w:t xml:space="preserve">Obračun letne premije pripravi zavarovalnica na podlagi dejanskih podatkov zavarovalca, ki jih ta </w:t>
      </w:r>
      <w:r w:rsidRPr="005B222F">
        <w:rPr>
          <w:rFonts w:ascii="Candara" w:hAnsi="Candara"/>
          <w:color w:val="000000"/>
          <w:spacing w:val="-1"/>
          <w:sz w:val="19"/>
          <w:szCs w:val="19"/>
        </w:rPr>
        <w:t xml:space="preserve">posreduje do 28.02. v tekočem letu, za preteklo leto s stanjem na dan 31.12. Med letom se lahko izvrši medletni obračun za obdobje od 01.01. do 30.09., in sicer na podlagi podatkov zavarovalca, ki jih ta posreduje do 31.10. Zavarovalnica izstavi </w:t>
      </w:r>
      <w:r w:rsidRPr="005B222F">
        <w:rPr>
          <w:rFonts w:ascii="Candara" w:hAnsi="Candara"/>
          <w:color w:val="000000"/>
          <w:spacing w:val="-2"/>
          <w:sz w:val="19"/>
          <w:szCs w:val="19"/>
        </w:rPr>
        <w:t xml:space="preserve">obračunski račun/dobropis za razliko med akontacijo letne premije in obračunom letne premije, po </w:t>
      </w:r>
      <w:r w:rsidRPr="005B222F">
        <w:rPr>
          <w:rFonts w:ascii="Candara" w:hAnsi="Candara"/>
          <w:color w:val="000000"/>
          <w:spacing w:val="-3"/>
          <w:sz w:val="19"/>
          <w:szCs w:val="19"/>
        </w:rPr>
        <w:t xml:space="preserve">potrjenem letnem obračunu s strani zavarovalca. Obračunski račun bo zavarovalec plačal v roku 30 </w:t>
      </w:r>
      <w:r w:rsidRPr="005B222F">
        <w:rPr>
          <w:rFonts w:ascii="Candara" w:hAnsi="Candara"/>
          <w:color w:val="000000"/>
          <w:spacing w:val="-4"/>
          <w:sz w:val="19"/>
          <w:szCs w:val="19"/>
        </w:rPr>
        <w:t>(trideset) dni po uradnem prejemu računa.</w:t>
      </w:r>
    </w:p>
    <w:p w14:paraId="27112332" w14:textId="77777777" w:rsidR="005B222F" w:rsidRPr="005B222F" w:rsidRDefault="00A93CBF" w:rsidP="00A93CBF">
      <w:pPr>
        <w:widowControl w:val="0"/>
        <w:tabs>
          <w:tab w:val="left" w:pos="8222"/>
        </w:tabs>
        <w:autoSpaceDE w:val="0"/>
        <w:autoSpaceDN w:val="0"/>
        <w:adjustRightInd w:val="0"/>
        <w:spacing w:line="276" w:lineRule="auto"/>
        <w:rPr>
          <w:rFonts w:ascii="Candara" w:hAnsi="Candara"/>
          <w:color w:val="000000"/>
          <w:spacing w:val="-4"/>
          <w:sz w:val="14"/>
          <w:szCs w:val="14"/>
        </w:rPr>
      </w:pPr>
      <w:r w:rsidRPr="005B222F">
        <w:rPr>
          <w:rFonts w:ascii="Candara" w:hAnsi="Candara"/>
          <w:color w:val="000000"/>
          <w:spacing w:val="-4"/>
          <w:sz w:val="19"/>
          <w:szCs w:val="19"/>
        </w:rPr>
        <w:t xml:space="preserve"> </w:t>
      </w:r>
    </w:p>
    <w:p w14:paraId="7330666C" w14:textId="0B0C21A1" w:rsidR="00A93CBF" w:rsidRPr="005B222F"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5B222F">
        <w:rPr>
          <w:rFonts w:ascii="Candara" w:hAnsi="Candara"/>
          <w:color w:val="000000"/>
          <w:sz w:val="19"/>
          <w:szCs w:val="19"/>
        </w:rPr>
        <w:t xml:space="preserve">Poračun letne premije opravi zavarovalnica na razliko med skupno zavarovalno vsoto na koncu </w:t>
      </w:r>
      <w:r w:rsidRPr="005B222F">
        <w:rPr>
          <w:rFonts w:ascii="Candara" w:hAnsi="Candara"/>
          <w:color w:val="000000"/>
          <w:spacing w:val="-2"/>
          <w:sz w:val="19"/>
          <w:szCs w:val="19"/>
        </w:rPr>
        <w:t xml:space="preserve">zavarovalnega leta in skupno zavarovalno vsoto koledarskega leta, ki predhodi zavarovalnemu  letu. Ustrezna premijska stopnja, znižana za polovico, se uporabi samo v primeru spremembe dejanskih </w:t>
      </w:r>
      <w:r w:rsidRPr="005B222F">
        <w:rPr>
          <w:rFonts w:ascii="Candara" w:hAnsi="Candara"/>
          <w:color w:val="000000"/>
          <w:w w:val="102"/>
          <w:sz w:val="19"/>
          <w:szCs w:val="19"/>
        </w:rPr>
        <w:t>podatkov zavarovalca za +/- več kot 10%. To pa ne velja za celotne gospodarske zmogljivosti</w:t>
      </w:r>
      <w:r w:rsidRPr="005B222F">
        <w:rPr>
          <w:rFonts w:ascii="Candara" w:hAnsi="Candara"/>
          <w:color w:val="000000"/>
          <w:spacing w:val="-3"/>
          <w:sz w:val="19"/>
          <w:szCs w:val="19"/>
        </w:rPr>
        <w:t xml:space="preserve">, ki jih zavarovalec pridobi med zavarovalnim letom. V tem primeru se zavarovalna </w:t>
      </w:r>
      <w:r w:rsidRPr="005B222F">
        <w:rPr>
          <w:rFonts w:ascii="Candara" w:hAnsi="Candara"/>
          <w:color w:val="000000"/>
          <w:spacing w:val="-2"/>
          <w:sz w:val="19"/>
          <w:szCs w:val="19"/>
        </w:rPr>
        <w:t xml:space="preserve">premija obračuna po načinu »pro-rata temporis« od dneva pridobitve do konca zavarovalnega leta. </w:t>
      </w:r>
      <w:r w:rsidRPr="005B222F">
        <w:rPr>
          <w:rFonts w:ascii="Candara" w:hAnsi="Candara"/>
          <w:color w:val="000000"/>
          <w:sz w:val="19"/>
          <w:szCs w:val="19"/>
        </w:rPr>
        <w:t xml:space="preserve">Zavarovalnica izstavi račun/dobropis po potrjenem letnem obračunu ali poračunu s strani </w:t>
      </w:r>
      <w:r w:rsidRPr="005B222F">
        <w:rPr>
          <w:rFonts w:ascii="Candara" w:hAnsi="Candara"/>
          <w:color w:val="000000"/>
          <w:spacing w:val="-2"/>
          <w:sz w:val="19"/>
          <w:szCs w:val="19"/>
        </w:rPr>
        <w:t xml:space="preserve">zavarovalca. Račun za poračun bo zavarovalec plačal v roku 30 (trideset) dni po uradnem prejemu </w:t>
      </w:r>
      <w:r w:rsidRPr="005B222F">
        <w:rPr>
          <w:rFonts w:ascii="Candara" w:hAnsi="Candara"/>
          <w:color w:val="000000"/>
          <w:spacing w:val="-3"/>
          <w:sz w:val="19"/>
          <w:szCs w:val="19"/>
        </w:rPr>
        <w:t xml:space="preserve">računa. </w:t>
      </w:r>
    </w:p>
    <w:p w14:paraId="65D2AFE9" w14:textId="77777777" w:rsidR="00C47DA3" w:rsidRDefault="00C47DA3" w:rsidP="00A93CBF">
      <w:pPr>
        <w:widowControl w:val="0"/>
        <w:tabs>
          <w:tab w:val="left" w:pos="8222"/>
        </w:tabs>
        <w:autoSpaceDE w:val="0"/>
        <w:autoSpaceDN w:val="0"/>
        <w:adjustRightInd w:val="0"/>
        <w:rPr>
          <w:rFonts w:ascii="Candara" w:hAnsi="Candara"/>
          <w:color w:val="000000"/>
          <w:w w:val="104"/>
          <w:sz w:val="19"/>
          <w:szCs w:val="19"/>
        </w:rPr>
      </w:pPr>
    </w:p>
    <w:p w14:paraId="22D641EF" w14:textId="209DEE7B" w:rsidR="00A93CBF" w:rsidRPr="005B222F" w:rsidRDefault="00A93CBF" w:rsidP="00A93CBF">
      <w:pPr>
        <w:widowControl w:val="0"/>
        <w:tabs>
          <w:tab w:val="left" w:pos="8222"/>
        </w:tabs>
        <w:autoSpaceDE w:val="0"/>
        <w:autoSpaceDN w:val="0"/>
        <w:adjustRightInd w:val="0"/>
        <w:rPr>
          <w:rFonts w:ascii="Candara" w:hAnsi="Candara"/>
          <w:color w:val="000000"/>
          <w:w w:val="104"/>
          <w:sz w:val="19"/>
          <w:szCs w:val="19"/>
        </w:rPr>
      </w:pPr>
      <w:r w:rsidRPr="005B222F">
        <w:rPr>
          <w:rFonts w:ascii="Candara" w:hAnsi="Candara"/>
          <w:color w:val="000000"/>
          <w:w w:val="104"/>
          <w:sz w:val="19"/>
          <w:szCs w:val="19"/>
        </w:rPr>
        <w:t xml:space="preserve">Osnove za določitev zavarovalne premije so fiksne za vse zavarovalne vrste. </w:t>
      </w:r>
    </w:p>
    <w:p w14:paraId="3DC50225" w14:textId="77777777" w:rsidR="00A34C63" w:rsidRPr="005B222F" w:rsidRDefault="00A34C63" w:rsidP="00A93CBF">
      <w:pPr>
        <w:widowControl w:val="0"/>
        <w:tabs>
          <w:tab w:val="left" w:pos="8222"/>
        </w:tabs>
        <w:autoSpaceDE w:val="0"/>
        <w:autoSpaceDN w:val="0"/>
        <w:adjustRightInd w:val="0"/>
        <w:rPr>
          <w:rFonts w:ascii="Candara" w:hAnsi="Candara"/>
          <w:color w:val="000000"/>
          <w:w w:val="104"/>
          <w:sz w:val="14"/>
          <w:szCs w:val="14"/>
        </w:rPr>
      </w:pPr>
    </w:p>
    <w:p w14:paraId="63799150" w14:textId="12B764AD" w:rsidR="005B222F" w:rsidRDefault="00A93CBF" w:rsidP="00A93CBF">
      <w:pPr>
        <w:widowControl w:val="0"/>
        <w:tabs>
          <w:tab w:val="left" w:pos="8222"/>
        </w:tabs>
        <w:autoSpaceDE w:val="0"/>
        <w:autoSpaceDN w:val="0"/>
        <w:adjustRightInd w:val="0"/>
        <w:spacing w:line="276" w:lineRule="auto"/>
        <w:rPr>
          <w:rFonts w:ascii="Candara" w:hAnsi="Candara"/>
          <w:color w:val="000000"/>
          <w:spacing w:val="-1"/>
          <w:sz w:val="19"/>
          <w:szCs w:val="19"/>
        </w:rPr>
      </w:pPr>
      <w:r w:rsidRPr="005B222F">
        <w:rPr>
          <w:rFonts w:ascii="Candara" w:hAnsi="Candara"/>
          <w:color w:val="000000"/>
          <w:spacing w:val="-1"/>
          <w:sz w:val="19"/>
          <w:szCs w:val="19"/>
        </w:rPr>
        <w:t xml:space="preserve">V celotnem zavarovalnem obdobju na zavarovalno premijo pri nobenem zavarovanju ni dopusten </w:t>
      </w:r>
      <w:r w:rsidRPr="005B222F">
        <w:rPr>
          <w:rFonts w:ascii="Candara" w:hAnsi="Candara"/>
          <w:color w:val="000000"/>
          <w:sz w:val="19"/>
          <w:szCs w:val="19"/>
        </w:rPr>
        <w:t>vpliv škodnega dogajanja (</w:t>
      </w:r>
      <w:proofErr w:type="spellStart"/>
      <w:r w:rsidRPr="005B222F">
        <w:rPr>
          <w:rFonts w:ascii="Candara" w:hAnsi="Candara"/>
          <w:color w:val="000000"/>
          <w:sz w:val="19"/>
          <w:szCs w:val="19"/>
        </w:rPr>
        <w:t>malus</w:t>
      </w:r>
      <w:proofErr w:type="spellEnd"/>
      <w:r w:rsidRPr="005B222F">
        <w:rPr>
          <w:rFonts w:ascii="Candara" w:hAnsi="Candara"/>
          <w:color w:val="000000"/>
          <w:sz w:val="19"/>
          <w:szCs w:val="19"/>
        </w:rPr>
        <w:t>) na premijo</w:t>
      </w:r>
      <w:r w:rsidRPr="005B222F">
        <w:rPr>
          <w:rFonts w:ascii="Candara" w:hAnsi="Candara"/>
          <w:color w:val="000000"/>
          <w:spacing w:val="-1"/>
          <w:sz w:val="19"/>
          <w:szCs w:val="19"/>
        </w:rPr>
        <w:t>.</w:t>
      </w:r>
    </w:p>
    <w:p w14:paraId="3F5A8AC5" w14:textId="7EAF4A8A" w:rsidR="00A93CBF" w:rsidRPr="005B222F" w:rsidRDefault="00A93CBF" w:rsidP="00A93CBF">
      <w:pPr>
        <w:widowControl w:val="0"/>
        <w:tabs>
          <w:tab w:val="left" w:pos="8222"/>
        </w:tabs>
        <w:autoSpaceDE w:val="0"/>
        <w:autoSpaceDN w:val="0"/>
        <w:adjustRightInd w:val="0"/>
        <w:rPr>
          <w:rFonts w:ascii="Candara" w:hAnsi="Candara"/>
          <w:color w:val="000000"/>
          <w:spacing w:val="-1"/>
          <w:sz w:val="19"/>
          <w:szCs w:val="19"/>
        </w:rPr>
      </w:pPr>
      <w:r w:rsidRPr="005B222F">
        <w:rPr>
          <w:rFonts w:ascii="Candara" w:hAnsi="Candara"/>
          <w:color w:val="000000"/>
          <w:spacing w:val="-1"/>
          <w:sz w:val="19"/>
          <w:szCs w:val="19"/>
        </w:rPr>
        <w:t xml:space="preserve">                </w:t>
      </w:r>
    </w:p>
    <w:p w14:paraId="0F8A7844" w14:textId="77777777" w:rsidR="00A93CBF" w:rsidRPr="005B222F" w:rsidRDefault="00A93CBF" w:rsidP="00A93CBF">
      <w:pPr>
        <w:widowControl w:val="0"/>
        <w:tabs>
          <w:tab w:val="left" w:pos="8222"/>
        </w:tabs>
        <w:autoSpaceDE w:val="0"/>
        <w:autoSpaceDN w:val="0"/>
        <w:adjustRightInd w:val="0"/>
        <w:jc w:val="center"/>
        <w:rPr>
          <w:rFonts w:ascii="Candara" w:hAnsi="Candara"/>
          <w:color w:val="000000"/>
          <w:spacing w:val="-1"/>
          <w:sz w:val="19"/>
          <w:szCs w:val="19"/>
        </w:rPr>
      </w:pPr>
      <w:r w:rsidRPr="005B222F">
        <w:rPr>
          <w:rFonts w:ascii="Candara" w:hAnsi="Candara"/>
          <w:color w:val="000000"/>
          <w:spacing w:val="-1"/>
          <w:sz w:val="19"/>
          <w:szCs w:val="19"/>
        </w:rPr>
        <w:t>10. člen</w:t>
      </w:r>
    </w:p>
    <w:p w14:paraId="4F54C9E5" w14:textId="05BD423C" w:rsidR="00A93CBF"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5B222F">
        <w:rPr>
          <w:rFonts w:ascii="Candara" w:hAnsi="Candara"/>
          <w:color w:val="000000"/>
          <w:w w:val="103"/>
          <w:sz w:val="19"/>
          <w:szCs w:val="19"/>
        </w:rPr>
        <w:t xml:space="preserve">Zavarovalnica sprejme v zavarovanje pod enakimi pogoji vse objekte, opremo in zaloge blaga </w:t>
      </w:r>
      <w:r w:rsidRPr="005B222F">
        <w:rPr>
          <w:rFonts w:ascii="Candara" w:hAnsi="Candara"/>
          <w:color w:val="000000"/>
          <w:spacing w:val="-3"/>
          <w:sz w:val="19"/>
          <w:szCs w:val="19"/>
        </w:rPr>
        <w:t xml:space="preserve">zavarovalca in zaloge blaga na konsignaciji tudi v primeru, če bi izpadle iz evidenc, ki jih </w:t>
      </w:r>
      <w:r w:rsidRPr="005B222F">
        <w:rPr>
          <w:rFonts w:ascii="Candara" w:hAnsi="Candara"/>
          <w:color w:val="000000"/>
          <w:spacing w:val="-4"/>
          <w:sz w:val="19"/>
          <w:szCs w:val="19"/>
        </w:rPr>
        <w:t xml:space="preserve">zavarovalnici posreduje zavarovalec. </w:t>
      </w:r>
    </w:p>
    <w:p w14:paraId="48A2A43B" w14:textId="77777777" w:rsidR="00C47DA3" w:rsidRPr="005B222F" w:rsidRDefault="00C47DA3" w:rsidP="00A93CBF">
      <w:pPr>
        <w:widowControl w:val="0"/>
        <w:tabs>
          <w:tab w:val="left" w:pos="8222"/>
        </w:tabs>
        <w:autoSpaceDE w:val="0"/>
        <w:autoSpaceDN w:val="0"/>
        <w:adjustRightInd w:val="0"/>
        <w:spacing w:line="276" w:lineRule="auto"/>
        <w:rPr>
          <w:rFonts w:ascii="Candara" w:hAnsi="Candara"/>
          <w:color w:val="000000"/>
          <w:spacing w:val="-4"/>
          <w:sz w:val="19"/>
          <w:szCs w:val="19"/>
        </w:rPr>
      </w:pPr>
    </w:p>
    <w:p w14:paraId="02D22997"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5"/>
          <w:sz w:val="19"/>
          <w:szCs w:val="19"/>
        </w:rPr>
      </w:pPr>
      <w:r w:rsidRPr="005B222F">
        <w:rPr>
          <w:rFonts w:ascii="Candara" w:hAnsi="Candara"/>
          <w:color w:val="000000"/>
          <w:sz w:val="19"/>
          <w:szCs w:val="19"/>
        </w:rPr>
        <w:t xml:space="preserve">Zavarovalnica sprejme v zavarovanje pod enakimi pogoji tudi vse nove investicije in nabave na </w:t>
      </w:r>
      <w:r w:rsidRPr="005B222F">
        <w:rPr>
          <w:rFonts w:ascii="Candara" w:hAnsi="Candara"/>
          <w:color w:val="000000"/>
          <w:spacing w:val="-4"/>
          <w:sz w:val="19"/>
          <w:szCs w:val="19"/>
        </w:rPr>
        <w:t xml:space="preserve">znanih ali na novih lokacijah, katerih skupna vrednost ne presega 10% vrednosti zavarovanih stvari, </w:t>
      </w:r>
      <w:r w:rsidRPr="005B222F">
        <w:rPr>
          <w:rFonts w:ascii="Candara" w:hAnsi="Candara"/>
          <w:color w:val="000000"/>
          <w:spacing w:val="-5"/>
          <w:sz w:val="19"/>
          <w:szCs w:val="19"/>
        </w:rPr>
        <w:t>tudi če zavarovalec tega ne sporoči zavarovalnici.</w:t>
      </w:r>
      <w:r w:rsidRPr="00A34C63">
        <w:rPr>
          <w:rFonts w:ascii="Candara" w:hAnsi="Candara"/>
          <w:color w:val="000000"/>
          <w:spacing w:val="-5"/>
          <w:sz w:val="19"/>
          <w:szCs w:val="19"/>
        </w:rPr>
        <w:t xml:space="preserve"> </w:t>
      </w:r>
    </w:p>
    <w:p w14:paraId="53923FB3" w14:textId="77777777" w:rsidR="00A93CBF" w:rsidRDefault="00A93CBF" w:rsidP="00A93CBF">
      <w:pPr>
        <w:widowControl w:val="0"/>
        <w:tabs>
          <w:tab w:val="left" w:pos="8222"/>
        </w:tabs>
        <w:autoSpaceDE w:val="0"/>
        <w:autoSpaceDN w:val="0"/>
        <w:adjustRightInd w:val="0"/>
        <w:rPr>
          <w:rFonts w:ascii="Candara" w:hAnsi="Candara"/>
          <w:color w:val="000000"/>
          <w:spacing w:val="-5"/>
          <w:sz w:val="14"/>
          <w:szCs w:val="14"/>
        </w:rPr>
      </w:pPr>
    </w:p>
    <w:p w14:paraId="2B10D013" w14:textId="77777777" w:rsidR="00EF4AC2"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3BD665EC" w14:textId="41E32C2B" w:rsidR="00EF4AC2" w:rsidRPr="00A34C63" w:rsidRDefault="00EF4AC2" w:rsidP="00EF4AC2">
      <w:pPr>
        <w:widowControl w:val="0"/>
        <w:tabs>
          <w:tab w:val="left" w:pos="8222"/>
        </w:tabs>
        <w:autoSpaceDE w:val="0"/>
        <w:autoSpaceDN w:val="0"/>
        <w:adjustRightInd w:val="0"/>
        <w:rPr>
          <w:rFonts w:ascii="Candara" w:hAnsi="Candara"/>
          <w:b/>
          <w:color w:val="000000"/>
          <w:spacing w:val="-5"/>
          <w:sz w:val="19"/>
          <w:szCs w:val="19"/>
        </w:rPr>
      </w:pPr>
      <w:r>
        <w:rPr>
          <w:rFonts w:ascii="Candara" w:hAnsi="Candara"/>
          <w:b/>
          <w:color w:val="000000"/>
          <w:spacing w:val="-5"/>
          <w:sz w:val="19"/>
          <w:szCs w:val="19"/>
        </w:rPr>
        <w:t>II. PODIZVAJALCI</w:t>
      </w:r>
    </w:p>
    <w:p w14:paraId="44AF12A4" w14:textId="77777777" w:rsidR="00EF4AC2" w:rsidRPr="00F97363" w:rsidRDefault="00EF4AC2" w:rsidP="00EF4AC2">
      <w:pPr>
        <w:autoSpaceDE w:val="0"/>
        <w:autoSpaceDN w:val="0"/>
        <w:adjustRightInd w:val="0"/>
        <w:spacing w:line="276" w:lineRule="auto"/>
        <w:rPr>
          <w:rFonts w:ascii="Candara" w:hAnsi="Candara"/>
          <w:sz w:val="19"/>
          <w:szCs w:val="19"/>
        </w:rPr>
      </w:pPr>
    </w:p>
    <w:p w14:paraId="0B6AF942" w14:textId="515A88FC" w:rsidR="00EF4AC2" w:rsidRPr="00EF4AC2" w:rsidRDefault="00EF4AC2" w:rsidP="00162785">
      <w:pPr>
        <w:pStyle w:val="Odstavekseznama"/>
        <w:numPr>
          <w:ilvl w:val="0"/>
          <w:numId w:val="20"/>
        </w:numPr>
        <w:autoSpaceDE w:val="0"/>
        <w:autoSpaceDN w:val="0"/>
        <w:adjustRightInd w:val="0"/>
        <w:spacing w:line="276" w:lineRule="auto"/>
        <w:jc w:val="center"/>
        <w:rPr>
          <w:rFonts w:ascii="Candara" w:hAnsi="Candara"/>
          <w:sz w:val="19"/>
          <w:szCs w:val="19"/>
        </w:rPr>
      </w:pPr>
      <w:r w:rsidRPr="00EF4AC2">
        <w:rPr>
          <w:rFonts w:ascii="Candara" w:hAnsi="Candara"/>
          <w:sz w:val="19"/>
          <w:szCs w:val="19"/>
        </w:rPr>
        <w:t>člen</w:t>
      </w:r>
    </w:p>
    <w:p w14:paraId="7134EF6B" w14:textId="77777777" w:rsidR="00EF4AC2" w:rsidRPr="005A017E" w:rsidRDefault="00EF4AC2" w:rsidP="00EF4AC2">
      <w:pPr>
        <w:tabs>
          <w:tab w:val="left" w:pos="2694"/>
        </w:tabs>
        <w:suppressAutoHyphens/>
        <w:spacing w:line="276" w:lineRule="auto"/>
        <w:jc w:val="center"/>
        <w:rPr>
          <w:rFonts w:ascii="Candara" w:hAnsi="Candara" w:cs="Arial"/>
          <w:i/>
          <w:sz w:val="19"/>
          <w:szCs w:val="19"/>
          <w:lang w:eastAsia="ar-SA"/>
        </w:rPr>
      </w:pPr>
      <w:r w:rsidRPr="005A017E">
        <w:rPr>
          <w:rFonts w:ascii="Candara" w:hAnsi="Candara" w:cs="Arial"/>
          <w:i/>
          <w:color w:val="808080"/>
          <w:sz w:val="19"/>
          <w:szCs w:val="19"/>
        </w:rPr>
        <w:t>(člen se ustrezno popravi, glede na podatke o podizvajalcih iz ponudbe)</w:t>
      </w:r>
    </w:p>
    <w:p w14:paraId="16D1C0CD"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p>
    <w:p w14:paraId="07DE45BA" w14:textId="32B627BD" w:rsidR="00EF4AC2" w:rsidRPr="005A017E" w:rsidRDefault="0082318E" w:rsidP="00EF4AC2">
      <w:pPr>
        <w:tabs>
          <w:tab w:val="left" w:pos="2694"/>
        </w:tabs>
        <w:suppressAutoHyphens/>
        <w:spacing w:line="276" w:lineRule="auto"/>
        <w:rPr>
          <w:rFonts w:ascii="Candara" w:hAnsi="Candara" w:cs="Arial"/>
          <w:sz w:val="19"/>
          <w:szCs w:val="19"/>
          <w:lang w:eastAsia="ar-SA"/>
        </w:rPr>
      </w:pPr>
      <w:r>
        <w:rPr>
          <w:rFonts w:ascii="Candara" w:hAnsi="Candara" w:cs="Arial"/>
          <w:sz w:val="19"/>
          <w:szCs w:val="19"/>
          <w:lang w:eastAsia="ar-SA"/>
        </w:rPr>
        <w:t>Zavarovalnica</w:t>
      </w:r>
      <w:r w:rsidR="00EF4AC2" w:rsidRPr="005A017E">
        <w:rPr>
          <w:rFonts w:ascii="Candara" w:hAnsi="Candara" w:cs="Arial"/>
          <w:sz w:val="19"/>
          <w:szCs w:val="19"/>
          <w:lang w:eastAsia="ar-SA"/>
        </w:rPr>
        <w:t xml:space="preserve"> pri izvajanju te pogodbe nastopa </w:t>
      </w:r>
      <w:r>
        <w:rPr>
          <w:rFonts w:ascii="Candara" w:hAnsi="Candara" w:cs="Arial"/>
          <w:sz w:val="19"/>
          <w:szCs w:val="19"/>
          <w:lang w:eastAsia="ar-SA"/>
        </w:rPr>
        <w:t xml:space="preserve">/ ne nastopa </w:t>
      </w:r>
      <w:r w:rsidR="00EF4AC2" w:rsidRPr="005A017E">
        <w:rPr>
          <w:rFonts w:ascii="Candara" w:hAnsi="Candara" w:cs="Arial"/>
          <w:sz w:val="19"/>
          <w:szCs w:val="19"/>
          <w:lang w:eastAsia="ar-SA"/>
        </w:rPr>
        <w:t>s podizvajalci:</w:t>
      </w:r>
    </w:p>
    <w:p w14:paraId="7525AE75"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41A2C00E"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1BAEB52D" w14:textId="77777777" w:rsidR="00EF4AC2" w:rsidRPr="005A017E" w:rsidRDefault="00EF4AC2" w:rsidP="00EF4AC2">
      <w:pPr>
        <w:tabs>
          <w:tab w:val="left" w:pos="2694"/>
        </w:tabs>
        <w:suppressAutoHyphens/>
        <w:spacing w:before="240" w:line="276" w:lineRule="auto"/>
        <w:rPr>
          <w:rFonts w:ascii="Candara" w:hAnsi="Candara" w:cs="Arial"/>
          <w:sz w:val="19"/>
          <w:szCs w:val="19"/>
          <w:lang w:eastAsia="ar-SA"/>
        </w:rPr>
      </w:pPr>
      <w:r w:rsidRPr="005A017E">
        <w:rPr>
          <w:rFonts w:ascii="Candara" w:hAnsi="Candara" w:cs="Arial"/>
          <w:sz w:val="19"/>
          <w:szCs w:val="19"/>
          <w:lang w:eastAsia="ar-SA"/>
        </w:rPr>
        <w:lastRenderedPageBreak/>
        <w:t xml:space="preserve">_______________________________ </w:t>
      </w:r>
      <w:r w:rsidRPr="005A017E">
        <w:rPr>
          <w:rFonts w:ascii="Candara" w:hAnsi="Candara" w:cs="Arial"/>
          <w:i/>
          <w:color w:val="808080"/>
          <w:sz w:val="19"/>
          <w:szCs w:val="19"/>
        </w:rPr>
        <w:t>(naziv, polni naslov, matična številka in davčna številka)</w:t>
      </w:r>
      <w:r w:rsidRPr="005A017E">
        <w:rPr>
          <w:rFonts w:ascii="Candara" w:hAnsi="Candara" w:cs="Arial"/>
          <w:sz w:val="19"/>
          <w:szCs w:val="19"/>
          <w:lang w:eastAsia="ar-SA"/>
        </w:rPr>
        <w:t xml:space="preserve">, in sicer bo navedeni podizvajalec izvajal _______________________________ </w:t>
      </w:r>
      <w:r w:rsidRPr="005A017E">
        <w:rPr>
          <w:rFonts w:ascii="Candara" w:hAnsi="Candara" w:cs="Arial"/>
          <w:i/>
          <w:color w:val="808080"/>
          <w:sz w:val="19"/>
          <w:szCs w:val="19"/>
        </w:rPr>
        <w:t>(navesti dela, predmet in vrednost izvedenih del)</w:t>
      </w:r>
      <w:r w:rsidRPr="005A017E">
        <w:rPr>
          <w:rFonts w:ascii="Candara" w:hAnsi="Candara" w:cs="Arial"/>
          <w:sz w:val="19"/>
          <w:szCs w:val="19"/>
          <w:lang w:eastAsia="ar-SA"/>
        </w:rPr>
        <w:t xml:space="preserve">, ki jih bo opravil v _______________________________ </w:t>
      </w:r>
      <w:r w:rsidRPr="005A017E">
        <w:rPr>
          <w:rFonts w:ascii="Candara" w:hAnsi="Candara" w:cs="Arial"/>
          <w:i/>
          <w:color w:val="808080"/>
          <w:sz w:val="19"/>
          <w:szCs w:val="19"/>
        </w:rPr>
        <w:t>(navesti kraj izvajanja del)</w:t>
      </w:r>
      <w:r w:rsidRPr="005A017E">
        <w:rPr>
          <w:rFonts w:ascii="Candara" w:hAnsi="Candara" w:cs="Arial"/>
          <w:sz w:val="19"/>
          <w:szCs w:val="19"/>
          <w:lang w:eastAsia="ar-SA"/>
        </w:rPr>
        <w:t>.</w:t>
      </w:r>
    </w:p>
    <w:p w14:paraId="18693BE4"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p>
    <w:p w14:paraId="182B6AAE"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 xml:space="preserve">Za podizvajalce _______________, _______________, _______________, ki so zahtevali neposredno plačilo, izvajalec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izvajalca in naročnika. </w:t>
      </w:r>
    </w:p>
    <w:p w14:paraId="54A84850"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56EAFA41"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 xml:space="preserve">Za podizvajalce _______________, _______________, _______________,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izvajalec , na prvi poziv naročnika, ne poda pisne izjave, naročnik poda Državni revizijski komisiji predlog za uvedbo postopka o prekršku iz 2. točke prvega odstavka 112. člena ZJN-3. </w:t>
      </w:r>
    </w:p>
    <w:p w14:paraId="0F8F7D9C"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0ED29607"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Izvajalec se zavezuje, da bo o spremembah, vezanih na podizvajalce (zlasti sprememba podatkov, zamenjava podizvajalcev, izključitev podizvajalcev, naknadna nominacija podizvajalcev), v skladu s tretjim odstavkom 94. člena ZJN-3 obvestil naročnika in pridobil njegovo pisno soglasje. Naročnik izda oziroma zavrne soglasje v skladu z četrtim odstavkom 94. člena ZJN-3.</w:t>
      </w:r>
    </w:p>
    <w:p w14:paraId="3FD2418A" w14:textId="77777777" w:rsidR="00EF4AC2" w:rsidRPr="00451425" w:rsidRDefault="00EF4AC2" w:rsidP="00EF4AC2">
      <w:pPr>
        <w:tabs>
          <w:tab w:val="left" w:pos="2694"/>
        </w:tabs>
        <w:suppressAutoHyphens/>
        <w:spacing w:line="276" w:lineRule="auto"/>
        <w:rPr>
          <w:rFonts w:ascii="Candara" w:hAnsi="Candara" w:cs="Arial"/>
          <w:sz w:val="14"/>
          <w:szCs w:val="14"/>
          <w:lang w:eastAsia="ar-SA"/>
        </w:rPr>
      </w:pPr>
    </w:p>
    <w:p w14:paraId="0029316A" w14:textId="77777777" w:rsidR="00EF4AC2" w:rsidRPr="005A017E" w:rsidRDefault="00EF4AC2" w:rsidP="00EF4AC2">
      <w:pPr>
        <w:tabs>
          <w:tab w:val="left" w:pos="2694"/>
        </w:tabs>
        <w:suppressAutoHyphens/>
        <w:spacing w:line="276" w:lineRule="auto"/>
        <w:rPr>
          <w:rFonts w:ascii="Candara" w:hAnsi="Candara" w:cs="Arial"/>
          <w:sz w:val="19"/>
          <w:szCs w:val="19"/>
          <w:lang w:eastAsia="ar-SA"/>
        </w:rPr>
      </w:pPr>
      <w:r w:rsidRPr="005A017E">
        <w:rPr>
          <w:rFonts w:ascii="Candara" w:hAnsi="Candara" w:cs="Arial"/>
          <w:sz w:val="19"/>
          <w:szCs w:val="19"/>
          <w:lang w:eastAsia="ar-SA"/>
        </w:rPr>
        <w:t>V primerih, iz prejšnjega odstavka tega člena, mora izvajalec predložiti:</w:t>
      </w:r>
    </w:p>
    <w:p w14:paraId="475960A9"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kontaktne podatke in zakonite zastopnike (novih) predlaganih podizvajalcev,</w:t>
      </w:r>
    </w:p>
    <w:p w14:paraId="4ADE133B"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izpolnjen obrazec iz dokumentacije o oddaji naročila, ki se nanaša na izpolnjevanje pogojev za delo, ki ga prevzema nov podizvajalec na dan oddaje predloga za nominacijo novega podizvajalca,</w:t>
      </w:r>
    </w:p>
    <w:p w14:paraId="44948C82" w14:textId="77777777" w:rsidR="00EF4AC2" w:rsidRPr="005A017E" w:rsidRDefault="00EF4AC2" w:rsidP="00451425">
      <w:pPr>
        <w:numPr>
          <w:ilvl w:val="0"/>
          <w:numId w:val="21"/>
        </w:numPr>
        <w:suppressAutoHyphens/>
        <w:spacing w:before="120" w:line="240" w:lineRule="auto"/>
        <w:ind w:left="426" w:hanging="426"/>
        <w:rPr>
          <w:rFonts w:ascii="Candara" w:hAnsi="Candara" w:cs="Arial"/>
          <w:sz w:val="19"/>
          <w:szCs w:val="19"/>
          <w:lang w:eastAsia="ar-SA"/>
        </w:rPr>
      </w:pPr>
      <w:r w:rsidRPr="005A017E">
        <w:rPr>
          <w:rFonts w:ascii="Candara" w:hAnsi="Candara" w:cs="Arial"/>
          <w:sz w:val="19"/>
          <w:szCs w:val="19"/>
          <w:lang w:eastAsia="ar-SA"/>
        </w:rPr>
        <w:t>izpolnjen obrazec o načinu plačila in pooblastilo za pridobitev podatkov iz uradnih evidenc za nove podizvajalce.</w:t>
      </w:r>
    </w:p>
    <w:p w14:paraId="11DF3B69" w14:textId="77777777" w:rsidR="00EF4AC2" w:rsidRPr="005A017E" w:rsidRDefault="00EF4AC2" w:rsidP="00EF4AC2">
      <w:pPr>
        <w:shd w:val="clear" w:color="auto" w:fill="FFFFFF" w:themeFill="background1"/>
        <w:suppressAutoHyphens/>
        <w:spacing w:line="276" w:lineRule="auto"/>
        <w:rPr>
          <w:rFonts w:ascii="Candara" w:hAnsi="Candara" w:cs="Arial"/>
          <w:sz w:val="19"/>
          <w:szCs w:val="19"/>
        </w:rPr>
      </w:pPr>
    </w:p>
    <w:p w14:paraId="3BF6D900" w14:textId="77777777" w:rsidR="00EF4AC2" w:rsidRPr="005A017E" w:rsidRDefault="00EF4AC2" w:rsidP="00EF4AC2">
      <w:pPr>
        <w:shd w:val="clear" w:color="auto" w:fill="FFFFFF" w:themeFill="background1"/>
        <w:suppressAutoHyphens/>
        <w:spacing w:line="276" w:lineRule="auto"/>
        <w:rPr>
          <w:rFonts w:ascii="Candara" w:hAnsi="Candara" w:cs="Arial"/>
          <w:sz w:val="19"/>
          <w:szCs w:val="19"/>
        </w:rPr>
      </w:pPr>
      <w:r w:rsidRPr="005A017E">
        <w:rPr>
          <w:rFonts w:ascii="Candara" w:hAnsi="Candara" w:cs="Arial"/>
          <w:sz w:val="19"/>
          <w:szCs w:val="19"/>
        </w:rPr>
        <w:t>Če naročnik ugotovi, da dela izvaja podizvajalec, za katerega ni dal pisnega soglasja, lahko odstopi od pogodbe.</w:t>
      </w:r>
    </w:p>
    <w:p w14:paraId="009FD48C" w14:textId="77777777" w:rsidR="00EF4AC2"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0EA9A2C1" w14:textId="77777777" w:rsidR="00EF4AC2" w:rsidRPr="00C964C3" w:rsidRDefault="00EF4AC2" w:rsidP="00A93CBF">
      <w:pPr>
        <w:widowControl w:val="0"/>
        <w:tabs>
          <w:tab w:val="left" w:pos="8222"/>
        </w:tabs>
        <w:autoSpaceDE w:val="0"/>
        <w:autoSpaceDN w:val="0"/>
        <w:adjustRightInd w:val="0"/>
        <w:rPr>
          <w:rFonts w:ascii="Candara" w:hAnsi="Candara"/>
          <w:color w:val="000000"/>
          <w:spacing w:val="-5"/>
          <w:sz w:val="14"/>
          <w:szCs w:val="14"/>
        </w:rPr>
      </w:pPr>
    </w:p>
    <w:p w14:paraId="2CA29890" w14:textId="763C6B68" w:rsidR="00A93CBF" w:rsidRPr="00A34C63" w:rsidRDefault="0082318E" w:rsidP="00A93CBF">
      <w:pPr>
        <w:widowControl w:val="0"/>
        <w:tabs>
          <w:tab w:val="left" w:pos="8222"/>
        </w:tabs>
        <w:autoSpaceDE w:val="0"/>
        <w:autoSpaceDN w:val="0"/>
        <w:adjustRightInd w:val="0"/>
        <w:rPr>
          <w:rFonts w:ascii="Candara" w:hAnsi="Candara"/>
          <w:b/>
          <w:color w:val="000000"/>
          <w:spacing w:val="-5"/>
          <w:sz w:val="19"/>
          <w:szCs w:val="19"/>
        </w:rPr>
      </w:pPr>
      <w:r>
        <w:rPr>
          <w:rFonts w:ascii="Candara" w:hAnsi="Candara"/>
          <w:b/>
          <w:color w:val="000000"/>
          <w:spacing w:val="-5"/>
          <w:sz w:val="19"/>
          <w:szCs w:val="19"/>
        </w:rPr>
        <w:t>IV</w:t>
      </w:r>
      <w:r w:rsidR="00A93CBF" w:rsidRPr="00A34C63">
        <w:rPr>
          <w:rFonts w:ascii="Candara" w:hAnsi="Candara"/>
          <w:b/>
          <w:color w:val="000000"/>
          <w:spacing w:val="-5"/>
          <w:sz w:val="19"/>
          <w:szCs w:val="19"/>
        </w:rPr>
        <w:t xml:space="preserve">. OBVEZNOSTI ZAVAROVALNICE </w:t>
      </w:r>
    </w:p>
    <w:p w14:paraId="74C39152"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0DAADBCC" w14:textId="5B6DE3C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1"/>
          <w:sz w:val="19"/>
          <w:szCs w:val="19"/>
        </w:rPr>
      </w:pPr>
      <w:r w:rsidRPr="00BC0516">
        <w:rPr>
          <w:rFonts w:ascii="Candara" w:hAnsi="Candara"/>
          <w:color w:val="000000"/>
          <w:spacing w:val="-1"/>
          <w:sz w:val="19"/>
          <w:szCs w:val="19"/>
        </w:rPr>
        <w:t>člen</w:t>
      </w:r>
    </w:p>
    <w:p w14:paraId="6EBECEE3"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1"/>
          <w:sz w:val="19"/>
          <w:szCs w:val="19"/>
        </w:rPr>
      </w:pPr>
      <w:r w:rsidRPr="00A34C63">
        <w:rPr>
          <w:rFonts w:ascii="Candara" w:hAnsi="Candara"/>
          <w:color w:val="000000"/>
          <w:spacing w:val="-1"/>
          <w:sz w:val="19"/>
          <w:szCs w:val="19"/>
        </w:rPr>
        <w:t>Zavarovalnica se zaveže:</w:t>
      </w:r>
    </w:p>
    <w:p w14:paraId="2913D9FF"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1"/>
          <w:sz w:val="19"/>
          <w:szCs w:val="19"/>
        </w:rPr>
        <w:t>pod istimi pogoji vključiti v zavarovanje med letom nabavljene objekte in opremo;</w:t>
      </w:r>
    </w:p>
    <w:p w14:paraId="799EC51B"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pacing w:val="-2"/>
          <w:sz w:val="19"/>
          <w:szCs w:val="19"/>
        </w:rPr>
        <w:t xml:space="preserve">prevzete zavarovalne storitve izvrševati kot dober strokovnjak, vestno in pravilno, v skladu </w:t>
      </w:r>
      <w:r w:rsidRPr="00A34C63">
        <w:rPr>
          <w:rFonts w:ascii="Candara" w:hAnsi="Candara"/>
          <w:color w:val="000000"/>
          <w:spacing w:val="-4"/>
          <w:sz w:val="19"/>
          <w:szCs w:val="19"/>
        </w:rPr>
        <w:t xml:space="preserve">z veljavnimi tehničnimi predpisi, standardi, normativi in pozitivno zakonodajo; </w:t>
      </w:r>
    </w:p>
    <w:p w14:paraId="5AFC82DC"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3"/>
          <w:sz w:val="19"/>
          <w:szCs w:val="19"/>
        </w:rPr>
        <w:t xml:space="preserve">izvršiti pogodbene storitve kot dober gospodar in v korist zavarovalca; </w:t>
      </w:r>
    </w:p>
    <w:p w14:paraId="24351B0C"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3"/>
          <w:sz w:val="19"/>
          <w:szCs w:val="19"/>
        </w:rPr>
        <w:t xml:space="preserve">sproti obveščati zavarovalca o novih situacijah, ki bi lahko vplivale na izvršitev pogodbenih </w:t>
      </w:r>
      <w:r w:rsidRPr="00A34C63">
        <w:rPr>
          <w:rFonts w:ascii="Candara" w:hAnsi="Candara"/>
          <w:color w:val="000000"/>
          <w:spacing w:val="-4"/>
          <w:sz w:val="19"/>
          <w:szCs w:val="19"/>
        </w:rPr>
        <w:t xml:space="preserve">obveznosti; </w:t>
      </w:r>
    </w:p>
    <w:p w14:paraId="245B6F22"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4"/>
          <w:sz w:val="19"/>
          <w:szCs w:val="19"/>
        </w:rPr>
        <w:t xml:space="preserve">storiti vse, da bodo po tej pogodbi dogovorjeni roki izpolnjeni; </w:t>
      </w:r>
      <w:bookmarkStart w:id="7" w:name="Pg28"/>
      <w:bookmarkEnd w:id="7"/>
    </w:p>
    <w:p w14:paraId="62C321AC"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w w:val="107"/>
          <w:sz w:val="19"/>
          <w:szCs w:val="19"/>
        </w:rPr>
        <w:t xml:space="preserve">podatke, ki jih pridobi na podlagi te pogodbe varovati po predpisih o varstvu osebnih podatkov in poslovni skrivnosti; </w:t>
      </w:r>
    </w:p>
    <w:p w14:paraId="72EFB7C5" w14:textId="77777777" w:rsidR="00A93CBF" w:rsidRPr="00A34C63"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2"/>
          <w:sz w:val="19"/>
          <w:szCs w:val="19"/>
        </w:rPr>
        <w:t xml:space="preserve">vpisati vse klavzule iz zavarovalno tehnične dokumentacije in specifikacije po posameznih </w:t>
      </w:r>
      <w:r w:rsidRPr="00A34C63">
        <w:rPr>
          <w:rFonts w:ascii="Candara" w:hAnsi="Candara"/>
          <w:color w:val="000000"/>
          <w:w w:val="104"/>
          <w:sz w:val="19"/>
          <w:szCs w:val="19"/>
        </w:rPr>
        <w:t xml:space="preserve">zavarovalnih vrstah v vzorce osnovnih polic po posameznih zavarovalnih vrstah in ob </w:t>
      </w:r>
      <w:r w:rsidRPr="00A34C63">
        <w:rPr>
          <w:rFonts w:ascii="Candara" w:hAnsi="Candara"/>
          <w:color w:val="000000"/>
          <w:spacing w:val="-2"/>
          <w:sz w:val="19"/>
          <w:szCs w:val="19"/>
        </w:rPr>
        <w:t xml:space="preserve">sklenitvi osnovne zavarovalne police ter morebitne dodatke k policam; </w:t>
      </w:r>
    </w:p>
    <w:p w14:paraId="7169FD2B" w14:textId="77777777" w:rsidR="00A93CBF" w:rsidRPr="00FD6CF8" w:rsidRDefault="00A93CBF"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w w:val="103"/>
          <w:sz w:val="19"/>
          <w:szCs w:val="19"/>
        </w:rPr>
        <w:t xml:space="preserve">izstaviti zavarovalcu osnovne police za vsako zavarovalno vrsto, v obliki kot so vzorci osnovnih polic v </w:t>
      </w:r>
      <w:r w:rsidRPr="00FD6CF8">
        <w:rPr>
          <w:rFonts w:ascii="Candara" w:hAnsi="Candara"/>
          <w:color w:val="000000"/>
          <w:w w:val="103"/>
          <w:sz w:val="19"/>
          <w:szCs w:val="19"/>
        </w:rPr>
        <w:t xml:space="preserve">ponudbeni dokumentaciji; </w:t>
      </w:r>
    </w:p>
    <w:p w14:paraId="0A225D86" w14:textId="2F238BF2" w:rsidR="00A93CBF" w:rsidRPr="00A34C63" w:rsidRDefault="00126AC7" w:rsidP="00162785">
      <w:pPr>
        <w:pStyle w:val="Odstavekseznama"/>
        <w:widowControl w:val="0"/>
        <w:numPr>
          <w:ilvl w:val="0"/>
          <w:numId w:val="8"/>
        </w:numPr>
        <w:tabs>
          <w:tab w:val="left" w:pos="8222"/>
        </w:tabs>
        <w:autoSpaceDE w:val="0"/>
        <w:autoSpaceDN w:val="0"/>
        <w:adjustRightInd w:val="0"/>
        <w:spacing w:line="276" w:lineRule="auto"/>
        <w:rPr>
          <w:rFonts w:ascii="Candara" w:hAnsi="Candara"/>
          <w:color w:val="000000"/>
          <w:spacing w:val="-4"/>
          <w:sz w:val="19"/>
          <w:szCs w:val="19"/>
        </w:rPr>
      </w:pPr>
      <w:r w:rsidRPr="00FD6CF8">
        <w:rPr>
          <w:rFonts w:ascii="Candara" w:hAnsi="Candara"/>
          <w:color w:val="000000"/>
          <w:spacing w:val="-3"/>
          <w:sz w:val="19"/>
          <w:szCs w:val="19"/>
        </w:rPr>
        <w:t>v roku treh (3</w:t>
      </w:r>
      <w:r w:rsidR="00A93CBF" w:rsidRPr="00FD6CF8">
        <w:rPr>
          <w:rFonts w:ascii="Candara" w:hAnsi="Candara"/>
          <w:color w:val="000000"/>
          <w:spacing w:val="-3"/>
          <w:sz w:val="19"/>
          <w:szCs w:val="19"/>
        </w:rPr>
        <w:t xml:space="preserve">) </w:t>
      </w:r>
      <w:r w:rsidRPr="00FD6CF8">
        <w:rPr>
          <w:rFonts w:ascii="Candara" w:hAnsi="Candara"/>
          <w:color w:val="000000"/>
          <w:spacing w:val="-3"/>
          <w:sz w:val="19"/>
          <w:szCs w:val="19"/>
        </w:rPr>
        <w:t xml:space="preserve">delovnih </w:t>
      </w:r>
      <w:r w:rsidR="00A93CBF" w:rsidRPr="00FD6CF8">
        <w:rPr>
          <w:rFonts w:ascii="Candara" w:hAnsi="Candara"/>
          <w:color w:val="000000"/>
          <w:spacing w:val="-3"/>
          <w:sz w:val="19"/>
          <w:szCs w:val="19"/>
        </w:rPr>
        <w:t xml:space="preserve">dni po podpisu pogodbe izročiti zavarovalcu garancijo za </w:t>
      </w:r>
      <w:r w:rsidR="00A93CBF" w:rsidRPr="00FD6CF8">
        <w:rPr>
          <w:rFonts w:ascii="Candara" w:hAnsi="Candara"/>
          <w:color w:val="000000"/>
          <w:spacing w:val="-2"/>
          <w:sz w:val="19"/>
          <w:szCs w:val="19"/>
        </w:rPr>
        <w:t xml:space="preserve">dobro izvedbo pogodbenih obveznosti v višini 10 % </w:t>
      </w:r>
      <w:r w:rsidR="00912DED" w:rsidRPr="000A70A5">
        <w:rPr>
          <w:rFonts w:ascii="Candara" w:hAnsi="Candara"/>
          <w:bCs/>
          <w:sz w:val="19"/>
          <w:szCs w:val="19"/>
        </w:rPr>
        <w:t>pogodbene vrednosti</w:t>
      </w:r>
      <w:r w:rsidR="00912DED">
        <w:rPr>
          <w:rFonts w:ascii="Candara" w:hAnsi="Candara"/>
          <w:bCs/>
          <w:sz w:val="19"/>
          <w:szCs w:val="19"/>
        </w:rPr>
        <w:t xml:space="preserve"> za celotno obdobje zavarovanja </w:t>
      </w:r>
      <w:r w:rsidR="00A93CBF" w:rsidRPr="00FD6CF8">
        <w:rPr>
          <w:rFonts w:ascii="Candara" w:hAnsi="Candara"/>
          <w:spacing w:val="-2"/>
          <w:sz w:val="19"/>
          <w:szCs w:val="19"/>
        </w:rPr>
        <w:t>z DPZP.</w:t>
      </w:r>
      <w:r w:rsidR="00A93CBF" w:rsidRPr="00FD6CF8">
        <w:rPr>
          <w:rFonts w:ascii="Candara" w:hAnsi="Candara"/>
          <w:color w:val="000000"/>
          <w:spacing w:val="-2"/>
          <w:sz w:val="19"/>
          <w:szCs w:val="19"/>
        </w:rPr>
        <w:t xml:space="preserve"> G</w:t>
      </w:r>
      <w:r w:rsidR="00A93CBF" w:rsidRPr="00FD6CF8">
        <w:rPr>
          <w:rFonts w:ascii="Candara" w:hAnsi="Candara"/>
          <w:color w:val="000000"/>
          <w:spacing w:val="-3"/>
          <w:sz w:val="19"/>
          <w:szCs w:val="19"/>
        </w:rPr>
        <w:t>arancija mora veljati še štiriindvajset (24) mesecev po</w:t>
      </w:r>
      <w:r w:rsidR="00A93CBF" w:rsidRPr="00A34C63">
        <w:rPr>
          <w:rFonts w:ascii="Candara" w:hAnsi="Candara"/>
          <w:color w:val="000000"/>
          <w:spacing w:val="-3"/>
          <w:sz w:val="19"/>
          <w:szCs w:val="19"/>
        </w:rPr>
        <w:t xml:space="preserve"> preteku roka za dokončanje </w:t>
      </w:r>
      <w:r w:rsidR="00A93CBF" w:rsidRPr="00A34C63">
        <w:rPr>
          <w:rFonts w:ascii="Candara" w:hAnsi="Candara"/>
          <w:color w:val="000000"/>
          <w:spacing w:val="-2"/>
          <w:sz w:val="19"/>
          <w:szCs w:val="19"/>
        </w:rPr>
        <w:t xml:space="preserve">pogodbenih obveznosti. Če se med trajanjem izvedbe pogodbe spremenijo roki za izvedbo </w:t>
      </w:r>
      <w:r w:rsidR="00A93CBF" w:rsidRPr="00A34C63">
        <w:rPr>
          <w:rFonts w:ascii="Candara" w:hAnsi="Candara"/>
          <w:color w:val="000000"/>
          <w:w w:val="103"/>
          <w:sz w:val="19"/>
          <w:szCs w:val="19"/>
        </w:rPr>
        <w:t>storitev, kvaliteta in količina, se mora temu ustrezno spremeniti tudi garancija oziroma podaljšati njena veljavnost.</w:t>
      </w:r>
    </w:p>
    <w:p w14:paraId="636A9DBE" w14:textId="77777777" w:rsidR="00A93CBF" w:rsidRPr="00A34C63" w:rsidRDefault="00A93CBF" w:rsidP="00A93CBF">
      <w:pPr>
        <w:widowControl w:val="0"/>
        <w:tabs>
          <w:tab w:val="left" w:pos="2198"/>
          <w:tab w:val="left" w:pos="8222"/>
        </w:tabs>
        <w:autoSpaceDE w:val="0"/>
        <w:autoSpaceDN w:val="0"/>
        <w:adjustRightInd w:val="0"/>
        <w:rPr>
          <w:rFonts w:ascii="Candara" w:hAnsi="Candara"/>
          <w:color w:val="000000"/>
          <w:spacing w:val="-3"/>
          <w:sz w:val="19"/>
          <w:szCs w:val="19"/>
        </w:rPr>
      </w:pPr>
    </w:p>
    <w:p w14:paraId="0C32677B" w14:textId="3DA283ED"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04B88AEA"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 xml:space="preserve">Zavarovalec bo unovčil navedeno garancijo, če se bo izkazalo, da pogodbene obveznosti niso izvedene v rokih in </w:t>
      </w:r>
      <w:r w:rsidRPr="00A34C63">
        <w:rPr>
          <w:rFonts w:ascii="Candara" w:hAnsi="Candara"/>
          <w:color w:val="000000"/>
          <w:sz w:val="19"/>
          <w:szCs w:val="19"/>
        </w:rPr>
        <w:lastRenderedPageBreak/>
        <w:t xml:space="preserve">kvaliteti, ki so zahtevane v razpisni dokumentaciji in pogodbi. </w:t>
      </w:r>
    </w:p>
    <w:p w14:paraId="7D493E58" w14:textId="6B72C63F"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Če zavarovalnica v danem roku zavarovalcu ne izroči garancije, ta pogodba preneha veljati. </w:t>
      </w:r>
    </w:p>
    <w:p w14:paraId="7DE99F51" w14:textId="7BD3094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22C8A896" w14:textId="06F17729" w:rsidR="00A93CBF" w:rsidRPr="00A34C63" w:rsidRDefault="00A93CBF" w:rsidP="0082318E">
      <w:pPr>
        <w:widowControl w:val="0"/>
        <w:tabs>
          <w:tab w:val="left" w:pos="8222"/>
        </w:tabs>
        <w:autoSpaceDE w:val="0"/>
        <w:autoSpaceDN w:val="0"/>
        <w:adjustRightInd w:val="0"/>
        <w:spacing w:line="276" w:lineRule="auto"/>
        <w:rPr>
          <w:rFonts w:ascii="Candara" w:hAnsi="Candara"/>
          <w:color w:val="000000"/>
          <w:w w:val="104"/>
          <w:sz w:val="19"/>
          <w:szCs w:val="19"/>
        </w:rPr>
      </w:pPr>
      <w:r w:rsidRPr="00A34C63">
        <w:rPr>
          <w:rFonts w:ascii="Candara" w:hAnsi="Candara"/>
          <w:color w:val="000000"/>
          <w:sz w:val="19"/>
          <w:szCs w:val="19"/>
        </w:rPr>
        <w:t xml:space="preserve">Če zavarovalec ugotovi, da zavarovalnica storitev ne izvaja strokovno in kakovostno oziroma na </w:t>
      </w:r>
      <w:r w:rsidRPr="00A34C63">
        <w:rPr>
          <w:rFonts w:ascii="Candara" w:hAnsi="Candara"/>
          <w:color w:val="000000"/>
          <w:w w:val="104"/>
          <w:sz w:val="19"/>
          <w:szCs w:val="19"/>
        </w:rPr>
        <w:t xml:space="preserve">katerikoli drug način krši določila te pogodbe, ima pravico odpovedati to pogodbo in skleniti pogodbo z drugo zavarovalnico v skladu z zakonom o javnem naročanju. </w:t>
      </w:r>
    </w:p>
    <w:p w14:paraId="06F85046" w14:textId="77777777" w:rsidR="00A93CBF" w:rsidRPr="00A34C63" w:rsidRDefault="00A93CBF" w:rsidP="00A93CBF">
      <w:pPr>
        <w:widowControl w:val="0"/>
        <w:tabs>
          <w:tab w:val="left" w:pos="1838"/>
          <w:tab w:val="left" w:pos="8222"/>
        </w:tabs>
        <w:autoSpaceDE w:val="0"/>
        <w:autoSpaceDN w:val="0"/>
        <w:adjustRightInd w:val="0"/>
        <w:rPr>
          <w:rFonts w:ascii="Candara" w:hAnsi="Candara"/>
          <w:color w:val="000000"/>
          <w:spacing w:val="-5"/>
          <w:sz w:val="19"/>
          <w:szCs w:val="19"/>
        </w:rPr>
      </w:pPr>
      <w:r w:rsidRPr="00A34C63">
        <w:rPr>
          <w:rFonts w:ascii="Candara" w:hAnsi="Candara"/>
          <w:color w:val="000000"/>
          <w:spacing w:val="-5"/>
          <w:sz w:val="19"/>
          <w:szCs w:val="19"/>
        </w:rPr>
        <w:t xml:space="preserve">Zavarovalnica je zavarovalcu dolžna povrniti vso škodo, ki bi nastala: </w:t>
      </w:r>
    </w:p>
    <w:p w14:paraId="7F2C2F5E" w14:textId="77777777" w:rsidR="00A93CBF" w:rsidRPr="00A34C63" w:rsidRDefault="00A93CBF" w:rsidP="00162785">
      <w:pPr>
        <w:pStyle w:val="Odstavekseznama"/>
        <w:widowControl w:val="0"/>
        <w:numPr>
          <w:ilvl w:val="0"/>
          <w:numId w:val="9"/>
        </w:numPr>
        <w:tabs>
          <w:tab w:val="left" w:pos="1838"/>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5"/>
          <w:sz w:val="19"/>
          <w:szCs w:val="19"/>
        </w:rPr>
        <w:t xml:space="preserve">zaradi kršitve pogodbe; </w:t>
      </w:r>
    </w:p>
    <w:p w14:paraId="5D223437" w14:textId="77777777" w:rsidR="00A93CBF" w:rsidRPr="00A34C63" w:rsidRDefault="00A93CBF" w:rsidP="00162785">
      <w:pPr>
        <w:pStyle w:val="Odstavekseznama"/>
        <w:widowControl w:val="0"/>
        <w:numPr>
          <w:ilvl w:val="0"/>
          <w:numId w:val="9"/>
        </w:numPr>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4"/>
          <w:sz w:val="19"/>
          <w:szCs w:val="19"/>
        </w:rPr>
        <w:t xml:space="preserve">zaradi odpovedi pogodbe in </w:t>
      </w:r>
    </w:p>
    <w:p w14:paraId="043A009E" w14:textId="77777777" w:rsidR="00A93CBF" w:rsidRPr="00A34C63" w:rsidRDefault="00A93CBF" w:rsidP="00162785">
      <w:pPr>
        <w:pStyle w:val="Odstavekseznama"/>
        <w:widowControl w:val="0"/>
        <w:numPr>
          <w:ilvl w:val="0"/>
          <w:numId w:val="9"/>
        </w:numPr>
        <w:tabs>
          <w:tab w:val="left" w:pos="8222"/>
        </w:tabs>
        <w:autoSpaceDE w:val="0"/>
        <w:autoSpaceDN w:val="0"/>
        <w:adjustRightInd w:val="0"/>
        <w:spacing w:line="276" w:lineRule="auto"/>
        <w:rPr>
          <w:rFonts w:ascii="Candara" w:hAnsi="Candara"/>
          <w:color w:val="000000"/>
          <w:w w:val="101"/>
          <w:sz w:val="19"/>
          <w:szCs w:val="19"/>
        </w:rPr>
      </w:pPr>
      <w:r w:rsidRPr="00A34C63">
        <w:rPr>
          <w:rFonts w:ascii="Candara" w:hAnsi="Candara"/>
          <w:color w:val="000000"/>
          <w:w w:val="101"/>
          <w:sz w:val="19"/>
          <w:szCs w:val="19"/>
        </w:rPr>
        <w:t>razliko do morebitne višje cene (premije), ki bi jo v tem primeru ponudila druga zavarovalnica.</w:t>
      </w:r>
    </w:p>
    <w:p w14:paraId="403670AF" w14:textId="77777777" w:rsidR="00A93CBF" w:rsidRPr="00C964C3" w:rsidRDefault="00A93CBF" w:rsidP="00A93CBF">
      <w:pPr>
        <w:widowControl w:val="0"/>
        <w:tabs>
          <w:tab w:val="left" w:pos="8222"/>
        </w:tabs>
        <w:autoSpaceDE w:val="0"/>
        <w:autoSpaceDN w:val="0"/>
        <w:adjustRightInd w:val="0"/>
        <w:rPr>
          <w:rFonts w:ascii="Candara" w:hAnsi="Candara"/>
          <w:color w:val="000000"/>
          <w:w w:val="101"/>
          <w:sz w:val="14"/>
          <w:szCs w:val="14"/>
        </w:rPr>
      </w:pPr>
    </w:p>
    <w:p w14:paraId="038DC7C3"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pacing w:val="-3"/>
          <w:sz w:val="19"/>
          <w:szCs w:val="19"/>
        </w:rPr>
        <w:t xml:space="preserve">Pogodbeni stranki sta sporazumni, da v primeru ko zavarovalnica več kot petkrat v enem </w:t>
      </w:r>
      <w:r w:rsidRPr="00A34C63">
        <w:rPr>
          <w:rFonts w:ascii="Candara" w:hAnsi="Candara"/>
          <w:color w:val="000000"/>
          <w:w w:val="102"/>
          <w:sz w:val="19"/>
          <w:szCs w:val="19"/>
        </w:rPr>
        <w:t xml:space="preserve">koledarskem letu krši določila likvidacijskega postopka iz 15. člena te pogodbe, se to šteje kot </w:t>
      </w:r>
      <w:r w:rsidRPr="00A34C63">
        <w:rPr>
          <w:rFonts w:ascii="Candara" w:hAnsi="Candara"/>
          <w:color w:val="000000"/>
          <w:sz w:val="19"/>
          <w:szCs w:val="19"/>
        </w:rPr>
        <w:t xml:space="preserve">absolutna kršitev pogodbe in lahko zavarovalec enostransko razdre pogodbo (jo odpove), unovči bančno garancijo ter uporabi druge s to pogodbo in predpisi določene sankcije. </w:t>
      </w:r>
    </w:p>
    <w:p w14:paraId="713543AD" w14:textId="77777777" w:rsidR="00A93CBF" w:rsidRPr="00C964C3" w:rsidRDefault="00A93CBF" w:rsidP="00A93CBF">
      <w:pPr>
        <w:widowControl w:val="0"/>
        <w:tabs>
          <w:tab w:val="left" w:pos="8222"/>
        </w:tabs>
        <w:autoSpaceDE w:val="0"/>
        <w:autoSpaceDN w:val="0"/>
        <w:adjustRightInd w:val="0"/>
        <w:rPr>
          <w:rFonts w:ascii="Candara" w:hAnsi="Candara"/>
          <w:color w:val="000000"/>
          <w:sz w:val="14"/>
          <w:szCs w:val="14"/>
        </w:rPr>
      </w:pPr>
    </w:p>
    <w:p w14:paraId="597B3525" w14:textId="77777777" w:rsidR="00C964C3" w:rsidRPr="00C964C3" w:rsidRDefault="00C964C3" w:rsidP="00A93CBF">
      <w:pPr>
        <w:widowControl w:val="0"/>
        <w:tabs>
          <w:tab w:val="left" w:pos="8222"/>
        </w:tabs>
        <w:autoSpaceDE w:val="0"/>
        <w:autoSpaceDN w:val="0"/>
        <w:adjustRightInd w:val="0"/>
        <w:rPr>
          <w:rFonts w:ascii="Candara" w:hAnsi="Candara"/>
          <w:color w:val="000000"/>
          <w:sz w:val="14"/>
          <w:szCs w:val="14"/>
        </w:rPr>
      </w:pPr>
    </w:p>
    <w:p w14:paraId="23723AC3"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IV. OBVEZNOSTI ZAVAROVALCA </w:t>
      </w:r>
    </w:p>
    <w:p w14:paraId="70450881"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23642983" w14:textId="6585FEFF"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549948C0"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Zavarovalec se zaveže, da bo pravilno in vestno izpolnjeval svoje pogodbene obveznosti. </w:t>
      </w:r>
    </w:p>
    <w:p w14:paraId="1788D681" w14:textId="77777777" w:rsidR="00A93CBF" w:rsidRPr="00C964C3" w:rsidRDefault="00A93CBF" w:rsidP="00A93CBF">
      <w:pPr>
        <w:widowControl w:val="0"/>
        <w:tabs>
          <w:tab w:val="left" w:pos="8222"/>
        </w:tabs>
        <w:autoSpaceDE w:val="0"/>
        <w:autoSpaceDN w:val="0"/>
        <w:adjustRightInd w:val="0"/>
        <w:rPr>
          <w:rFonts w:ascii="Candara" w:hAnsi="Candara"/>
          <w:color w:val="000000"/>
          <w:spacing w:val="-4"/>
          <w:sz w:val="14"/>
          <w:szCs w:val="14"/>
        </w:rPr>
      </w:pPr>
    </w:p>
    <w:p w14:paraId="66B2BE7B" w14:textId="16BA6EC2" w:rsidR="00C964C3" w:rsidRDefault="00C964C3" w:rsidP="00A93CBF">
      <w:pPr>
        <w:widowControl w:val="0"/>
        <w:tabs>
          <w:tab w:val="left" w:pos="8222"/>
        </w:tabs>
        <w:autoSpaceDE w:val="0"/>
        <w:autoSpaceDN w:val="0"/>
        <w:adjustRightInd w:val="0"/>
        <w:rPr>
          <w:rFonts w:ascii="Candara" w:hAnsi="Candara"/>
          <w:color w:val="000000"/>
          <w:spacing w:val="-4"/>
          <w:sz w:val="14"/>
          <w:szCs w:val="14"/>
        </w:rPr>
      </w:pPr>
    </w:p>
    <w:p w14:paraId="0385AF97" w14:textId="77777777" w:rsidR="00D828F6" w:rsidRPr="00C964C3" w:rsidRDefault="00D828F6" w:rsidP="00A93CBF">
      <w:pPr>
        <w:widowControl w:val="0"/>
        <w:tabs>
          <w:tab w:val="left" w:pos="8222"/>
        </w:tabs>
        <w:autoSpaceDE w:val="0"/>
        <w:autoSpaceDN w:val="0"/>
        <w:adjustRightInd w:val="0"/>
        <w:rPr>
          <w:rFonts w:ascii="Candara" w:hAnsi="Candara"/>
          <w:color w:val="000000"/>
          <w:spacing w:val="-4"/>
          <w:sz w:val="14"/>
          <w:szCs w:val="14"/>
        </w:rPr>
      </w:pPr>
    </w:p>
    <w:p w14:paraId="7799C3CA"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t xml:space="preserve">V. LIKVIDACIJSKI POSTOPEK </w:t>
      </w:r>
    </w:p>
    <w:p w14:paraId="60F90DAC"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8"/>
          <w:sz w:val="19"/>
          <w:szCs w:val="19"/>
        </w:rPr>
      </w:pPr>
    </w:p>
    <w:p w14:paraId="4D8E71E6" w14:textId="56BC2194"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56E3AF75" w14:textId="0163581E" w:rsidR="0082318E" w:rsidRPr="0082318E" w:rsidRDefault="0082318E" w:rsidP="0082318E">
      <w:pPr>
        <w:numPr>
          <w:ilvl w:val="12"/>
          <w:numId w:val="0"/>
        </w:numPr>
        <w:rPr>
          <w:rFonts w:ascii="Candara" w:hAnsi="Candara" w:cs="Tahoma"/>
          <w:sz w:val="19"/>
          <w:szCs w:val="19"/>
        </w:rPr>
      </w:pPr>
      <w:r w:rsidRPr="0082318E">
        <w:rPr>
          <w:rFonts w:ascii="Candara" w:hAnsi="Candara" w:cs="Tahoma"/>
          <w:sz w:val="19"/>
          <w:szCs w:val="19"/>
        </w:rPr>
        <w:t xml:space="preserve">Predhodne prijave škod (elektronska pošta), za posamični ali več istočasnih dogodkov, izvede zavarovalec na elektronski naslov, ki ga navede zavarovalnica. </w:t>
      </w:r>
    </w:p>
    <w:p w14:paraId="2C38BA5F" w14:textId="26D0F055" w:rsidR="0082318E" w:rsidRPr="0082318E" w:rsidRDefault="0082318E" w:rsidP="0082318E">
      <w:pPr>
        <w:numPr>
          <w:ilvl w:val="12"/>
          <w:numId w:val="0"/>
        </w:numPr>
        <w:rPr>
          <w:rFonts w:ascii="Candara" w:hAnsi="Candara" w:cs="Tahoma"/>
          <w:sz w:val="19"/>
          <w:szCs w:val="19"/>
        </w:rPr>
      </w:pPr>
      <w:r w:rsidRPr="0082318E">
        <w:rPr>
          <w:rFonts w:ascii="Candara" w:hAnsi="Candara" w:cs="Tahoma"/>
          <w:sz w:val="19"/>
          <w:szCs w:val="19"/>
        </w:rPr>
        <w:t xml:space="preserve">V primeru predhodne prijave po elektronskem naslovu po zgornjem odstavku je zavarovalnica dolžna izvršiti ogled poškodovanega in pripraviti zapisnik takoj, oziroma v najkrajšem možnem času, ali v roku </w:t>
      </w:r>
      <w:r>
        <w:rPr>
          <w:rFonts w:ascii="Candara" w:hAnsi="Candara" w:cs="Tahoma"/>
          <w:sz w:val="19"/>
          <w:szCs w:val="19"/>
        </w:rPr>
        <w:t>treh</w:t>
      </w:r>
      <w:r w:rsidRPr="0082318E">
        <w:rPr>
          <w:rFonts w:ascii="Candara" w:hAnsi="Candara" w:cs="Tahoma"/>
          <w:sz w:val="19"/>
          <w:szCs w:val="19"/>
        </w:rPr>
        <w:t xml:space="preserve"> (</w:t>
      </w:r>
      <w:r>
        <w:rPr>
          <w:rFonts w:ascii="Candara" w:hAnsi="Candara" w:cs="Tahoma"/>
          <w:sz w:val="19"/>
          <w:szCs w:val="19"/>
        </w:rPr>
        <w:t>3</w:t>
      </w:r>
      <w:r w:rsidRPr="0082318E">
        <w:rPr>
          <w:rFonts w:ascii="Candara" w:hAnsi="Candara" w:cs="Tahoma"/>
          <w:sz w:val="19"/>
          <w:szCs w:val="19"/>
        </w:rPr>
        <w:t xml:space="preserve">) dni. V kolikor zavarovalnica ne opravi ogleda po predhodnem obvestilu po elektronski pošti, to ne zadrži sanacije škode, odškodninske odgovornosti, likvidacije in plačila zavarovalnine/odškodnine s strani zavarovalnice. </w:t>
      </w:r>
    </w:p>
    <w:p w14:paraId="5172715C"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w w:val="103"/>
          <w:sz w:val="19"/>
          <w:szCs w:val="19"/>
        </w:rPr>
        <w:t xml:space="preserve">Zavarovalnica je v takem primeru dolžna povrniti stroške za zavarovanje dokazov o nastanku </w:t>
      </w:r>
      <w:r w:rsidRPr="00A34C63">
        <w:rPr>
          <w:rFonts w:ascii="Candara" w:hAnsi="Candara"/>
          <w:color w:val="000000"/>
          <w:spacing w:val="-1"/>
          <w:sz w:val="19"/>
          <w:szCs w:val="19"/>
        </w:rPr>
        <w:t xml:space="preserve">škodnega dogodka in dokazov posledic le-tega </w:t>
      </w:r>
      <w:r w:rsidRPr="00A34C63">
        <w:rPr>
          <w:rFonts w:ascii="Candara" w:hAnsi="Candara"/>
          <w:color w:val="000000"/>
          <w:w w:val="103"/>
          <w:sz w:val="19"/>
          <w:szCs w:val="19"/>
        </w:rPr>
        <w:t xml:space="preserve">(sodno zapriseženega cenilca ali lokalnega </w:t>
      </w:r>
      <w:r w:rsidRPr="00A34C63">
        <w:rPr>
          <w:rFonts w:ascii="Candara" w:hAnsi="Candara"/>
          <w:color w:val="000000"/>
          <w:spacing w:val="-3"/>
          <w:sz w:val="19"/>
          <w:szCs w:val="19"/>
        </w:rPr>
        <w:t xml:space="preserve">fotografa). </w:t>
      </w:r>
    </w:p>
    <w:p w14:paraId="2E73BE0D"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w w:val="102"/>
          <w:sz w:val="19"/>
          <w:szCs w:val="19"/>
        </w:rPr>
        <w:t xml:space="preserve">V primeru, da je dostavljena škodna dokumentacija po mnenju zavarovalnice nepopolna, mora </w:t>
      </w:r>
      <w:r w:rsidRPr="00A34C63">
        <w:rPr>
          <w:rFonts w:ascii="Candara" w:hAnsi="Candara"/>
          <w:color w:val="000000"/>
          <w:spacing w:val="-1"/>
          <w:sz w:val="19"/>
          <w:szCs w:val="19"/>
        </w:rPr>
        <w:t xml:space="preserve">zavarovalnica o tem obvestiti zavarovalca v roku petih (5) dni po prejemu dokumentacije, sicer se </w:t>
      </w:r>
      <w:r w:rsidRPr="00A34C63">
        <w:rPr>
          <w:rFonts w:ascii="Candara" w:hAnsi="Candara"/>
          <w:color w:val="000000"/>
          <w:spacing w:val="-2"/>
          <w:sz w:val="19"/>
          <w:szCs w:val="19"/>
        </w:rPr>
        <w:t xml:space="preserve">šteje, da je dostavljena dokumentacija popolna. </w:t>
      </w:r>
    </w:p>
    <w:p w14:paraId="294EB438" w14:textId="77777777" w:rsidR="00A93CBF" w:rsidRPr="00A34C63" w:rsidRDefault="00A93CBF" w:rsidP="00A93CBF">
      <w:pPr>
        <w:widowControl w:val="0"/>
        <w:tabs>
          <w:tab w:val="left" w:pos="6364"/>
          <w:tab w:val="left" w:pos="6767"/>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Rok za izplačilo zavarovalnine / odškodnine je 14 (štirinajst) dni in teče od dneva, ko je zavarovalnici dostavljena potrebna dokumentacija za likvidacijo zavarovalnega primera.</w:t>
      </w:r>
    </w:p>
    <w:p w14:paraId="4B64845C"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FF0000"/>
          <w:spacing w:val="-2"/>
          <w:sz w:val="19"/>
          <w:szCs w:val="19"/>
        </w:rPr>
      </w:pPr>
      <w:r w:rsidRPr="00A34C63">
        <w:rPr>
          <w:rFonts w:ascii="Candara" w:hAnsi="Candara"/>
          <w:color w:val="000000"/>
          <w:sz w:val="19"/>
          <w:szCs w:val="19"/>
        </w:rPr>
        <w:t xml:space="preserve">V primeru večjih škod zavarovalnica izplača zavarovalcu akontacijo v višini 70 % od prvotno </w:t>
      </w:r>
      <w:r w:rsidRPr="00A34C63">
        <w:rPr>
          <w:rFonts w:ascii="Candara" w:hAnsi="Candara"/>
          <w:color w:val="000000"/>
          <w:spacing w:val="-2"/>
          <w:sz w:val="19"/>
          <w:szCs w:val="19"/>
        </w:rPr>
        <w:t xml:space="preserve">ocenjene škode v roku štirinajst (14) dni, od prejema pisne informativne prijave o obsegu škode. V </w:t>
      </w:r>
      <w:r w:rsidRPr="00A34C63">
        <w:rPr>
          <w:rFonts w:ascii="Candara" w:hAnsi="Candara"/>
          <w:color w:val="000000"/>
          <w:spacing w:val="-3"/>
          <w:sz w:val="19"/>
          <w:szCs w:val="19"/>
        </w:rPr>
        <w:t xml:space="preserve">nasprotnem primeru ima zavarovalec, poleg zamudnih obresti, pravico do povračila stroškov </w:t>
      </w:r>
      <w:r w:rsidRPr="00A34C63">
        <w:rPr>
          <w:rFonts w:ascii="Candara" w:hAnsi="Candara"/>
          <w:color w:val="000000"/>
          <w:spacing w:val="-1"/>
          <w:sz w:val="19"/>
          <w:szCs w:val="19"/>
        </w:rPr>
        <w:t xml:space="preserve">(kreditov) za sanacijo škode. Za velike škode se štejejo škode ocenjene nad petnajst tisoč </w:t>
      </w:r>
      <w:r w:rsidRPr="00A34C63">
        <w:rPr>
          <w:rFonts w:ascii="Candara" w:hAnsi="Candara"/>
          <w:color w:val="000000"/>
          <w:spacing w:val="-2"/>
          <w:sz w:val="19"/>
          <w:szCs w:val="19"/>
        </w:rPr>
        <w:t>(15.000,00) EUR</w:t>
      </w:r>
      <w:r w:rsidRPr="00A34C63">
        <w:rPr>
          <w:rFonts w:ascii="Candara" w:hAnsi="Candara"/>
          <w:color w:val="FF0000"/>
          <w:spacing w:val="-2"/>
          <w:sz w:val="19"/>
          <w:szCs w:val="19"/>
        </w:rPr>
        <w:t xml:space="preserve">. </w:t>
      </w:r>
    </w:p>
    <w:p w14:paraId="6A36AA37"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pacing w:val="-3"/>
          <w:sz w:val="19"/>
          <w:szCs w:val="19"/>
        </w:rPr>
        <w:t xml:space="preserve">Zavarovalnica je dolžna zavarovalcu sproti posredovati zaključni sporazum za vse zavarovalnine in </w:t>
      </w:r>
      <w:r w:rsidRPr="00A34C63">
        <w:rPr>
          <w:rFonts w:ascii="Candara" w:hAnsi="Candara"/>
          <w:color w:val="000000"/>
          <w:sz w:val="19"/>
          <w:szCs w:val="19"/>
        </w:rPr>
        <w:t xml:space="preserve">kopijo poravnave za vse likvidirane odškodninske zahtevke (tudi dopise odklonitve) iz naslova zavarovanja odgovornosti. </w:t>
      </w:r>
    </w:p>
    <w:p w14:paraId="4E2CF64B"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4"/>
          <w:sz w:val="19"/>
          <w:szCs w:val="19"/>
        </w:rPr>
        <w:t xml:space="preserve">Vsa korespondenca za izvedbo zavarovalnih storitev se izvaja med sedežem zavarovalnice in </w:t>
      </w:r>
      <w:r w:rsidRPr="00A34C63">
        <w:rPr>
          <w:rFonts w:ascii="Candara" w:hAnsi="Candara"/>
          <w:color w:val="000000"/>
          <w:spacing w:val="-5"/>
          <w:sz w:val="19"/>
          <w:szCs w:val="19"/>
        </w:rPr>
        <w:t xml:space="preserve">zavarovalcem, kopija vse korespodence se dostavi posredniku. </w:t>
      </w:r>
    </w:p>
    <w:p w14:paraId="2DF16DD2"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w w:val="102"/>
          <w:sz w:val="19"/>
          <w:szCs w:val="19"/>
        </w:rPr>
      </w:pPr>
      <w:r w:rsidRPr="00A34C63">
        <w:rPr>
          <w:rFonts w:ascii="Candara" w:hAnsi="Candara"/>
          <w:color w:val="000000"/>
          <w:spacing w:val="-4"/>
          <w:sz w:val="19"/>
          <w:szCs w:val="19"/>
        </w:rPr>
        <w:t xml:space="preserve">Zavarovalnica se zaveže do 15. v mesecu za pretekli mesec seznanjati sedež zavarovalca o škodnem </w:t>
      </w:r>
      <w:r w:rsidRPr="00A34C63">
        <w:rPr>
          <w:rFonts w:ascii="Candara" w:hAnsi="Candara"/>
          <w:color w:val="000000"/>
          <w:spacing w:val="-3"/>
          <w:sz w:val="19"/>
          <w:szCs w:val="19"/>
        </w:rPr>
        <w:t xml:space="preserve">dogajanju. Podatki o škodnem dogajanju morajo vsebovati: identifikacijo o lokaciji nastanka škode, </w:t>
      </w:r>
      <w:r w:rsidRPr="00A34C63">
        <w:rPr>
          <w:rFonts w:ascii="Candara" w:hAnsi="Candara"/>
          <w:color w:val="000000"/>
          <w:sz w:val="19"/>
          <w:szCs w:val="19"/>
        </w:rPr>
        <w:t xml:space="preserve">številko osnovne zavarovalne police, oznako škode zavarovalnice, datum nastanka škode, datum </w:t>
      </w:r>
      <w:r w:rsidRPr="00A34C63">
        <w:rPr>
          <w:rFonts w:ascii="Candara" w:hAnsi="Candara"/>
          <w:color w:val="000000"/>
          <w:w w:val="102"/>
          <w:sz w:val="19"/>
          <w:szCs w:val="19"/>
        </w:rPr>
        <w:t xml:space="preserve">prijave škode, vzrok nastanka škode, znesek prijave, znesek izplačane zavarovalnine ter datum izplačane zavarovalnine ali datum obvestila odklonitve. </w:t>
      </w:r>
    </w:p>
    <w:p w14:paraId="220ECB36" w14:textId="77777777" w:rsidR="00A93CBF" w:rsidRPr="00C964C3" w:rsidRDefault="00A93CBF" w:rsidP="00A93CBF">
      <w:pPr>
        <w:widowControl w:val="0"/>
        <w:tabs>
          <w:tab w:val="left" w:pos="8222"/>
        </w:tabs>
        <w:autoSpaceDE w:val="0"/>
        <w:autoSpaceDN w:val="0"/>
        <w:adjustRightInd w:val="0"/>
        <w:rPr>
          <w:rFonts w:ascii="Candara" w:hAnsi="Candara"/>
          <w:color w:val="000000"/>
          <w:spacing w:val="-5"/>
          <w:sz w:val="14"/>
          <w:szCs w:val="14"/>
        </w:rPr>
      </w:pPr>
    </w:p>
    <w:p w14:paraId="35C0BDDB" w14:textId="13D5D0E9" w:rsidR="006B03F2" w:rsidRDefault="006B03F2" w:rsidP="00A93CBF">
      <w:pPr>
        <w:widowControl w:val="0"/>
        <w:tabs>
          <w:tab w:val="left" w:pos="8222"/>
        </w:tabs>
        <w:autoSpaceDE w:val="0"/>
        <w:autoSpaceDN w:val="0"/>
        <w:adjustRightInd w:val="0"/>
        <w:rPr>
          <w:rFonts w:ascii="Candara" w:hAnsi="Candara"/>
          <w:color w:val="000000"/>
          <w:spacing w:val="-5"/>
          <w:sz w:val="14"/>
          <w:szCs w:val="14"/>
        </w:rPr>
      </w:pPr>
    </w:p>
    <w:p w14:paraId="0CBC382A" w14:textId="2BC35B9B" w:rsidR="00C47DA3" w:rsidRDefault="00C47DA3" w:rsidP="00A93CBF">
      <w:pPr>
        <w:widowControl w:val="0"/>
        <w:tabs>
          <w:tab w:val="left" w:pos="8222"/>
        </w:tabs>
        <w:autoSpaceDE w:val="0"/>
        <w:autoSpaceDN w:val="0"/>
        <w:adjustRightInd w:val="0"/>
        <w:rPr>
          <w:rFonts w:ascii="Candara" w:hAnsi="Candara"/>
          <w:color w:val="000000"/>
          <w:spacing w:val="-5"/>
          <w:sz w:val="14"/>
          <w:szCs w:val="14"/>
        </w:rPr>
      </w:pPr>
    </w:p>
    <w:p w14:paraId="009E1391" w14:textId="4B615560" w:rsidR="00C47DA3" w:rsidRDefault="00C47DA3" w:rsidP="00A93CBF">
      <w:pPr>
        <w:widowControl w:val="0"/>
        <w:tabs>
          <w:tab w:val="left" w:pos="8222"/>
        </w:tabs>
        <w:autoSpaceDE w:val="0"/>
        <w:autoSpaceDN w:val="0"/>
        <w:adjustRightInd w:val="0"/>
        <w:rPr>
          <w:rFonts w:ascii="Candara" w:hAnsi="Candara"/>
          <w:color w:val="000000"/>
          <w:spacing w:val="-5"/>
          <w:sz w:val="14"/>
          <w:szCs w:val="14"/>
        </w:rPr>
      </w:pPr>
    </w:p>
    <w:p w14:paraId="70152A73" w14:textId="77777777" w:rsidR="00C47DA3" w:rsidRDefault="00C47DA3" w:rsidP="00A93CBF">
      <w:pPr>
        <w:widowControl w:val="0"/>
        <w:tabs>
          <w:tab w:val="left" w:pos="8222"/>
        </w:tabs>
        <w:autoSpaceDE w:val="0"/>
        <w:autoSpaceDN w:val="0"/>
        <w:adjustRightInd w:val="0"/>
        <w:rPr>
          <w:rFonts w:ascii="Candara" w:hAnsi="Candara"/>
          <w:color w:val="000000"/>
          <w:spacing w:val="-5"/>
          <w:sz w:val="14"/>
          <w:szCs w:val="14"/>
        </w:rPr>
      </w:pPr>
    </w:p>
    <w:p w14:paraId="7AC1918A" w14:textId="77777777" w:rsidR="00E6196A" w:rsidRPr="00C964C3" w:rsidRDefault="00E6196A" w:rsidP="00A93CBF">
      <w:pPr>
        <w:widowControl w:val="0"/>
        <w:tabs>
          <w:tab w:val="left" w:pos="8222"/>
        </w:tabs>
        <w:autoSpaceDE w:val="0"/>
        <w:autoSpaceDN w:val="0"/>
        <w:adjustRightInd w:val="0"/>
        <w:rPr>
          <w:rFonts w:ascii="Candara" w:hAnsi="Candara"/>
          <w:color w:val="000000"/>
          <w:spacing w:val="-5"/>
          <w:sz w:val="14"/>
          <w:szCs w:val="14"/>
        </w:rPr>
      </w:pPr>
    </w:p>
    <w:p w14:paraId="2C9699C1"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r w:rsidRPr="00A34C63">
        <w:rPr>
          <w:rFonts w:ascii="Candara" w:hAnsi="Candara"/>
          <w:b/>
          <w:color w:val="000000"/>
          <w:spacing w:val="-5"/>
          <w:sz w:val="19"/>
          <w:szCs w:val="19"/>
        </w:rPr>
        <w:lastRenderedPageBreak/>
        <w:t xml:space="preserve">VI. SKRBNIKI POGODBE </w:t>
      </w:r>
    </w:p>
    <w:p w14:paraId="2895515D" w14:textId="77777777" w:rsidR="00A93CBF" w:rsidRPr="00A34C63" w:rsidRDefault="00A93CBF" w:rsidP="00A93CBF">
      <w:pPr>
        <w:widowControl w:val="0"/>
        <w:tabs>
          <w:tab w:val="left" w:pos="8222"/>
        </w:tabs>
        <w:autoSpaceDE w:val="0"/>
        <w:autoSpaceDN w:val="0"/>
        <w:adjustRightInd w:val="0"/>
        <w:rPr>
          <w:rFonts w:ascii="Candara" w:hAnsi="Candara"/>
          <w:b/>
          <w:color w:val="000000"/>
          <w:spacing w:val="-5"/>
          <w:sz w:val="19"/>
          <w:szCs w:val="19"/>
        </w:rPr>
      </w:pPr>
    </w:p>
    <w:p w14:paraId="035F24DF" w14:textId="4CA7D947" w:rsidR="00A93CBF" w:rsidRPr="00BC0516"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BC0516">
        <w:rPr>
          <w:rFonts w:ascii="Candara" w:hAnsi="Candara"/>
          <w:color w:val="000000"/>
          <w:spacing w:val="-8"/>
          <w:sz w:val="19"/>
          <w:szCs w:val="19"/>
        </w:rPr>
        <w:t>člen</w:t>
      </w:r>
    </w:p>
    <w:p w14:paraId="74162872" w14:textId="29F4AA2B"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5"/>
          <w:sz w:val="19"/>
          <w:szCs w:val="19"/>
        </w:rPr>
        <w:t xml:space="preserve">Skrbnik pogodbe s strani zavarovalca je </w:t>
      </w:r>
      <w:r w:rsidR="00B72DF7">
        <w:rPr>
          <w:rFonts w:ascii="Candara" w:hAnsi="Candara"/>
          <w:color w:val="000000"/>
          <w:spacing w:val="-5"/>
          <w:sz w:val="19"/>
          <w:szCs w:val="19"/>
        </w:rPr>
        <w:t>________________</w:t>
      </w:r>
      <w:r w:rsidRPr="00A34C63">
        <w:rPr>
          <w:rFonts w:ascii="Candara" w:hAnsi="Candara"/>
          <w:color w:val="000000"/>
          <w:spacing w:val="-5"/>
          <w:sz w:val="19"/>
          <w:szCs w:val="19"/>
        </w:rPr>
        <w:t xml:space="preserve">, </w:t>
      </w:r>
      <w:r w:rsidRPr="00A34C63">
        <w:rPr>
          <w:rFonts w:ascii="Candara" w:hAnsi="Candara"/>
          <w:color w:val="000000"/>
          <w:spacing w:val="-4"/>
          <w:sz w:val="19"/>
          <w:szCs w:val="19"/>
        </w:rPr>
        <w:t xml:space="preserve">tel. št. </w:t>
      </w:r>
      <w:r w:rsidR="00B72DF7">
        <w:rPr>
          <w:rFonts w:ascii="Candara" w:hAnsi="Candara"/>
          <w:color w:val="000000"/>
          <w:spacing w:val="-4"/>
          <w:sz w:val="19"/>
          <w:szCs w:val="19"/>
        </w:rPr>
        <w:t>__________</w:t>
      </w:r>
      <w:r w:rsidRPr="00A34C63">
        <w:rPr>
          <w:rFonts w:ascii="Candara" w:hAnsi="Candara"/>
          <w:color w:val="000000"/>
          <w:spacing w:val="-4"/>
          <w:sz w:val="19"/>
          <w:szCs w:val="19"/>
        </w:rPr>
        <w:t xml:space="preserve">, telefaks št. </w:t>
      </w:r>
      <w:r w:rsidR="00B72DF7">
        <w:rPr>
          <w:rFonts w:ascii="Candara" w:hAnsi="Candara"/>
          <w:color w:val="000000"/>
          <w:spacing w:val="-4"/>
          <w:sz w:val="19"/>
          <w:szCs w:val="19"/>
        </w:rPr>
        <w:t>__________</w:t>
      </w:r>
      <w:r w:rsidRPr="00A34C63">
        <w:rPr>
          <w:rFonts w:ascii="Candara" w:hAnsi="Candara"/>
          <w:color w:val="000000"/>
          <w:spacing w:val="-4"/>
          <w:sz w:val="19"/>
          <w:szCs w:val="19"/>
        </w:rPr>
        <w:t xml:space="preserve">, elektronski naslov: </w:t>
      </w:r>
      <w:r w:rsidR="00B72DF7">
        <w:rPr>
          <w:rFonts w:ascii="Candara" w:hAnsi="Candara"/>
          <w:color w:val="000000"/>
          <w:spacing w:val="-4"/>
          <w:sz w:val="19"/>
          <w:szCs w:val="19"/>
        </w:rPr>
        <w:t>_____________</w:t>
      </w:r>
      <w:r w:rsidRPr="00A34C63">
        <w:rPr>
          <w:rFonts w:ascii="Candara" w:hAnsi="Candara"/>
          <w:color w:val="000000"/>
          <w:spacing w:val="-4"/>
          <w:sz w:val="19"/>
          <w:szCs w:val="19"/>
        </w:rPr>
        <w:t>.</w:t>
      </w:r>
    </w:p>
    <w:p w14:paraId="111A886A" w14:textId="77777777" w:rsidR="00A93CBF" w:rsidRPr="00C964C3" w:rsidRDefault="00A93CBF" w:rsidP="00A93CBF">
      <w:pPr>
        <w:widowControl w:val="0"/>
        <w:tabs>
          <w:tab w:val="left" w:pos="8222"/>
        </w:tabs>
        <w:autoSpaceDE w:val="0"/>
        <w:autoSpaceDN w:val="0"/>
        <w:adjustRightInd w:val="0"/>
        <w:spacing w:line="276" w:lineRule="auto"/>
        <w:rPr>
          <w:rFonts w:ascii="Candara" w:hAnsi="Candara"/>
          <w:color w:val="000000"/>
          <w:spacing w:val="-4"/>
          <w:sz w:val="14"/>
          <w:szCs w:val="14"/>
        </w:rPr>
      </w:pPr>
    </w:p>
    <w:p w14:paraId="41F00CAB"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5"/>
          <w:sz w:val="19"/>
          <w:szCs w:val="19"/>
        </w:rPr>
      </w:pPr>
      <w:r w:rsidRPr="00A34C63">
        <w:rPr>
          <w:rFonts w:ascii="Candara" w:hAnsi="Candara"/>
          <w:color w:val="000000"/>
          <w:spacing w:val="-5"/>
          <w:sz w:val="19"/>
          <w:szCs w:val="19"/>
        </w:rPr>
        <w:t xml:space="preserve">Skrbnik pogodbe s strani zavarovalnice je _______________, tel. št. __________, telefaks št. __________, elektronski naslov: ______________. </w:t>
      </w:r>
    </w:p>
    <w:p w14:paraId="3122E4DF" w14:textId="77777777" w:rsidR="00A93CBF" w:rsidRPr="00C964C3" w:rsidRDefault="00A93CBF" w:rsidP="00A93CBF">
      <w:pPr>
        <w:widowControl w:val="0"/>
        <w:tabs>
          <w:tab w:val="left" w:pos="8222"/>
        </w:tabs>
        <w:autoSpaceDE w:val="0"/>
        <w:autoSpaceDN w:val="0"/>
        <w:adjustRightInd w:val="0"/>
        <w:spacing w:line="276" w:lineRule="auto"/>
        <w:rPr>
          <w:rFonts w:ascii="Candara" w:hAnsi="Candara"/>
          <w:color w:val="000000"/>
          <w:spacing w:val="-5"/>
          <w:sz w:val="14"/>
          <w:szCs w:val="14"/>
        </w:rPr>
      </w:pPr>
    </w:p>
    <w:p w14:paraId="22B3164E"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bookmarkStart w:id="8" w:name="Pg30"/>
      <w:bookmarkEnd w:id="8"/>
      <w:r w:rsidRPr="00A34C63">
        <w:rPr>
          <w:rFonts w:ascii="Candara" w:hAnsi="Candara"/>
          <w:color w:val="000000"/>
          <w:spacing w:val="-2"/>
          <w:sz w:val="19"/>
          <w:szCs w:val="19"/>
        </w:rPr>
        <w:t xml:space="preserve">Pogodbeni stranki sta dolžni obvestiti nasprotno stranko o zamenjavi skrbnika pogodbe v roku treh </w:t>
      </w:r>
      <w:r w:rsidRPr="00A34C63">
        <w:rPr>
          <w:rFonts w:ascii="Candara" w:hAnsi="Candara"/>
          <w:color w:val="000000"/>
          <w:spacing w:val="-3"/>
          <w:sz w:val="19"/>
          <w:szCs w:val="19"/>
        </w:rPr>
        <w:t xml:space="preserve">dni po njegovi zamenjavi. </w:t>
      </w:r>
    </w:p>
    <w:p w14:paraId="4B6B7944"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pacing w:val="-2"/>
          <w:sz w:val="19"/>
          <w:szCs w:val="19"/>
        </w:rPr>
        <w:t xml:space="preserve">Skrbnika pogodbe sta pooblaščena zastopati zavarovalca oziroma zavarovalnice v vseh vprašanjih, </w:t>
      </w:r>
      <w:r w:rsidRPr="00A34C63">
        <w:rPr>
          <w:rFonts w:ascii="Candara" w:hAnsi="Candara"/>
          <w:color w:val="000000"/>
          <w:spacing w:val="-3"/>
          <w:sz w:val="19"/>
          <w:szCs w:val="19"/>
        </w:rPr>
        <w:t xml:space="preserve">ki se nanašajo na izvajanje te pogodbe. </w:t>
      </w:r>
    </w:p>
    <w:p w14:paraId="7517F1C1"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z w:val="19"/>
          <w:szCs w:val="19"/>
        </w:rPr>
        <w:t xml:space="preserve">Pogodbeni stranki sta dolžni v pisni obliki sporočiti kontaktne osebe za posamezno zavarovalno </w:t>
      </w:r>
      <w:r w:rsidRPr="00A34C63">
        <w:rPr>
          <w:rFonts w:ascii="Candara" w:hAnsi="Candara"/>
          <w:color w:val="000000"/>
          <w:spacing w:val="-3"/>
          <w:sz w:val="19"/>
          <w:szCs w:val="19"/>
        </w:rPr>
        <w:t xml:space="preserve">vrsto, pri čemer kontaktne osebe komunicirajo tudi s pomočjo elektronske pošte. Spisek kontaktnih oseb sta dolžni sporočiti v roku petnajst (15) dni od sklenitve pogodbe. </w:t>
      </w:r>
    </w:p>
    <w:p w14:paraId="32A260F7" w14:textId="77777777" w:rsidR="00A93CBF" w:rsidRPr="00C964C3" w:rsidRDefault="00A93CBF" w:rsidP="00A93CBF">
      <w:pPr>
        <w:widowControl w:val="0"/>
        <w:tabs>
          <w:tab w:val="left" w:pos="8222"/>
        </w:tabs>
        <w:autoSpaceDE w:val="0"/>
        <w:autoSpaceDN w:val="0"/>
        <w:adjustRightInd w:val="0"/>
        <w:rPr>
          <w:rFonts w:ascii="Candara" w:hAnsi="Candara"/>
          <w:color w:val="000000"/>
          <w:spacing w:val="-3"/>
          <w:sz w:val="14"/>
          <w:szCs w:val="14"/>
        </w:rPr>
      </w:pPr>
    </w:p>
    <w:p w14:paraId="776BDE16" w14:textId="77777777" w:rsidR="00C964C3" w:rsidRPr="00C964C3" w:rsidRDefault="00C964C3" w:rsidP="00A93CBF">
      <w:pPr>
        <w:widowControl w:val="0"/>
        <w:tabs>
          <w:tab w:val="left" w:pos="8222"/>
        </w:tabs>
        <w:autoSpaceDE w:val="0"/>
        <w:autoSpaceDN w:val="0"/>
        <w:adjustRightInd w:val="0"/>
        <w:rPr>
          <w:rFonts w:ascii="Candara" w:hAnsi="Candara"/>
          <w:color w:val="000000"/>
          <w:spacing w:val="-3"/>
          <w:sz w:val="14"/>
          <w:szCs w:val="14"/>
        </w:rPr>
      </w:pPr>
    </w:p>
    <w:p w14:paraId="1A6EB448" w14:textId="77777777" w:rsidR="00A93CBF" w:rsidRPr="00A34C63" w:rsidRDefault="00A93CBF" w:rsidP="00A93CBF">
      <w:pPr>
        <w:rPr>
          <w:rFonts w:ascii="Candara" w:hAnsi="Candara"/>
          <w:b/>
          <w:sz w:val="19"/>
          <w:szCs w:val="19"/>
        </w:rPr>
      </w:pPr>
      <w:r w:rsidRPr="00A34C63">
        <w:rPr>
          <w:rFonts w:ascii="Candara" w:hAnsi="Candara"/>
          <w:b/>
          <w:sz w:val="19"/>
          <w:szCs w:val="19"/>
        </w:rPr>
        <w:t>VII. PROTIKORUPCIJSKA KLAVZULA</w:t>
      </w:r>
    </w:p>
    <w:p w14:paraId="2406EBC0" w14:textId="77777777" w:rsidR="00A93CBF" w:rsidRPr="00A34C63" w:rsidRDefault="00A93CBF" w:rsidP="00A93CBF">
      <w:pPr>
        <w:rPr>
          <w:rFonts w:ascii="Candara" w:hAnsi="Candara"/>
          <w:b/>
          <w:sz w:val="19"/>
          <w:szCs w:val="19"/>
        </w:rPr>
      </w:pPr>
    </w:p>
    <w:p w14:paraId="388EE411" w14:textId="7E564C65" w:rsidR="00A93CBF" w:rsidRPr="00BC0516" w:rsidRDefault="00A93CBF" w:rsidP="00162785">
      <w:pPr>
        <w:pStyle w:val="Odstavekseznama"/>
        <w:numPr>
          <w:ilvl w:val="0"/>
          <w:numId w:val="20"/>
        </w:numPr>
        <w:jc w:val="center"/>
        <w:rPr>
          <w:rFonts w:ascii="Candara" w:hAnsi="Candara"/>
          <w:sz w:val="19"/>
          <w:szCs w:val="19"/>
        </w:rPr>
      </w:pPr>
      <w:r w:rsidRPr="00BC0516">
        <w:rPr>
          <w:rFonts w:ascii="Candara" w:hAnsi="Candara"/>
          <w:sz w:val="19"/>
          <w:szCs w:val="19"/>
        </w:rPr>
        <w:t>člen</w:t>
      </w:r>
    </w:p>
    <w:p w14:paraId="5CD0264F" w14:textId="77777777" w:rsidR="00A93CBF" w:rsidRPr="00A34C63" w:rsidRDefault="00A93CBF" w:rsidP="00A93CBF">
      <w:pPr>
        <w:spacing w:line="276" w:lineRule="auto"/>
        <w:rPr>
          <w:rFonts w:ascii="Candara" w:hAnsi="Candara"/>
          <w:sz w:val="19"/>
          <w:szCs w:val="19"/>
        </w:rPr>
      </w:pPr>
      <w:r w:rsidRPr="00A34C63">
        <w:rPr>
          <w:rFonts w:ascii="Candara" w:hAnsi="Candara"/>
          <w:sz w:val="19"/>
          <w:szCs w:val="19"/>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14:paraId="385A7F23" w14:textId="77777777" w:rsidR="00A93CBF" w:rsidRPr="00C964C3" w:rsidRDefault="00A93CBF" w:rsidP="00A93CBF">
      <w:pPr>
        <w:spacing w:line="276" w:lineRule="auto"/>
        <w:rPr>
          <w:rFonts w:ascii="Candara" w:hAnsi="Candara"/>
          <w:sz w:val="14"/>
          <w:szCs w:val="14"/>
        </w:rPr>
      </w:pPr>
    </w:p>
    <w:p w14:paraId="02CC44C6" w14:textId="77777777" w:rsidR="00A93CBF" w:rsidRDefault="00A93CBF" w:rsidP="00A93CBF">
      <w:pPr>
        <w:spacing w:line="276" w:lineRule="auto"/>
        <w:rPr>
          <w:rFonts w:ascii="Candara" w:hAnsi="Candara"/>
          <w:sz w:val="19"/>
          <w:szCs w:val="19"/>
        </w:rPr>
      </w:pPr>
      <w:r w:rsidRPr="00A34C63">
        <w:rPr>
          <w:rFonts w:ascii="Candara" w:hAnsi="Candara"/>
          <w:sz w:val="19"/>
          <w:szCs w:val="19"/>
        </w:rPr>
        <w:t>V primeru kršitve ali poskusa kršitve te klavzule, je že sklenjena in veljavna pogodba nična, če pa pogodba še ni veljavna, se šteje, da je pogodba ni bila sklenjena.</w:t>
      </w:r>
    </w:p>
    <w:p w14:paraId="755F0F59" w14:textId="77777777" w:rsidR="00C964C3" w:rsidRPr="00C964C3" w:rsidRDefault="00C964C3" w:rsidP="00A93CBF">
      <w:pPr>
        <w:spacing w:line="276" w:lineRule="auto"/>
        <w:rPr>
          <w:rFonts w:ascii="Candara" w:hAnsi="Candara"/>
          <w:sz w:val="14"/>
          <w:szCs w:val="14"/>
        </w:rPr>
      </w:pPr>
    </w:p>
    <w:p w14:paraId="5ADCBE72" w14:textId="77777777" w:rsidR="00C964C3" w:rsidRPr="00C964C3" w:rsidRDefault="00C964C3" w:rsidP="00A93CBF">
      <w:pPr>
        <w:spacing w:line="276" w:lineRule="auto"/>
        <w:rPr>
          <w:rFonts w:ascii="Candara" w:hAnsi="Candara"/>
          <w:sz w:val="14"/>
          <w:szCs w:val="14"/>
        </w:rPr>
      </w:pPr>
    </w:p>
    <w:p w14:paraId="458B7455" w14:textId="777D967D" w:rsidR="00C964C3" w:rsidRPr="00C964C3" w:rsidRDefault="00C964C3" w:rsidP="00162785">
      <w:pPr>
        <w:pStyle w:val="Odstavekseznama"/>
        <w:numPr>
          <w:ilvl w:val="0"/>
          <w:numId w:val="14"/>
        </w:numPr>
        <w:autoSpaceDE w:val="0"/>
        <w:autoSpaceDN w:val="0"/>
        <w:adjustRightInd w:val="0"/>
        <w:spacing w:line="276" w:lineRule="auto"/>
        <w:jc w:val="left"/>
        <w:rPr>
          <w:rFonts w:ascii="Candara" w:hAnsi="Candara"/>
          <w:b/>
          <w:bCs/>
          <w:sz w:val="19"/>
          <w:szCs w:val="19"/>
        </w:rPr>
      </w:pPr>
      <w:r w:rsidRPr="00C964C3">
        <w:rPr>
          <w:rFonts w:ascii="Candara" w:hAnsi="Candara"/>
          <w:b/>
          <w:bCs/>
          <w:sz w:val="19"/>
          <w:szCs w:val="19"/>
        </w:rPr>
        <w:t>SOCIALNA KLAVZULA</w:t>
      </w:r>
    </w:p>
    <w:p w14:paraId="11FAB421" w14:textId="77777777" w:rsidR="00C964C3" w:rsidRPr="003E408E" w:rsidRDefault="00C964C3" w:rsidP="00C964C3">
      <w:pPr>
        <w:widowControl w:val="0"/>
        <w:autoSpaceDE w:val="0"/>
        <w:autoSpaceDN w:val="0"/>
        <w:adjustRightInd w:val="0"/>
        <w:spacing w:line="276" w:lineRule="auto"/>
        <w:rPr>
          <w:rFonts w:ascii="Candara" w:hAnsi="Candara"/>
          <w:spacing w:val="-3"/>
          <w:sz w:val="14"/>
          <w:szCs w:val="14"/>
        </w:rPr>
      </w:pPr>
    </w:p>
    <w:p w14:paraId="59DD01E5" w14:textId="2549F6DE" w:rsidR="00C964C3" w:rsidRPr="00F97363" w:rsidRDefault="00C964C3" w:rsidP="00162785">
      <w:pPr>
        <w:pStyle w:val="pogodbaleni"/>
        <w:numPr>
          <w:ilvl w:val="0"/>
          <w:numId w:val="20"/>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514077B0" w14:textId="77777777" w:rsidR="0082318E" w:rsidRPr="0082318E" w:rsidRDefault="0082318E" w:rsidP="00451425">
      <w:pPr>
        <w:spacing w:line="276" w:lineRule="auto"/>
        <w:rPr>
          <w:rFonts w:ascii="Candara" w:hAnsi="Candara" w:cs="Tahoma"/>
          <w:sz w:val="19"/>
          <w:szCs w:val="19"/>
        </w:rPr>
      </w:pPr>
      <w:r w:rsidRPr="0082318E">
        <w:rPr>
          <w:rFonts w:ascii="Candara" w:hAnsi="Candara" w:cs="Tahoma"/>
          <w:sz w:val="19"/>
          <w:szCs w:val="19"/>
        </w:rPr>
        <w:t>Ta pogodba je sklenjena pod razveznim pogojem, ki se uresniči v primeru izpolnitve ene od naslednjih okoliščin:</w:t>
      </w:r>
    </w:p>
    <w:p w14:paraId="313C82DD" w14:textId="77777777" w:rsidR="0082318E" w:rsidRPr="0082318E" w:rsidRDefault="0082318E" w:rsidP="00162785">
      <w:pPr>
        <w:pStyle w:val="Odstavekseznama"/>
        <w:numPr>
          <w:ilvl w:val="0"/>
          <w:numId w:val="22"/>
        </w:numPr>
        <w:spacing w:line="276" w:lineRule="auto"/>
        <w:rPr>
          <w:rFonts w:ascii="Candara" w:hAnsi="Candara" w:cs="Tahoma"/>
          <w:sz w:val="19"/>
          <w:szCs w:val="19"/>
        </w:rPr>
      </w:pPr>
      <w:r w:rsidRPr="0082318E">
        <w:rPr>
          <w:rFonts w:ascii="Candara" w:hAnsi="Candara" w:cs="Tahoma"/>
          <w:sz w:val="19"/>
          <w:szCs w:val="19"/>
        </w:rPr>
        <w:t xml:space="preserve">če bo zavarovalec seznanjen, da je sodišče s pravnomočno odločitvijo ugotovilo kršitev obveznosti delovne, okoljske ali socialne zakonodaje s strani zavarovalnice ali podizvajalca ali </w:t>
      </w:r>
    </w:p>
    <w:p w14:paraId="7492FFA4" w14:textId="4E0D1F5F" w:rsidR="0082318E" w:rsidRPr="00451425" w:rsidRDefault="0082318E" w:rsidP="0082318E">
      <w:pPr>
        <w:pStyle w:val="Odstavekseznama"/>
        <w:numPr>
          <w:ilvl w:val="0"/>
          <w:numId w:val="22"/>
        </w:numPr>
        <w:spacing w:line="276" w:lineRule="auto"/>
        <w:rPr>
          <w:rFonts w:ascii="Candara" w:hAnsi="Candara" w:cs="Tahoma"/>
          <w:sz w:val="19"/>
          <w:szCs w:val="19"/>
        </w:rPr>
      </w:pPr>
      <w:r w:rsidRPr="0082318E">
        <w:rPr>
          <w:rFonts w:ascii="Candara" w:hAnsi="Candara" w:cs="Tahoma"/>
          <w:sz w:val="19"/>
          <w:szCs w:val="19"/>
        </w:rPr>
        <w:t>če bo zavarovalec seznanjen, da je pristojni državni organ pri zavarovalnici ali podizvajalcu v času izvajanja pogodbe ugotovil najmanj dve kršitvi v zvezi s:</w:t>
      </w:r>
      <w:r w:rsidR="00451425">
        <w:rPr>
          <w:rFonts w:ascii="Candara" w:hAnsi="Candara" w:cs="Tahoma"/>
          <w:sz w:val="19"/>
          <w:szCs w:val="19"/>
        </w:rPr>
        <w:t xml:space="preserve"> </w:t>
      </w:r>
      <w:r w:rsidRPr="00451425">
        <w:rPr>
          <w:rFonts w:ascii="Candara" w:hAnsi="Candara" w:cs="Tahoma"/>
          <w:sz w:val="19"/>
          <w:szCs w:val="19"/>
        </w:rPr>
        <w:t xml:space="preserve">plačilom za delo, delovnim časom, počitki, opravljanjem dela na podlagi pogodb civilnega prava kljub obstoju elementov delovnega razmerja ali </w:t>
      </w:r>
      <w:r w:rsidR="00451425">
        <w:rPr>
          <w:rFonts w:ascii="Candara" w:hAnsi="Candara" w:cs="Tahoma"/>
          <w:sz w:val="19"/>
          <w:szCs w:val="19"/>
        </w:rPr>
        <w:t xml:space="preserve">v zvezi z zaposlovanjem na črno, </w:t>
      </w:r>
      <w:r w:rsidRPr="00451425">
        <w:rPr>
          <w:rFonts w:ascii="Candara" w:hAnsi="Candara" w:cs="Tahoma"/>
          <w:sz w:val="19"/>
          <w:szCs w:val="19"/>
        </w:rPr>
        <w:t>in za kateri mu je bila s pravnomočno odločitvijo ali več pravnomočnimi odločitvami izrečena globa za prekršek,</w:t>
      </w:r>
      <w:r w:rsidR="00451425" w:rsidRPr="00451425">
        <w:rPr>
          <w:rFonts w:ascii="Candara" w:hAnsi="Candara" w:cs="Tahoma"/>
          <w:sz w:val="19"/>
          <w:szCs w:val="19"/>
        </w:rPr>
        <w:t xml:space="preserve"> </w:t>
      </w:r>
      <w:r w:rsidRPr="00451425">
        <w:rPr>
          <w:rFonts w:ascii="Candara" w:hAnsi="Candara" w:cs="Tahoma"/>
          <w:sz w:val="19"/>
          <w:szCs w:val="19"/>
        </w:rPr>
        <w:t xml:space="preserve">in pod pogojem, da je od seznanitve s kršitvijo in do izteka veljavnosti pogodbe še najmanj šest mesecev oziroma če zavarovalnica nastopa s podizvajalcem pa tudi, če zaradi ugotovljene kršitve pri podizvajalcu zavarovalnica ne nadomesti ali zamenja tega podizvajalca, na način določen v </w:t>
      </w:r>
      <w:r w:rsidRPr="00451425">
        <w:rPr>
          <w:rFonts w:ascii="Candara" w:hAnsi="Candara" w:cs="Tahoma"/>
          <w:iCs/>
          <w:sz w:val="19"/>
          <w:szCs w:val="19"/>
        </w:rPr>
        <w:t>skladu s 94. členom ZJN-3</w:t>
      </w:r>
      <w:r w:rsidRPr="00451425">
        <w:rPr>
          <w:rFonts w:ascii="Candara" w:hAnsi="Candara" w:cs="Tahoma"/>
          <w:sz w:val="19"/>
          <w:szCs w:val="19"/>
        </w:rPr>
        <w:t xml:space="preserve"> in določili te pogodbe v roku 30 dni od seznanitve s kršitvijo. </w:t>
      </w:r>
    </w:p>
    <w:p w14:paraId="0797F8E8" w14:textId="77777777" w:rsidR="00451425" w:rsidRPr="00451425" w:rsidRDefault="00451425" w:rsidP="0082318E">
      <w:pPr>
        <w:spacing w:line="276" w:lineRule="auto"/>
        <w:rPr>
          <w:rFonts w:ascii="Candara" w:hAnsi="Candara" w:cs="Tahoma"/>
          <w:sz w:val="14"/>
          <w:szCs w:val="14"/>
        </w:rPr>
      </w:pPr>
    </w:p>
    <w:p w14:paraId="4666227A" w14:textId="77777777" w:rsidR="0082318E" w:rsidRPr="0082318E" w:rsidRDefault="0082318E" w:rsidP="0082318E">
      <w:pPr>
        <w:spacing w:line="276" w:lineRule="auto"/>
        <w:rPr>
          <w:rFonts w:ascii="Candara" w:hAnsi="Candara" w:cs="Tahoma"/>
          <w:sz w:val="19"/>
          <w:szCs w:val="19"/>
        </w:rPr>
      </w:pPr>
      <w:r w:rsidRPr="0082318E">
        <w:rPr>
          <w:rFonts w:ascii="Candara" w:hAnsi="Candara" w:cs="Tahoma"/>
          <w:sz w:val="19"/>
          <w:szCs w:val="19"/>
        </w:rPr>
        <w:t>V primeru izpolnitve okoliščine in pogojev iz prejšnjega odstavka se šteje, da je pogodba razvezana z dnem sklenitve nove pogodbe o izvedbi javnega naročila za predmetno naročilo. O datumu sklenitve nove pogodbe bo zavarovalec obvestil zavarovalnico.</w:t>
      </w:r>
    </w:p>
    <w:p w14:paraId="1D351F8A" w14:textId="398065DA" w:rsidR="0082318E" w:rsidRPr="0082318E" w:rsidRDefault="0082318E" w:rsidP="0082318E">
      <w:pPr>
        <w:spacing w:line="276" w:lineRule="auto"/>
        <w:rPr>
          <w:rFonts w:ascii="Candara" w:hAnsi="Candara" w:cs="Tahoma"/>
          <w:sz w:val="19"/>
          <w:szCs w:val="19"/>
        </w:rPr>
      </w:pPr>
      <w:r w:rsidRPr="0082318E">
        <w:rPr>
          <w:rFonts w:ascii="Candara" w:hAnsi="Candara" w:cs="Tahoma"/>
          <w:sz w:val="19"/>
          <w:szCs w:val="19"/>
        </w:rPr>
        <w:t>Če zavarovalec v roku 30 dni od seznanitve s kršitvijo ne začne novega postopka javnega naročila, se šteje, da je pogodba razvezana trideseti dan od seznanitve s kršitvijo.</w:t>
      </w:r>
    </w:p>
    <w:p w14:paraId="1A07A68F" w14:textId="77777777" w:rsidR="0082318E" w:rsidRPr="0082318E" w:rsidRDefault="0082318E" w:rsidP="0082318E">
      <w:pPr>
        <w:numPr>
          <w:ilvl w:val="12"/>
          <w:numId w:val="0"/>
        </w:numPr>
        <w:spacing w:line="276" w:lineRule="auto"/>
        <w:rPr>
          <w:rFonts w:ascii="Candara" w:hAnsi="Candara" w:cs="Tahoma"/>
          <w:sz w:val="19"/>
          <w:szCs w:val="19"/>
        </w:rPr>
      </w:pPr>
      <w:r w:rsidRPr="0082318E">
        <w:rPr>
          <w:rFonts w:ascii="Candara" w:hAnsi="Candara" w:cs="Tahoma"/>
          <w:sz w:val="19"/>
          <w:szCs w:val="19"/>
        </w:rPr>
        <w:t>Nastale stroške in škodo zaradi prekinitve pogodbe mora zavarovalnica plačati do polne višine v 30 dneh od datuma pisnega zahtevka zavarovalca. Povračilo tako nastale škode bo zavarovalec uveljavljal po splošnih načelih odškodninske odgovornosti.</w:t>
      </w:r>
    </w:p>
    <w:p w14:paraId="24FF6A9F" w14:textId="77777777" w:rsidR="007E0D16" w:rsidRPr="00C964C3" w:rsidRDefault="007E0D16" w:rsidP="00FD6CF8">
      <w:pPr>
        <w:widowControl w:val="0"/>
        <w:tabs>
          <w:tab w:val="left" w:pos="8222"/>
        </w:tabs>
        <w:autoSpaceDE w:val="0"/>
        <w:autoSpaceDN w:val="0"/>
        <w:adjustRightInd w:val="0"/>
        <w:spacing w:line="240" w:lineRule="auto"/>
        <w:rPr>
          <w:rFonts w:ascii="Candara" w:hAnsi="Candara"/>
          <w:color w:val="000000"/>
          <w:spacing w:val="-3"/>
          <w:sz w:val="14"/>
          <w:szCs w:val="14"/>
        </w:rPr>
      </w:pPr>
    </w:p>
    <w:p w14:paraId="00EE05ED" w14:textId="01BB74B9" w:rsidR="00A93CBF" w:rsidRPr="00C964C3" w:rsidRDefault="00A93CBF" w:rsidP="00162785">
      <w:pPr>
        <w:pStyle w:val="Odstavekseznama"/>
        <w:widowControl w:val="0"/>
        <w:numPr>
          <w:ilvl w:val="0"/>
          <w:numId w:val="14"/>
        </w:numPr>
        <w:tabs>
          <w:tab w:val="left" w:pos="8222"/>
        </w:tabs>
        <w:autoSpaceDE w:val="0"/>
        <w:autoSpaceDN w:val="0"/>
        <w:adjustRightInd w:val="0"/>
        <w:spacing w:before="240" w:line="276" w:lineRule="exact"/>
        <w:ind w:right="-2"/>
        <w:rPr>
          <w:rFonts w:ascii="Candara" w:hAnsi="Candara"/>
          <w:b/>
          <w:color w:val="000000"/>
          <w:spacing w:val="-3"/>
          <w:sz w:val="19"/>
          <w:szCs w:val="19"/>
        </w:rPr>
      </w:pPr>
      <w:r w:rsidRPr="00C964C3">
        <w:rPr>
          <w:rFonts w:ascii="Candara" w:hAnsi="Candara"/>
          <w:b/>
          <w:color w:val="000000"/>
          <w:spacing w:val="-3"/>
          <w:sz w:val="19"/>
          <w:szCs w:val="19"/>
        </w:rPr>
        <w:lastRenderedPageBreak/>
        <w:t xml:space="preserve">KONČNA DOLOČILA </w:t>
      </w:r>
    </w:p>
    <w:p w14:paraId="4665F564"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8"/>
          <w:sz w:val="19"/>
          <w:szCs w:val="19"/>
        </w:rPr>
      </w:pPr>
      <w:r w:rsidRPr="00A34C63">
        <w:rPr>
          <w:rFonts w:ascii="Candara" w:hAnsi="Candara"/>
          <w:color w:val="000000"/>
          <w:spacing w:val="-8"/>
          <w:sz w:val="19"/>
          <w:szCs w:val="19"/>
        </w:rPr>
        <w:t xml:space="preserve">                                      </w:t>
      </w:r>
    </w:p>
    <w:p w14:paraId="5083E22F" w14:textId="3C8B679B"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6E88F6BE"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w w:val="102"/>
          <w:sz w:val="19"/>
          <w:szCs w:val="19"/>
        </w:rPr>
        <w:t xml:space="preserve">Zavarovalnica se zaveže, da bo, če bo pri izvajanju te pogodbe prišlo s strani zavarovalnice do </w:t>
      </w:r>
      <w:r w:rsidRPr="00A34C63">
        <w:rPr>
          <w:rFonts w:ascii="Candara" w:hAnsi="Candara"/>
          <w:color w:val="000000"/>
          <w:spacing w:val="-3"/>
          <w:sz w:val="19"/>
          <w:szCs w:val="19"/>
        </w:rPr>
        <w:t xml:space="preserve">pogodbenega obdelovanja osebnih podatkov katerih upravljavec je zavarovalec, v celoti spoštovala </w:t>
      </w:r>
      <w:r w:rsidRPr="00A34C63">
        <w:rPr>
          <w:rFonts w:ascii="Candara" w:hAnsi="Candara"/>
          <w:color w:val="000000"/>
          <w:spacing w:val="-4"/>
          <w:sz w:val="19"/>
          <w:szCs w:val="19"/>
        </w:rPr>
        <w:t xml:space="preserve">določila Zakona o varstvu osebnih podatkov (ZVOP-1) in internega Pravilnika o zavarovanju </w:t>
      </w:r>
      <w:r w:rsidRPr="00A34C63">
        <w:rPr>
          <w:rFonts w:ascii="Candara" w:hAnsi="Candara"/>
          <w:color w:val="000000"/>
          <w:spacing w:val="-1"/>
          <w:sz w:val="19"/>
          <w:szCs w:val="19"/>
        </w:rPr>
        <w:t xml:space="preserve">osebnih podatkov zavarovalca oziroma svojega internega pravilnika (Pravilnik), če je ta skladen z </w:t>
      </w:r>
      <w:r w:rsidRPr="00A34C63">
        <w:rPr>
          <w:rFonts w:ascii="Candara" w:hAnsi="Candara"/>
          <w:color w:val="000000"/>
          <w:spacing w:val="-2"/>
          <w:sz w:val="19"/>
          <w:szCs w:val="19"/>
        </w:rPr>
        <w:t xml:space="preserve">ZVOP-1 in pravilnikom zavarovalca, in sicer ne glede na to ali se bo z osebnimi podatki seznanila pri neposrednem opravljanju storitev, preko pisne dokumentacije ali na kakršenkoli drug način. </w:t>
      </w:r>
    </w:p>
    <w:p w14:paraId="176ED6C7"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4"/>
          <w:sz w:val="19"/>
          <w:szCs w:val="19"/>
        </w:rPr>
        <w:t xml:space="preserve">Zavarovalnica izjavlja, da ima vzpostavljen postopek in ukrepe za varovanje in obdelovanje osebnih </w:t>
      </w:r>
      <w:r w:rsidRPr="00A34C63">
        <w:rPr>
          <w:rFonts w:ascii="Candara" w:hAnsi="Candara"/>
          <w:color w:val="000000"/>
          <w:spacing w:val="-5"/>
          <w:sz w:val="19"/>
          <w:szCs w:val="19"/>
        </w:rPr>
        <w:t xml:space="preserve">podatkov, kot jih predpisuje 24. člen v povezavi s prvim odstavkom 25. člena ZVOP-1. </w:t>
      </w:r>
      <w:r w:rsidRPr="00A34C63">
        <w:rPr>
          <w:rFonts w:ascii="Candara" w:hAnsi="Candara"/>
          <w:color w:val="000000"/>
          <w:spacing w:val="-4"/>
          <w:sz w:val="19"/>
          <w:szCs w:val="19"/>
        </w:rPr>
        <w:t xml:space="preserve">Zavarovanje osebnih podatkov obsega pravne, organizacijske in ustrezne logično-tehnične postopke </w:t>
      </w:r>
      <w:r w:rsidRPr="00A34C63">
        <w:rPr>
          <w:rFonts w:ascii="Candara" w:hAnsi="Candara"/>
          <w:color w:val="000000"/>
          <w:sz w:val="19"/>
          <w:szCs w:val="19"/>
        </w:rPr>
        <w:t xml:space="preserve">in ukrepe, s katerimi se varujejo osebni podatki, preprečuje slučajno ali namerno nepooblaščeno </w:t>
      </w:r>
      <w:r w:rsidRPr="00A34C63">
        <w:rPr>
          <w:rFonts w:ascii="Candara" w:hAnsi="Candara"/>
          <w:color w:val="000000"/>
          <w:spacing w:val="-3"/>
          <w:sz w:val="19"/>
          <w:szCs w:val="19"/>
        </w:rPr>
        <w:t xml:space="preserve">uničevanje podatkov, njihova sprememba ali izguba ter nepooblaščena obdelava teh podatkov tako, </w:t>
      </w:r>
      <w:r w:rsidRPr="00A34C63">
        <w:rPr>
          <w:rFonts w:ascii="Candara" w:hAnsi="Candara"/>
          <w:color w:val="000000"/>
          <w:spacing w:val="-4"/>
          <w:sz w:val="19"/>
          <w:szCs w:val="19"/>
        </w:rPr>
        <w:t xml:space="preserve">da se: </w:t>
      </w:r>
    </w:p>
    <w:p w14:paraId="12325E99" w14:textId="77777777" w:rsidR="00A93CBF" w:rsidRPr="00C964C3" w:rsidRDefault="00A93CBF" w:rsidP="00162785">
      <w:pPr>
        <w:pStyle w:val="Odstavekseznama"/>
        <w:widowControl w:val="0"/>
        <w:numPr>
          <w:ilvl w:val="0"/>
          <w:numId w:val="13"/>
        </w:numPr>
        <w:tabs>
          <w:tab w:val="left" w:pos="8222"/>
        </w:tabs>
        <w:autoSpaceDE w:val="0"/>
        <w:autoSpaceDN w:val="0"/>
        <w:adjustRightInd w:val="0"/>
        <w:spacing w:line="276" w:lineRule="auto"/>
        <w:rPr>
          <w:rFonts w:ascii="Candara" w:hAnsi="Candara"/>
          <w:color w:val="000000"/>
          <w:spacing w:val="-2"/>
          <w:sz w:val="19"/>
          <w:szCs w:val="19"/>
        </w:rPr>
      </w:pPr>
      <w:r w:rsidRPr="00C964C3">
        <w:rPr>
          <w:rFonts w:ascii="Candara" w:hAnsi="Candara"/>
          <w:color w:val="000000"/>
          <w:spacing w:val="-2"/>
          <w:sz w:val="19"/>
          <w:szCs w:val="19"/>
        </w:rPr>
        <w:t xml:space="preserve">varujejo prostori, aparaturna in sistemska programska oprema, </w:t>
      </w:r>
    </w:p>
    <w:p w14:paraId="3163BFF1" w14:textId="77777777" w:rsidR="00A93CBF" w:rsidRPr="00C964C3" w:rsidRDefault="00A93CBF" w:rsidP="00162785">
      <w:pPr>
        <w:pStyle w:val="Odstavekseznama"/>
        <w:widowControl w:val="0"/>
        <w:numPr>
          <w:ilvl w:val="0"/>
          <w:numId w:val="13"/>
        </w:numPr>
        <w:tabs>
          <w:tab w:val="left" w:pos="8222"/>
        </w:tabs>
        <w:autoSpaceDE w:val="0"/>
        <w:autoSpaceDN w:val="0"/>
        <w:adjustRightInd w:val="0"/>
        <w:spacing w:line="276" w:lineRule="auto"/>
        <w:rPr>
          <w:rFonts w:ascii="Candara" w:hAnsi="Candara"/>
          <w:color w:val="000000"/>
          <w:spacing w:val="-1"/>
          <w:sz w:val="19"/>
          <w:szCs w:val="19"/>
        </w:rPr>
      </w:pPr>
      <w:r w:rsidRPr="00C964C3">
        <w:rPr>
          <w:rFonts w:ascii="Candara" w:hAnsi="Candara"/>
          <w:color w:val="000000"/>
          <w:spacing w:val="-1"/>
          <w:sz w:val="19"/>
          <w:szCs w:val="19"/>
        </w:rPr>
        <w:t xml:space="preserve">varuje aplikativna programska oprema, s katero se obdelujejo osebni podatki, </w:t>
      </w:r>
    </w:p>
    <w:p w14:paraId="5AC74868" w14:textId="77777777" w:rsidR="00A93CBF" w:rsidRPr="00C964C3" w:rsidRDefault="00A93CBF" w:rsidP="00162785">
      <w:pPr>
        <w:pStyle w:val="Odstavekseznama"/>
        <w:widowControl w:val="0"/>
        <w:numPr>
          <w:ilvl w:val="0"/>
          <w:numId w:val="13"/>
        </w:numPr>
        <w:tabs>
          <w:tab w:val="left" w:pos="8222"/>
        </w:tabs>
        <w:autoSpaceDE w:val="0"/>
        <w:autoSpaceDN w:val="0"/>
        <w:adjustRightInd w:val="0"/>
        <w:spacing w:line="276" w:lineRule="auto"/>
        <w:rPr>
          <w:rFonts w:ascii="Candara" w:hAnsi="Candara"/>
          <w:color w:val="000000"/>
          <w:spacing w:val="-2"/>
          <w:sz w:val="19"/>
          <w:szCs w:val="19"/>
        </w:rPr>
      </w:pPr>
      <w:r w:rsidRPr="00C964C3">
        <w:rPr>
          <w:rFonts w:ascii="Candara" w:hAnsi="Candara"/>
          <w:color w:val="000000"/>
          <w:spacing w:val="-2"/>
          <w:sz w:val="19"/>
          <w:szCs w:val="19"/>
        </w:rPr>
        <w:t xml:space="preserve">zagotavlja varnost posredovanja in prenosa osebnih podatkov, </w:t>
      </w:r>
    </w:p>
    <w:p w14:paraId="2A319F0A" w14:textId="77777777" w:rsidR="00A93CBF" w:rsidRPr="00C964C3" w:rsidRDefault="00A93CBF" w:rsidP="00162785">
      <w:pPr>
        <w:pStyle w:val="Odstavekseznama"/>
        <w:widowControl w:val="0"/>
        <w:numPr>
          <w:ilvl w:val="0"/>
          <w:numId w:val="13"/>
        </w:numPr>
        <w:tabs>
          <w:tab w:val="left" w:pos="8222"/>
        </w:tabs>
        <w:autoSpaceDE w:val="0"/>
        <w:autoSpaceDN w:val="0"/>
        <w:adjustRightInd w:val="0"/>
        <w:spacing w:line="276" w:lineRule="auto"/>
        <w:rPr>
          <w:rFonts w:ascii="Candara" w:hAnsi="Candara"/>
          <w:color w:val="000000"/>
          <w:spacing w:val="-2"/>
          <w:sz w:val="19"/>
          <w:szCs w:val="19"/>
        </w:rPr>
      </w:pPr>
      <w:r w:rsidRPr="00C964C3">
        <w:rPr>
          <w:rFonts w:ascii="Candara" w:hAnsi="Candara"/>
          <w:color w:val="000000"/>
          <w:spacing w:val="-2"/>
          <w:sz w:val="19"/>
          <w:szCs w:val="19"/>
        </w:rPr>
        <w:t xml:space="preserve">onemogoča nepooblaščenim osebam dostop do naprav, na katerih se obdelujejo osebni podatki, </w:t>
      </w:r>
      <w:r w:rsidRPr="00C964C3">
        <w:rPr>
          <w:rFonts w:ascii="Candara" w:hAnsi="Candara"/>
          <w:color w:val="000000"/>
          <w:spacing w:val="-3"/>
          <w:sz w:val="19"/>
          <w:szCs w:val="19"/>
        </w:rPr>
        <w:t xml:space="preserve">in do njihovih zbirk, </w:t>
      </w:r>
    </w:p>
    <w:p w14:paraId="4CAF13A1" w14:textId="77777777" w:rsidR="00A93CBF" w:rsidRPr="00C964C3" w:rsidRDefault="00A93CBF" w:rsidP="00162785">
      <w:pPr>
        <w:pStyle w:val="Odstavekseznama"/>
        <w:widowControl w:val="0"/>
        <w:numPr>
          <w:ilvl w:val="0"/>
          <w:numId w:val="13"/>
        </w:numPr>
        <w:tabs>
          <w:tab w:val="left" w:pos="8222"/>
        </w:tabs>
        <w:autoSpaceDE w:val="0"/>
        <w:autoSpaceDN w:val="0"/>
        <w:adjustRightInd w:val="0"/>
        <w:spacing w:line="276" w:lineRule="auto"/>
        <w:rPr>
          <w:rFonts w:ascii="Candara" w:hAnsi="Candara"/>
          <w:color w:val="000000"/>
          <w:spacing w:val="-2"/>
          <w:sz w:val="19"/>
          <w:szCs w:val="19"/>
        </w:rPr>
      </w:pPr>
      <w:r w:rsidRPr="00C964C3">
        <w:rPr>
          <w:rFonts w:ascii="Candara" w:hAnsi="Candara"/>
          <w:color w:val="000000"/>
          <w:spacing w:val="-3"/>
          <w:sz w:val="19"/>
          <w:szCs w:val="19"/>
        </w:rPr>
        <w:t xml:space="preserve">omogoča naknadno ugotavljanje, kdaj so bili posamezni osebni podatki uporabljeni in vnešeni v zbirko podatkov in kdo je to storil, in sicer za obdobje, za katero se posamezni podatki </w:t>
      </w:r>
      <w:r w:rsidRPr="00C964C3">
        <w:rPr>
          <w:rFonts w:ascii="Candara" w:hAnsi="Candara"/>
          <w:color w:val="000000"/>
          <w:spacing w:val="-4"/>
          <w:sz w:val="19"/>
          <w:szCs w:val="19"/>
        </w:rPr>
        <w:t xml:space="preserve">shranjujejo. </w:t>
      </w:r>
    </w:p>
    <w:p w14:paraId="7390EEE3" w14:textId="77777777" w:rsidR="00A93CBF" w:rsidRPr="00C964C3" w:rsidRDefault="00A93CBF" w:rsidP="00A93CBF">
      <w:pPr>
        <w:widowControl w:val="0"/>
        <w:tabs>
          <w:tab w:val="left" w:pos="8222"/>
        </w:tabs>
        <w:autoSpaceDE w:val="0"/>
        <w:autoSpaceDN w:val="0"/>
        <w:adjustRightInd w:val="0"/>
        <w:spacing w:line="276" w:lineRule="auto"/>
        <w:rPr>
          <w:rFonts w:ascii="Candara" w:hAnsi="Candara"/>
          <w:color w:val="000000"/>
          <w:sz w:val="14"/>
          <w:szCs w:val="14"/>
        </w:rPr>
      </w:pPr>
    </w:p>
    <w:p w14:paraId="1A296DC8"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pacing w:val="-2"/>
          <w:sz w:val="19"/>
          <w:szCs w:val="19"/>
        </w:rPr>
      </w:pPr>
      <w:r w:rsidRPr="00A34C63">
        <w:rPr>
          <w:rFonts w:ascii="Candara" w:hAnsi="Candara"/>
          <w:color w:val="000000"/>
          <w:sz w:val="19"/>
          <w:szCs w:val="19"/>
        </w:rPr>
        <w:t xml:space="preserve">Postopki in ukrepi za varovanje osebnih podatkov so podrobneje opredeljeni v Pravilniku. </w:t>
      </w:r>
      <w:r w:rsidRPr="00A34C63">
        <w:rPr>
          <w:rFonts w:ascii="Candara" w:hAnsi="Candara"/>
          <w:color w:val="000000"/>
          <w:spacing w:val="-1"/>
          <w:sz w:val="19"/>
          <w:szCs w:val="19"/>
        </w:rPr>
        <w:t xml:space="preserve">Zavarovalnica izjavlja, da bo v celoti spoštovala določila Pravilnika zavarovalca oziroma svojega </w:t>
      </w:r>
      <w:r w:rsidRPr="00A34C63">
        <w:rPr>
          <w:rFonts w:ascii="Candara" w:hAnsi="Candara"/>
          <w:color w:val="000000"/>
          <w:spacing w:val="-2"/>
          <w:sz w:val="19"/>
          <w:szCs w:val="19"/>
        </w:rPr>
        <w:t xml:space="preserve">Pravilnika. </w:t>
      </w:r>
    </w:p>
    <w:p w14:paraId="42655A1D" w14:textId="3AADD799" w:rsidR="00A93CBF" w:rsidRDefault="00A93CBF" w:rsidP="00A93CBF">
      <w:pPr>
        <w:widowControl w:val="0"/>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w w:val="103"/>
          <w:sz w:val="19"/>
          <w:szCs w:val="19"/>
        </w:rPr>
        <w:t xml:space="preserve">Zavarovalnica obdeluje osebne podatke v imenu in za račun zavarovalca. Zavarovalnica lahko </w:t>
      </w:r>
      <w:r w:rsidRPr="00A34C63">
        <w:rPr>
          <w:rFonts w:ascii="Candara" w:hAnsi="Candara"/>
          <w:color w:val="000000"/>
          <w:sz w:val="19"/>
          <w:szCs w:val="19"/>
        </w:rPr>
        <w:t xml:space="preserve">pogodbeno obdeluje osebne podatke le za namen izpolnjevanja pogodbenih obveznosti in jih ne </w:t>
      </w:r>
      <w:r w:rsidRPr="00A34C63">
        <w:rPr>
          <w:rFonts w:ascii="Candara" w:hAnsi="Candara"/>
          <w:color w:val="000000"/>
          <w:spacing w:val="-4"/>
          <w:sz w:val="19"/>
          <w:szCs w:val="19"/>
        </w:rPr>
        <w:t xml:space="preserve">sme izvajati za noben drug namen, prav tako jih ne sme posredovati nepooblaščenim tretjim </w:t>
      </w:r>
      <w:r w:rsidRPr="00A34C63">
        <w:rPr>
          <w:rFonts w:ascii="Candara" w:hAnsi="Candara"/>
          <w:color w:val="000000"/>
          <w:spacing w:val="-1"/>
          <w:sz w:val="19"/>
          <w:szCs w:val="19"/>
        </w:rPr>
        <w:t xml:space="preserve">osebam. Če bo zavarovalec predpisal posebne metode zavarovanja osebnih podatkov je dolžan to </w:t>
      </w:r>
      <w:r w:rsidRPr="00A34C63">
        <w:rPr>
          <w:rFonts w:ascii="Candara" w:hAnsi="Candara"/>
          <w:color w:val="000000"/>
          <w:spacing w:val="-3"/>
          <w:sz w:val="19"/>
          <w:szCs w:val="19"/>
        </w:rPr>
        <w:t xml:space="preserve">sporočiti zavarovalnici, ki mora prilagoditi svoj način pogodbene obdelave osebnih podatkov po tej </w:t>
      </w:r>
      <w:r w:rsidRPr="00A34C63">
        <w:rPr>
          <w:rFonts w:ascii="Candara" w:hAnsi="Candara"/>
          <w:color w:val="000000"/>
          <w:spacing w:val="-4"/>
          <w:sz w:val="19"/>
          <w:szCs w:val="19"/>
        </w:rPr>
        <w:t xml:space="preserve">pogodbi. </w:t>
      </w:r>
    </w:p>
    <w:p w14:paraId="3A34D4B6" w14:textId="77777777" w:rsidR="00D828F6" w:rsidRPr="00A34C63" w:rsidRDefault="00D828F6" w:rsidP="00A93CBF">
      <w:pPr>
        <w:widowControl w:val="0"/>
        <w:tabs>
          <w:tab w:val="left" w:pos="8222"/>
        </w:tabs>
        <w:autoSpaceDE w:val="0"/>
        <w:autoSpaceDN w:val="0"/>
        <w:adjustRightInd w:val="0"/>
        <w:spacing w:line="276" w:lineRule="auto"/>
        <w:rPr>
          <w:rFonts w:ascii="Candara" w:hAnsi="Candara"/>
          <w:color w:val="000000"/>
          <w:spacing w:val="-4"/>
          <w:sz w:val="19"/>
          <w:szCs w:val="19"/>
        </w:rPr>
      </w:pPr>
    </w:p>
    <w:p w14:paraId="16C3BFF5" w14:textId="1F4901D5" w:rsidR="00A93CBF" w:rsidRDefault="00A93CBF" w:rsidP="00FD6CF8">
      <w:pPr>
        <w:widowControl w:val="0"/>
        <w:tabs>
          <w:tab w:val="left" w:pos="8222"/>
        </w:tabs>
        <w:autoSpaceDE w:val="0"/>
        <w:autoSpaceDN w:val="0"/>
        <w:adjustRightInd w:val="0"/>
        <w:spacing w:line="276" w:lineRule="auto"/>
        <w:rPr>
          <w:rFonts w:ascii="Candara" w:hAnsi="Candara"/>
          <w:color w:val="000000"/>
          <w:spacing w:val="-3"/>
          <w:sz w:val="19"/>
          <w:szCs w:val="19"/>
        </w:rPr>
      </w:pPr>
      <w:r w:rsidRPr="00A34C63">
        <w:rPr>
          <w:rFonts w:ascii="Candara" w:hAnsi="Candara"/>
          <w:color w:val="000000"/>
          <w:spacing w:val="-4"/>
          <w:sz w:val="19"/>
          <w:szCs w:val="19"/>
        </w:rPr>
        <w:t xml:space="preserve">Zavarovalec oziroma oseba, ki jo ta pooblasti, je upravičen nadzorovati izvajanje pogodbenih </w:t>
      </w:r>
      <w:r w:rsidRPr="00A34C63">
        <w:rPr>
          <w:rFonts w:ascii="Candara" w:hAnsi="Candara"/>
          <w:color w:val="000000"/>
          <w:sz w:val="19"/>
          <w:szCs w:val="19"/>
        </w:rPr>
        <w:t xml:space="preserve">obveznosti na področju zavarovanja osebnih podatkov. Nadzor se izvaja v delovnem času </w:t>
      </w:r>
      <w:r w:rsidRPr="00A34C63">
        <w:rPr>
          <w:rFonts w:ascii="Candara" w:hAnsi="Candara"/>
          <w:color w:val="000000"/>
          <w:spacing w:val="-2"/>
          <w:sz w:val="19"/>
          <w:szCs w:val="19"/>
        </w:rPr>
        <w:t xml:space="preserve">zavarovalnice, pri čemer zavarovalec ni dolžan predhodno obvestiti zavarovalnice o nameravanem prihodu. Oseba, ki vrši nadzor, mora zavarovalnici izkazati zavarovalčevo pooblastilo za izvajanje </w:t>
      </w:r>
      <w:r w:rsidRPr="00A34C63">
        <w:rPr>
          <w:rFonts w:ascii="Candara" w:hAnsi="Candara"/>
          <w:color w:val="000000"/>
          <w:spacing w:val="-3"/>
          <w:sz w:val="19"/>
          <w:szCs w:val="19"/>
        </w:rPr>
        <w:t xml:space="preserve">nadzora. </w:t>
      </w:r>
    </w:p>
    <w:p w14:paraId="6C349BF8" w14:textId="77777777" w:rsidR="00451425" w:rsidRPr="00A34C63" w:rsidRDefault="00451425" w:rsidP="00FD6CF8">
      <w:pPr>
        <w:widowControl w:val="0"/>
        <w:tabs>
          <w:tab w:val="left" w:pos="8222"/>
        </w:tabs>
        <w:autoSpaceDE w:val="0"/>
        <w:autoSpaceDN w:val="0"/>
        <w:adjustRightInd w:val="0"/>
        <w:spacing w:line="276" w:lineRule="auto"/>
        <w:rPr>
          <w:rFonts w:ascii="Candara" w:hAnsi="Candara"/>
          <w:color w:val="000000"/>
          <w:spacing w:val="-3"/>
          <w:sz w:val="19"/>
          <w:szCs w:val="19"/>
        </w:rPr>
      </w:pPr>
    </w:p>
    <w:p w14:paraId="6EA7DE09" w14:textId="2B50C3D1"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183506B0" w14:textId="39506212" w:rsidR="00C964C3"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 xml:space="preserve">Če zavarovalec odpove pogodbo zaradi kršitev s strani zavarovalnice (krivdni razlog - 13. člen), zavarovalnica nasproti zavarovalcu ni upravičena uveljavljati kakršnekoli zahtevke, ne glede na njihovo pravno naravo. </w:t>
      </w:r>
    </w:p>
    <w:p w14:paraId="02D71B5D" w14:textId="36907D86" w:rsidR="00A93CBF" w:rsidRPr="00C964C3" w:rsidRDefault="00C964C3"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w:t>
      </w:r>
      <w:r w:rsidR="00A93CBF" w:rsidRPr="00C964C3">
        <w:rPr>
          <w:rFonts w:ascii="Candara" w:hAnsi="Candara"/>
          <w:color w:val="000000"/>
          <w:spacing w:val="-8"/>
          <w:sz w:val="19"/>
          <w:szCs w:val="19"/>
        </w:rPr>
        <w:t>len</w:t>
      </w:r>
    </w:p>
    <w:p w14:paraId="114173B0" w14:textId="77777777" w:rsidR="00A93CBF" w:rsidRDefault="00A93CBF" w:rsidP="00A93CBF">
      <w:pPr>
        <w:widowControl w:val="0"/>
        <w:tabs>
          <w:tab w:val="left" w:pos="8222"/>
        </w:tabs>
        <w:autoSpaceDE w:val="0"/>
        <w:autoSpaceDN w:val="0"/>
        <w:adjustRightInd w:val="0"/>
        <w:spacing w:line="276" w:lineRule="auto"/>
        <w:rPr>
          <w:rFonts w:ascii="Candara" w:hAnsi="Candara"/>
          <w:color w:val="000000"/>
          <w:spacing w:val="-1"/>
          <w:sz w:val="19"/>
          <w:szCs w:val="19"/>
        </w:rPr>
      </w:pPr>
      <w:r w:rsidRPr="00A34C63">
        <w:rPr>
          <w:rFonts w:ascii="Candara" w:hAnsi="Candara"/>
          <w:color w:val="000000"/>
          <w:spacing w:val="-4"/>
          <w:sz w:val="19"/>
          <w:szCs w:val="19"/>
        </w:rPr>
        <w:t xml:space="preserve">Pogodbeni stranki se dogovorita, da bosta za urejanje razmerij iz te pogodbe, v kolikor niso drugače </w:t>
      </w:r>
      <w:r w:rsidRPr="00A34C63">
        <w:rPr>
          <w:rFonts w:ascii="Candara" w:hAnsi="Candara"/>
          <w:color w:val="000000"/>
          <w:sz w:val="19"/>
          <w:szCs w:val="19"/>
        </w:rPr>
        <w:t xml:space="preserve">urejena,  uporabljali  pravo  Republike  Slovenije  na  področju  obligacijskih  razmerij  ter </w:t>
      </w:r>
      <w:r w:rsidRPr="00A34C63">
        <w:rPr>
          <w:rFonts w:ascii="Candara" w:hAnsi="Candara"/>
          <w:color w:val="000000"/>
          <w:spacing w:val="-1"/>
          <w:sz w:val="19"/>
          <w:szCs w:val="19"/>
        </w:rPr>
        <w:t xml:space="preserve">zavarovalništva. </w:t>
      </w:r>
    </w:p>
    <w:p w14:paraId="7416363E" w14:textId="77777777" w:rsidR="00CF47AF" w:rsidRPr="00CF47AF" w:rsidRDefault="00CF47AF" w:rsidP="00CF47AF">
      <w:pPr>
        <w:autoSpaceDE w:val="0"/>
        <w:autoSpaceDN w:val="0"/>
        <w:adjustRightInd w:val="0"/>
        <w:spacing w:line="276" w:lineRule="auto"/>
        <w:rPr>
          <w:rFonts w:ascii="Candara" w:eastAsia="Calibri" w:hAnsi="Candara" w:cs="ArialMT"/>
          <w:sz w:val="14"/>
          <w:szCs w:val="14"/>
          <w:lang w:eastAsia="en-GB"/>
        </w:rPr>
      </w:pPr>
    </w:p>
    <w:p w14:paraId="415EFCD4" w14:textId="6E981C5B" w:rsidR="00CF47AF" w:rsidRPr="00BD6DF5" w:rsidRDefault="00CF47AF" w:rsidP="00CF47AF">
      <w:pPr>
        <w:autoSpaceDE w:val="0"/>
        <w:autoSpaceDN w:val="0"/>
        <w:adjustRightInd w:val="0"/>
        <w:spacing w:line="276" w:lineRule="auto"/>
        <w:rPr>
          <w:rFonts w:ascii="Candara" w:eastAsia="Calibri" w:hAnsi="Candara" w:cs="ArialMT"/>
          <w:sz w:val="19"/>
          <w:szCs w:val="19"/>
          <w:lang w:eastAsia="en-GB"/>
        </w:rPr>
      </w:pPr>
      <w:r w:rsidRPr="00BD6DF5">
        <w:rPr>
          <w:rFonts w:ascii="Candara" w:eastAsia="Calibri" w:hAnsi="Candara" w:cs="ArialMT"/>
          <w:sz w:val="19"/>
          <w:szCs w:val="19"/>
          <w:lang w:eastAsia="en-GB"/>
        </w:rPr>
        <w:t xml:space="preserve">V primeru, če med realizacijo te pogodbe nastanejo spremembe v statusu </w:t>
      </w:r>
      <w:r>
        <w:rPr>
          <w:rFonts w:ascii="Candara" w:eastAsia="Calibri" w:hAnsi="Candara" w:cs="ArialMT"/>
          <w:sz w:val="19"/>
          <w:szCs w:val="19"/>
          <w:lang w:eastAsia="en-GB"/>
        </w:rPr>
        <w:t>zavarovalnice</w:t>
      </w:r>
      <w:r w:rsidRPr="00BD6DF5">
        <w:rPr>
          <w:rFonts w:ascii="Candara" w:eastAsia="Calibri" w:hAnsi="Candara" w:cs="ArialMT"/>
          <w:sz w:val="19"/>
          <w:szCs w:val="19"/>
          <w:lang w:eastAsia="en-GB"/>
        </w:rPr>
        <w:t>, se obveznosti</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iz</w:t>
      </w:r>
      <w:r>
        <w:rPr>
          <w:rFonts w:ascii="Candara" w:eastAsia="Calibri" w:hAnsi="Candara" w:cs="ArialMT"/>
          <w:sz w:val="19"/>
          <w:szCs w:val="19"/>
          <w:lang w:eastAsia="en-GB"/>
        </w:rPr>
        <w:t xml:space="preserve"> te pogodbe prenesejo na njene</w:t>
      </w:r>
      <w:r w:rsidRPr="00BD6DF5">
        <w:rPr>
          <w:rFonts w:ascii="Candara" w:eastAsia="Calibri" w:hAnsi="Candara" w:cs="ArialMT"/>
          <w:sz w:val="19"/>
          <w:szCs w:val="19"/>
          <w:lang w:eastAsia="en-GB"/>
        </w:rPr>
        <w:t xml:space="preserve"> pravne naslednike.</w:t>
      </w:r>
    </w:p>
    <w:p w14:paraId="454E3B1F" w14:textId="77777777" w:rsidR="00C964C3" w:rsidRPr="00A34C63" w:rsidRDefault="00C964C3" w:rsidP="00A93CBF">
      <w:pPr>
        <w:widowControl w:val="0"/>
        <w:tabs>
          <w:tab w:val="left" w:pos="8222"/>
        </w:tabs>
        <w:autoSpaceDE w:val="0"/>
        <w:autoSpaceDN w:val="0"/>
        <w:adjustRightInd w:val="0"/>
        <w:spacing w:line="276" w:lineRule="auto"/>
        <w:rPr>
          <w:rFonts w:ascii="Candara" w:hAnsi="Candara"/>
          <w:color w:val="000000"/>
          <w:spacing w:val="-1"/>
          <w:sz w:val="19"/>
          <w:szCs w:val="19"/>
        </w:rPr>
      </w:pPr>
    </w:p>
    <w:p w14:paraId="16FFE38F" w14:textId="315B9F67"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71C9AD67"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r w:rsidRPr="00A34C63">
        <w:rPr>
          <w:rFonts w:ascii="Candara" w:hAnsi="Candara"/>
          <w:color w:val="000000"/>
          <w:spacing w:val="-4"/>
          <w:sz w:val="19"/>
          <w:szCs w:val="19"/>
        </w:rPr>
        <w:t xml:space="preserve">Vse spore, ki bi nastali pri realizaciji te pogodbe, bosta pogodbeni stranki reševali sporazumno. </w:t>
      </w:r>
    </w:p>
    <w:p w14:paraId="79FC84FD" w14:textId="2A310C30" w:rsidR="00A93CBF" w:rsidRPr="00A34C63" w:rsidRDefault="00A93CBF" w:rsidP="00A93CBF">
      <w:pPr>
        <w:widowControl w:val="0"/>
        <w:tabs>
          <w:tab w:val="left" w:pos="8222"/>
        </w:tabs>
        <w:autoSpaceDE w:val="0"/>
        <w:autoSpaceDN w:val="0"/>
        <w:adjustRightInd w:val="0"/>
        <w:rPr>
          <w:rFonts w:ascii="Candara" w:hAnsi="Candara"/>
          <w:color w:val="000000"/>
          <w:w w:val="102"/>
          <w:sz w:val="19"/>
          <w:szCs w:val="19"/>
        </w:rPr>
      </w:pPr>
      <w:r w:rsidRPr="00A34C63">
        <w:rPr>
          <w:rFonts w:ascii="Candara" w:hAnsi="Candara"/>
          <w:color w:val="000000"/>
          <w:w w:val="102"/>
          <w:sz w:val="19"/>
          <w:szCs w:val="19"/>
        </w:rPr>
        <w:t>V kolikor do sporazuma ne bi prišlo je za reševanje spora pristojno stvarno pristojno sodišče v Murski soboti.</w:t>
      </w:r>
    </w:p>
    <w:p w14:paraId="6786D63E" w14:textId="02156CB4"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3AD5FDF0" w14:textId="77777777" w:rsidR="00A93CBF" w:rsidRPr="00A34C63" w:rsidRDefault="00A93CBF" w:rsidP="00A93CBF">
      <w:pPr>
        <w:widowControl w:val="0"/>
        <w:tabs>
          <w:tab w:val="left" w:pos="8222"/>
        </w:tabs>
        <w:autoSpaceDE w:val="0"/>
        <w:autoSpaceDN w:val="0"/>
        <w:adjustRightInd w:val="0"/>
        <w:spacing w:line="276" w:lineRule="auto"/>
        <w:rPr>
          <w:rFonts w:ascii="Candara" w:hAnsi="Candara"/>
          <w:color w:val="000000"/>
          <w:sz w:val="19"/>
          <w:szCs w:val="19"/>
        </w:rPr>
      </w:pPr>
      <w:r w:rsidRPr="00A34C63">
        <w:rPr>
          <w:rFonts w:ascii="Candara" w:hAnsi="Candara"/>
          <w:color w:val="000000"/>
          <w:sz w:val="19"/>
          <w:szCs w:val="19"/>
        </w:rPr>
        <w:t xml:space="preserve">Zavarovalnica bo zavarovancu izstavila vso potrebno zavarovalno dokumentacijo, najkasneje v roku osmih (8) dni po sklenitvi te pogodbe. </w:t>
      </w:r>
    </w:p>
    <w:p w14:paraId="75AA2A34" w14:textId="1895EA81" w:rsidR="007E0D16" w:rsidRDefault="007E0D16" w:rsidP="00A93CBF">
      <w:pPr>
        <w:widowControl w:val="0"/>
        <w:tabs>
          <w:tab w:val="left" w:pos="8222"/>
        </w:tabs>
        <w:autoSpaceDE w:val="0"/>
        <w:autoSpaceDN w:val="0"/>
        <w:adjustRightInd w:val="0"/>
        <w:rPr>
          <w:rFonts w:ascii="Candara" w:hAnsi="Candara"/>
          <w:color w:val="000000"/>
          <w:sz w:val="14"/>
          <w:szCs w:val="14"/>
        </w:rPr>
      </w:pPr>
    </w:p>
    <w:p w14:paraId="4A520D90" w14:textId="48DF17B7" w:rsidR="008819FC" w:rsidRDefault="008819FC" w:rsidP="00A93CBF">
      <w:pPr>
        <w:widowControl w:val="0"/>
        <w:tabs>
          <w:tab w:val="left" w:pos="8222"/>
        </w:tabs>
        <w:autoSpaceDE w:val="0"/>
        <w:autoSpaceDN w:val="0"/>
        <w:adjustRightInd w:val="0"/>
        <w:rPr>
          <w:rFonts w:ascii="Candara" w:hAnsi="Candara"/>
          <w:color w:val="000000"/>
          <w:sz w:val="14"/>
          <w:szCs w:val="14"/>
        </w:rPr>
      </w:pPr>
    </w:p>
    <w:p w14:paraId="319DAF7B" w14:textId="0961E006" w:rsidR="008819FC" w:rsidRDefault="008819FC" w:rsidP="00A93CBF">
      <w:pPr>
        <w:widowControl w:val="0"/>
        <w:tabs>
          <w:tab w:val="left" w:pos="8222"/>
        </w:tabs>
        <w:autoSpaceDE w:val="0"/>
        <w:autoSpaceDN w:val="0"/>
        <w:adjustRightInd w:val="0"/>
        <w:rPr>
          <w:rFonts w:ascii="Candara" w:hAnsi="Candara"/>
          <w:color w:val="000000"/>
          <w:sz w:val="14"/>
          <w:szCs w:val="14"/>
        </w:rPr>
      </w:pPr>
    </w:p>
    <w:p w14:paraId="0ADBED98" w14:textId="3236A887" w:rsidR="008819FC" w:rsidRDefault="008819FC" w:rsidP="00A93CBF">
      <w:pPr>
        <w:widowControl w:val="0"/>
        <w:tabs>
          <w:tab w:val="left" w:pos="8222"/>
        </w:tabs>
        <w:autoSpaceDE w:val="0"/>
        <w:autoSpaceDN w:val="0"/>
        <w:adjustRightInd w:val="0"/>
        <w:rPr>
          <w:rFonts w:ascii="Candara" w:hAnsi="Candara"/>
          <w:color w:val="000000"/>
          <w:sz w:val="14"/>
          <w:szCs w:val="14"/>
        </w:rPr>
      </w:pPr>
    </w:p>
    <w:p w14:paraId="75EC0161" w14:textId="79FDEB3C" w:rsidR="008819FC" w:rsidRDefault="008819FC" w:rsidP="00A93CBF">
      <w:pPr>
        <w:widowControl w:val="0"/>
        <w:tabs>
          <w:tab w:val="left" w:pos="8222"/>
        </w:tabs>
        <w:autoSpaceDE w:val="0"/>
        <w:autoSpaceDN w:val="0"/>
        <w:adjustRightInd w:val="0"/>
        <w:rPr>
          <w:rFonts w:ascii="Candara" w:hAnsi="Candara"/>
          <w:color w:val="000000"/>
          <w:sz w:val="14"/>
          <w:szCs w:val="14"/>
        </w:rPr>
      </w:pPr>
    </w:p>
    <w:p w14:paraId="1D364686" w14:textId="463C418B" w:rsidR="008819FC" w:rsidRDefault="008819FC" w:rsidP="00A93CBF">
      <w:pPr>
        <w:widowControl w:val="0"/>
        <w:tabs>
          <w:tab w:val="left" w:pos="8222"/>
        </w:tabs>
        <w:autoSpaceDE w:val="0"/>
        <w:autoSpaceDN w:val="0"/>
        <w:adjustRightInd w:val="0"/>
        <w:rPr>
          <w:rFonts w:ascii="Candara" w:hAnsi="Candara"/>
          <w:color w:val="000000"/>
          <w:sz w:val="14"/>
          <w:szCs w:val="14"/>
        </w:rPr>
      </w:pPr>
    </w:p>
    <w:p w14:paraId="10AB5A8C" w14:textId="77777777" w:rsidR="008819FC" w:rsidRPr="00B72DF7" w:rsidRDefault="008819FC" w:rsidP="00A93CBF">
      <w:pPr>
        <w:widowControl w:val="0"/>
        <w:tabs>
          <w:tab w:val="left" w:pos="8222"/>
        </w:tabs>
        <w:autoSpaceDE w:val="0"/>
        <w:autoSpaceDN w:val="0"/>
        <w:adjustRightInd w:val="0"/>
        <w:rPr>
          <w:rFonts w:ascii="Candara" w:hAnsi="Candara"/>
          <w:color w:val="000000"/>
          <w:sz w:val="14"/>
          <w:szCs w:val="14"/>
        </w:rPr>
      </w:pPr>
    </w:p>
    <w:p w14:paraId="297D28A9" w14:textId="73109D48"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lastRenderedPageBreak/>
        <w:t>člen</w:t>
      </w:r>
    </w:p>
    <w:p w14:paraId="418D9A09" w14:textId="77777777" w:rsidR="00A93CBF" w:rsidRDefault="00A93CBF" w:rsidP="00A93CBF">
      <w:pPr>
        <w:widowControl w:val="0"/>
        <w:tabs>
          <w:tab w:val="left" w:pos="8222"/>
        </w:tabs>
        <w:autoSpaceDE w:val="0"/>
        <w:autoSpaceDN w:val="0"/>
        <w:adjustRightInd w:val="0"/>
        <w:spacing w:line="276" w:lineRule="auto"/>
        <w:rPr>
          <w:rFonts w:ascii="Candara" w:hAnsi="Candara"/>
          <w:color w:val="000000"/>
          <w:w w:val="104"/>
          <w:sz w:val="19"/>
          <w:szCs w:val="19"/>
        </w:rPr>
      </w:pPr>
      <w:r w:rsidRPr="00A34C63">
        <w:rPr>
          <w:rFonts w:ascii="Candara" w:hAnsi="Candara"/>
          <w:color w:val="000000"/>
          <w:w w:val="104"/>
          <w:sz w:val="19"/>
          <w:szCs w:val="19"/>
        </w:rPr>
        <w:t xml:space="preserve">Vsaka pogodbena stranka lahko predlaga spremembe in dopolnitve k tej pogodbi, ki jih bosta pogodbeni stranki urejali s pisnim dodatkom k tej pogodbi. </w:t>
      </w:r>
    </w:p>
    <w:p w14:paraId="19D23B51" w14:textId="77777777" w:rsidR="00CF47AF" w:rsidRPr="00280A54" w:rsidRDefault="00CF47AF" w:rsidP="00CF47AF">
      <w:pPr>
        <w:spacing w:line="276" w:lineRule="auto"/>
        <w:rPr>
          <w:rFonts w:ascii="Candara" w:hAnsi="Candara"/>
          <w:sz w:val="14"/>
          <w:szCs w:val="14"/>
        </w:rPr>
      </w:pPr>
    </w:p>
    <w:p w14:paraId="313A40F5" w14:textId="77777777" w:rsidR="00CF47AF" w:rsidRDefault="00CF47AF" w:rsidP="00CF47AF">
      <w:pPr>
        <w:spacing w:line="276" w:lineRule="auto"/>
        <w:rPr>
          <w:rFonts w:ascii="Candara" w:hAnsi="Candara"/>
          <w:sz w:val="19"/>
          <w:szCs w:val="19"/>
        </w:rPr>
      </w:pPr>
      <w:r w:rsidRPr="00F97363">
        <w:rPr>
          <w:rFonts w:ascii="Candara" w:hAnsi="Candara"/>
          <w:sz w:val="19"/>
          <w:szCs w:val="19"/>
        </w:rPr>
        <w:t>Če katerakoli od določb te pogodbe je ali postane neveljavna, to ne vpliva na ostale določbe. Neveljavna določba se nadomesti z veljavno, ki mora čim bolj ustrezati namenu, ki ga je želela doseči neveljavna določba.</w:t>
      </w:r>
    </w:p>
    <w:p w14:paraId="4D96EFB2" w14:textId="77777777" w:rsidR="00DF6E2B" w:rsidRPr="00F97363" w:rsidRDefault="00DF6E2B" w:rsidP="00CF47AF">
      <w:pPr>
        <w:spacing w:line="276" w:lineRule="auto"/>
        <w:rPr>
          <w:rFonts w:ascii="Candara" w:hAnsi="Candara"/>
          <w:sz w:val="19"/>
          <w:szCs w:val="19"/>
        </w:rPr>
      </w:pPr>
    </w:p>
    <w:p w14:paraId="02503C41" w14:textId="01AB8B95" w:rsidR="00CF47AF" w:rsidRPr="00DF6E2B" w:rsidRDefault="00DF6E2B"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DF6E2B">
        <w:rPr>
          <w:rFonts w:ascii="Candara" w:hAnsi="Candara"/>
          <w:color w:val="000000"/>
          <w:spacing w:val="-8"/>
          <w:sz w:val="19"/>
          <w:szCs w:val="19"/>
        </w:rPr>
        <w:t>člen</w:t>
      </w:r>
    </w:p>
    <w:p w14:paraId="417BBD2C" w14:textId="1A919578" w:rsidR="00DF6E2B" w:rsidRPr="003C2DCF" w:rsidRDefault="00DF6E2B" w:rsidP="00DF6E2B">
      <w:pPr>
        <w:widowControl w:val="0"/>
        <w:autoSpaceDE w:val="0"/>
        <w:autoSpaceDN w:val="0"/>
        <w:adjustRightInd w:val="0"/>
        <w:spacing w:line="276" w:lineRule="auto"/>
        <w:rPr>
          <w:rFonts w:ascii="Candara" w:hAnsi="Candara"/>
          <w:sz w:val="19"/>
          <w:szCs w:val="19"/>
        </w:rPr>
      </w:pPr>
      <w:r w:rsidRPr="00F97363">
        <w:rPr>
          <w:rFonts w:ascii="Candara" w:hAnsi="Candara"/>
          <w:sz w:val="19"/>
          <w:szCs w:val="19"/>
        </w:rPr>
        <w:t>Podatki iz te pogodbe, kot tudi dokumentacija, ki se</w:t>
      </w:r>
      <w:r>
        <w:rPr>
          <w:rFonts w:ascii="Candara" w:hAnsi="Candara"/>
          <w:sz w:val="19"/>
          <w:szCs w:val="19"/>
        </w:rPr>
        <w:t xml:space="preserve"> nanaša na to pogodbo in njegovo</w:t>
      </w:r>
      <w:r w:rsidRPr="00F97363">
        <w:rPr>
          <w:rFonts w:ascii="Candara" w:hAnsi="Candara"/>
          <w:sz w:val="19"/>
          <w:szCs w:val="19"/>
        </w:rPr>
        <w:t xml:space="preserve"> izvajanje, razen podatkov, ki v skladu z veljavnimi predpisi štejejo za javne, se štejejo za poslovno skrivnost.</w:t>
      </w:r>
    </w:p>
    <w:p w14:paraId="43151DBF" w14:textId="7C9695E4" w:rsidR="00DF6E2B" w:rsidRPr="00F97363" w:rsidRDefault="00DF6E2B" w:rsidP="00DF6E2B">
      <w:pPr>
        <w:widowControl w:val="0"/>
        <w:autoSpaceDE w:val="0"/>
        <w:autoSpaceDN w:val="0"/>
        <w:adjustRightInd w:val="0"/>
        <w:spacing w:line="276" w:lineRule="auto"/>
        <w:rPr>
          <w:rFonts w:ascii="Candara" w:hAnsi="Candara"/>
          <w:spacing w:val="-4"/>
          <w:sz w:val="19"/>
          <w:szCs w:val="19"/>
        </w:rPr>
      </w:pPr>
      <w:r w:rsidRPr="00F97363">
        <w:rPr>
          <w:rFonts w:ascii="Candara" w:hAnsi="Candara"/>
          <w:sz w:val="19"/>
          <w:szCs w:val="19"/>
        </w:rPr>
        <w:t>Vsa dokum</w:t>
      </w:r>
      <w:r>
        <w:rPr>
          <w:rFonts w:ascii="Candara" w:hAnsi="Candara"/>
          <w:sz w:val="19"/>
          <w:szCs w:val="19"/>
        </w:rPr>
        <w:t xml:space="preserve">entacija, ki jo izdela </w:t>
      </w:r>
      <w:r w:rsidR="00162785">
        <w:rPr>
          <w:rFonts w:ascii="Candara" w:hAnsi="Candara"/>
          <w:sz w:val="19"/>
          <w:szCs w:val="19"/>
        </w:rPr>
        <w:t>zavarovalnica</w:t>
      </w:r>
      <w:r w:rsidRPr="00F97363">
        <w:rPr>
          <w:rFonts w:ascii="Candara" w:hAnsi="Candara"/>
          <w:sz w:val="19"/>
          <w:szCs w:val="19"/>
        </w:rPr>
        <w:t>, j</w:t>
      </w:r>
      <w:r>
        <w:rPr>
          <w:rFonts w:ascii="Candara" w:hAnsi="Candara"/>
          <w:sz w:val="19"/>
          <w:szCs w:val="19"/>
        </w:rPr>
        <w:t xml:space="preserve">e last </w:t>
      </w:r>
      <w:r w:rsidR="00162785">
        <w:rPr>
          <w:rFonts w:ascii="Candara" w:hAnsi="Candara"/>
          <w:sz w:val="19"/>
          <w:szCs w:val="19"/>
        </w:rPr>
        <w:t>zavarovalca</w:t>
      </w:r>
      <w:r>
        <w:rPr>
          <w:rFonts w:ascii="Candara" w:hAnsi="Candara"/>
          <w:sz w:val="19"/>
          <w:szCs w:val="19"/>
        </w:rPr>
        <w:t xml:space="preserve"> in jo </w:t>
      </w:r>
      <w:r w:rsidR="00162785">
        <w:rPr>
          <w:rFonts w:ascii="Candara" w:hAnsi="Candara"/>
          <w:sz w:val="19"/>
          <w:szCs w:val="19"/>
        </w:rPr>
        <w:t>zavarovalnica</w:t>
      </w:r>
      <w:r w:rsidRPr="00F97363">
        <w:rPr>
          <w:rFonts w:ascii="Candara" w:hAnsi="Candara"/>
          <w:sz w:val="19"/>
          <w:szCs w:val="19"/>
        </w:rPr>
        <w:t xml:space="preserve"> lahko preda tretji osebi le s soglasjem </w:t>
      </w:r>
      <w:r w:rsidR="00162785">
        <w:rPr>
          <w:rFonts w:ascii="Candara" w:hAnsi="Candara"/>
          <w:sz w:val="19"/>
          <w:szCs w:val="19"/>
        </w:rPr>
        <w:t>zavarovalca</w:t>
      </w:r>
      <w:r w:rsidRPr="00F97363">
        <w:rPr>
          <w:rFonts w:ascii="Candara" w:hAnsi="Candara"/>
          <w:sz w:val="19"/>
          <w:szCs w:val="19"/>
        </w:rPr>
        <w:t xml:space="preserve">. </w:t>
      </w:r>
    </w:p>
    <w:p w14:paraId="3CFBA22B" w14:textId="77777777" w:rsidR="00A93CBF" w:rsidRPr="00A34C63" w:rsidRDefault="00A93CBF" w:rsidP="00A93CBF">
      <w:pPr>
        <w:widowControl w:val="0"/>
        <w:tabs>
          <w:tab w:val="left" w:pos="8222"/>
        </w:tabs>
        <w:autoSpaceDE w:val="0"/>
        <w:autoSpaceDN w:val="0"/>
        <w:adjustRightInd w:val="0"/>
        <w:rPr>
          <w:rFonts w:ascii="Candara" w:hAnsi="Candara"/>
          <w:color w:val="000000"/>
          <w:spacing w:val="-4"/>
          <w:sz w:val="19"/>
          <w:szCs w:val="19"/>
        </w:rPr>
      </w:pPr>
    </w:p>
    <w:p w14:paraId="1C890D56" w14:textId="3BA41BBE" w:rsidR="00A93CBF" w:rsidRPr="00C964C3" w:rsidRDefault="00A93CBF"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bookmarkStart w:id="9" w:name="Pg32"/>
      <w:bookmarkEnd w:id="9"/>
      <w:r w:rsidRPr="00C964C3">
        <w:rPr>
          <w:rFonts w:ascii="Candara" w:hAnsi="Candara"/>
          <w:color w:val="000000"/>
          <w:spacing w:val="-8"/>
          <w:sz w:val="19"/>
          <w:szCs w:val="19"/>
        </w:rPr>
        <w:t>člen</w:t>
      </w:r>
    </w:p>
    <w:p w14:paraId="7003B3C3" w14:textId="77777777" w:rsidR="00FA4941" w:rsidRPr="00F97363" w:rsidRDefault="00FA4941" w:rsidP="00FA4941">
      <w:pPr>
        <w:spacing w:line="276" w:lineRule="auto"/>
        <w:rPr>
          <w:rFonts w:ascii="Candara" w:hAnsi="Candara"/>
          <w:sz w:val="19"/>
          <w:szCs w:val="19"/>
        </w:rPr>
      </w:pPr>
      <w:r w:rsidRPr="00280A54">
        <w:rPr>
          <w:rFonts w:ascii="Candara" w:hAnsi="Candara"/>
          <w:sz w:val="19"/>
          <w:szCs w:val="19"/>
        </w:rPr>
        <w:t>Pogodba je sklenjena in postane veljavna, ko jo podpišeta obe pogodbeni stranki in ko naročnik prejme zahtevano zavarovanje za dobro izvedbo pogodbenih obveznosti.</w:t>
      </w:r>
    </w:p>
    <w:p w14:paraId="591433C1" w14:textId="77777777" w:rsidR="00FA4941" w:rsidRPr="00280A54" w:rsidRDefault="00FA4941" w:rsidP="00FA4941">
      <w:pPr>
        <w:spacing w:line="276" w:lineRule="auto"/>
        <w:rPr>
          <w:rFonts w:ascii="Candara" w:hAnsi="Candara"/>
          <w:sz w:val="14"/>
          <w:szCs w:val="14"/>
        </w:rPr>
      </w:pPr>
    </w:p>
    <w:p w14:paraId="77124CF3" w14:textId="05EB2D4C" w:rsidR="00FA4941" w:rsidRDefault="00FA4941" w:rsidP="00FA4941">
      <w:pPr>
        <w:spacing w:line="276" w:lineRule="auto"/>
        <w:rPr>
          <w:rFonts w:ascii="Candara" w:hAnsi="Candara"/>
          <w:sz w:val="19"/>
          <w:szCs w:val="19"/>
        </w:rPr>
      </w:pPr>
      <w:r w:rsidRPr="00F97363">
        <w:rPr>
          <w:rFonts w:ascii="Candara" w:hAnsi="Candara"/>
          <w:sz w:val="19"/>
          <w:szCs w:val="19"/>
        </w:rPr>
        <w:t xml:space="preserve">Pogodba preneha veljati z dnem izpolnitve pogodbenih obveznosti obeh strank v celoti oziroma z dnem, ko </w:t>
      </w:r>
      <w:r w:rsidR="00921075">
        <w:rPr>
          <w:rFonts w:ascii="Candara" w:hAnsi="Candara"/>
          <w:sz w:val="19"/>
          <w:szCs w:val="19"/>
        </w:rPr>
        <w:t>zavaroalec</w:t>
      </w:r>
      <w:r w:rsidRPr="00F97363">
        <w:rPr>
          <w:rFonts w:ascii="Candara" w:hAnsi="Candara"/>
          <w:sz w:val="19"/>
          <w:szCs w:val="19"/>
        </w:rPr>
        <w:t xml:space="preserve"> iz naslova te pogodbe ali na podlagi pogodbe predloženih fina</w:t>
      </w:r>
      <w:r>
        <w:rPr>
          <w:rFonts w:ascii="Candara" w:hAnsi="Candara"/>
          <w:sz w:val="19"/>
          <w:szCs w:val="19"/>
        </w:rPr>
        <w:t xml:space="preserve">nčnih zavarovanj zoper </w:t>
      </w:r>
      <w:r w:rsidR="00921075">
        <w:rPr>
          <w:rFonts w:ascii="Candara" w:hAnsi="Candara"/>
          <w:sz w:val="19"/>
          <w:szCs w:val="19"/>
        </w:rPr>
        <w:t>zavarovalnico</w:t>
      </w:r>
      <w:r w:rsidRPr="00F97363">
        <w:rPr>
          <w:rFonts w:ascii="Candara" w:hAnsi="Candara"/>
          <w:sz w:val="19"/>
          <w:szCs w:val="19"/>
        </w:rPr>
        <w:t xml:space="preserve"> nima nobenih zahtevkov več.</w:t>
      </w:r>
    </w:p>
    <w:p w14:paraId="1F5A21AA" w14:textId="77777777" w:rsidR="00FA4941" w:rsidRPr="00F97363" w:rsidRDefault="00FA4941" w:rsidP="00FA4941">
      <w:pPr>
        <w:spacing w:line="276" w:lineRule="auto"/>
        <w:rPr>
          <w:rFonts w:ascii="Candara" w:hAnsi="Candara"/>
          <w:sz w:val="19"/>
          <w:szCs w:val="19"/>
        </w:rPr>
      </w:pPr>
    </w:p>
    <w:p w14:paraId="52C91C1B" w14:textId="04788A31" w:rsidR="00FA4941" w:rsidRPr="00C964C3" w:rsidRDefault="00FA4941" w:rsidP="00162785">
      <w:pPr>
        <w:pStyle w:val="Odstavekseznama"/>
        <w:widowControl w:val="0"/>
        <w:numPr>
          <w:ilvl w:val="0"/>
          <w:numId w:val="20"/>
        </w:numPr>
        <w:tabs>
          <w:tab w:val="left" w:pos="8222"/>
        </w:tabs>
        <w:autoSpaceDE w:val="0"/>
        <w:autoSpaceDN w:val="0"/>
        <w:adjustRightInd w:val="0"/>
        <w:jc w:val="center"/>
        <w:rPr>
          <w:rFonts w:ascii="Candara" w:hAnsi="Candara"/>
          <w:color w:val="000000"/>
          <w:spacing w:val="-8"/>
          <w:sz w:val="19"/>
          <w:szCs w:val="19"/>
        </w:rPr>
      </w:pPr>
      <w:r w:rsidRPr="00C964C3">
        <w:rPr>
          <w:rFonts w:ascii="Candara" w:hAnsi="Candara"/>
          <w:color w:val="000000"/>
          <w:spacing w:val="-8"/>
          <w:sz w:val="19"/>
          <w:szCs w:val="19"/>
        </w:rPr>
        <w:t>člen</w:t>
      </w:r>
    </w:p>
    <w:p w14:paraId="084821B0" w14:textId="77777777" w:rsidR="00FA4941" w:rsidRPr="00A34C63" w:rsidRDefault="00FA4941" w:rsidP="00FA4941">
      <w:pPr>
        <w:widowControl w:val="0"/>
        <w:tabs>
          <w:tab w:val="left" w:pos="8222"/>
        </w:tabs>
        <w:autoSpaceDE w:val="0"/>
        <w:autoSpaceDN w:val="0"/>
        <w:adjustRightInd w:val="0"/>
        <w:spacing w:line="276" w:lineRule="auto"/>
        <w:rPr>
          <w:rFonts w:ascii="Candara" w:hAnsi="Candara"/>
          <w:color w:val="000000"/>
          <w:spacing w:val="-4"/>
          <w:sz w:val="19"/>
          <w:szCs w:val="19"/>
        </w:rPr>
      </w:pPr>
      <w:r w:rsidRPr="00A34C63">
        <w:rPr>
          <w:rFonts w:ascii="Candara" w:hAnsi="Candara"/>
          <w:color w:val="000000"/>
          <w:spacing w:val="-3"/>
          <w:sz w:val="19"/>
          <w:szCs w:val="19"/>
        </w:rPr>
        <w:t xml:space="preserve">Pogodba je sestavljena v štirih (4) istovetnih izvodih, ki imajo vsi veljavnost izvirnika in od katerih </w:t>
      </w:r>
      <w:r w:rsidRPr="00A34C63">
        <w:rPr>
          <w:rFonts w:ascii="Candara" w:hAnsi="Candara"/>
          <w:color w:val="000000"/>
          <w:spacing w:val="-4"/>
          <w:sz w:val="19"/>
          <w:szCs w:val="19"/>
        </w:rPr>
        <w:t xml:space="preserve">prejme vsaka pogodbena stranka po dva (2) izvoda. </w:t>
      </w:r>
      <w:r>
        <w:rPr>
          <w:rFonts w:ascii="Candara" w:hAnsi="Candara"/>
          <w:color w:val="000000"/>
          <w:spacing w:val="-4"/>
          <w:sz w:val="19"/>
          <w:szCs w:val="19"/>
        </w:rPr>
        <w:t xml:space="preserve"> </w:t>
      </w:r>
      <w:r w:rsidRPr="00A34C63">
        <w:rPr>
          <w:rFonts w:ascii="Candara" w:hAnsi="Candara"/>
          <w:color w:val="000000"/>
          <w:spacing w:val="-4"/>
          <w:sz w:val="19"/>
          <w:szCs w:val="19"/>
        </w:rPr>
        <w:t xml:space="preserve">Število in način razdelitve prilog, ki so sestavni del te pogodbe so določeni posebej v nadaljevanju. </w:t>
      </w:r>
    </w:p>
    <w:p w14:paraId="4CA3D1F7" w14:textId="339CF430" w:rsidR="00F97363" w:rsidRDefault="00F97363" w:rsidP="00F97363">
      <w:pPr>
        <w:autoSpaceDE w:val="0"/>
        <w:autoSpaceDN w:val="0"/>
        <w:adjustRightInd w:val="0"/>
        <w:spacing w:line="276" w:lineRule="auto"/>
        <w:rPr>
          <w:rFonts w:ascii="Candara" w:hAnsi="Candara"/>
          <w:b/>
          <w:bCs/>
          <w:sz w:val="19"/>
          <w:szCs w:val="19"/>
        </w:rPr>
      </w:pPr>
    </w:p>
    <w:p w14:paraId="27509F05" w14:textId="5AF14487" w:rsidR="008819FC" w:rsidRDefault="008819FC" w:rsidP="00F97363">
      <w:pPr>
        <w:autoSpaceDE w:val="0"/>
        <w:autoSpaceDN w:val="0"/>
        <w:adjustRightInd w:val="0"/>
        <w:spacing w:line="276" w:lineRule="auto"/>
        <w:rPr>
          <w:rFonts w:ascii="Candara" w:hAnsi="Candara"/>
          <w:b/>
          <w:bCs/>
          <w:sz w:val="19"/>
          <w:szCs w:val="19"/>
        </w:rPr>
      </w:pPr>
    </w:p>
    <w:p w14:paraId="74DED458" w14:textId="77777777" w:rsidR="008819FC" w:rsidRDefault="008819FC" w:rsidP="00F97363">
      <w:pPr>
        <w:autoSpaceDE w:val="0"/>
        <w:autoSpaceDN w:val="0"/>
        <w:adjustRightInd w:val="0"/>
        <w:spacing w:line="276" w:lineRule="auto"/>
        <w:rPr>
          <w:rFonts w:ascii="Candara" w:hAnsi="Candara"/>
          <w:b/>
          <w:bCs/>
          <w:sz w:val="19"/>
          <w:szCs w:val="19"/>
        </w:rPr>
      </w:pPr>
    </w:p>
    <w:p w14:paraId="4AC25DAE" w14:textId="77777777" w:rsidR="00D828F6" w:rsidRPr="00F97363" w:rsidRDefault="00D828F6" w:rsidP="00F97363">
      <w:pPr>
        <w:autoSpaceDE w:val="0"/>
        <w:autoSpaceDN w:val="0"/>
        <w:adjustRightInd w:val="0"/>
        <w:spacing w:line="276" w:lineRule="auto"/>
        <w:rPr>
          <w:rFonts w:ascii="Candara" w:hAnsi="Candara"/>
          <w:b/>
          <w:bCs/>
          <w:sz w:val="19"/>
          <w:szCs w:val="19"/>
        </w:rPr>
      </w:pPr>
    </w:p>
    <w:p w14:paraId="6F18A3CA" w14:textId="5877A298" w:rsidR="00C964C3" w:rsidRPr="00162785" w:rsidRDefault="00162785" w:rsidP="00162785">
      <w:pPr>
        <w:autoSpaceDE w:val="0"/>
        <w:autoSpaceDN w:val="0"/>
        <w:adjustRightInd w:val="0"/>
        <w:spacing w:line="276" w:lineRule="auto"/>
        <w:outlineLvl w:val="0"/>
        <w:rPr>
          <w:rFonts w:ascii="Candara" w:hAnsi="Candara"/>
          <w:bCs/>
          <w:sz w:val="19"/>
          <w:szCs w:val="19"/>
        </w:rPr>
      </w:pPr>
      <w:r>
        <w:rPr>
          <w:rFonts w:ascii="Candara" w:hAnsi="Candara"/>
          <w:bCs/>
          <w:sz w:val="19"/>
          <w:szCs w:val="19"/>
        </w:rPr>
        <w:t>Kraj in d</w:t>
      </w:r>
      <w:r w:rsidR="00C964C3" w:rsidRPr="00F97363">
        <w:rPr>
          <w:rFonts w:ascii="Candara" w:hAnsi="Candara"/>
          <w:bCs/>
          <w:sz w:val="19"/>
          <w:szCs w:val="19"/>
        </w:rPr>
        <w:t>atum:  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09"/>
      </w:tblGrid>
      <w:tr w:rsidR="00C964C3" w:rsidRPr="00F97363" w14:paraId="2EB34B5C" w14:textId="77777777" w:rsidTr="0014257A">
        <w:tc>
          <w:tcPr>
            <w:tcW w:w="4606" w:type="dxa"/>
          </w:tcPr>
          <w:p w14:paraId="1F50618A" w14:textId="77777777" w:rsidR="00C964C3" w:rsidRDefault="00C964C3" w:rsidP="0014257A">
            <w:pPr>
              <w:tabs>
                <w:tab w:val="left" w:pos="8222"/>
              </w:tabs>
              <w:spacing w:line="276" w:lineRule="auto"/>
              <w:ind w:right="-2"/>
              <w:rPr>
                <w:rFonts w:ascii="Candara" w:hAnsi="Candara"/>
                <w:bCs/>
                <w:sz w:val="19"/>
                <w:szCs w:val="19"/>
              </w:rPr>
            </w:pPr>
          </w:p>
          <w:p w14:paraId="36AD5BBD" w14:textId="77777777" w:rsidR="00B72DF7" w:rsidRPr="00F97363" w:rsidRDefault="00B72DF7" w:rsidP="0014257A">
            <w:pPr>
              <w:tabs>
                <w:tab w:val="left" w:pos="8222"/>
              </w:tabs>
              <w:spacing w:line="276" w:lineRule="auto"/>
              <w:ind w:right="-2"/>
              <w:rPr>
                <w:rFonts w:ascii="Candara" w:hAnsi="Candara"/>
                <w:bCs/>
                <w:sz w:val="19"/>
                <w:szCs w:val="19"/>
              </w:rPr>
            </w:pPr>
          </w:p>
          <w:p w14:paraId="69BAA700" w14:textId="569CFD0F" w:rsidR="00C964C3" w:rsidRPr="00F97363" w:rsidRDefault="00C964C3" w:rsidP="0014257A">
            <w:pPr>
              <w:tabs>
                <w:tab w:val="left" w:pos="8222"/>
              </w:tabs>
              <w:spacing w:line="276" w:lineRule="auto"/>
              <w:ind w:right="-2"/>
              <w:rPr>
                <w:rFonts w:ascii="Candara" w:hAnsi="Candara"/>
                <w:bCs/>
                <w:sz w:val="19"/>
                <w:szCs w:val="19"/>
              </w:rPr>
            </w:pPr>
            <w:r>
              <w:rPr>
                <w:rFonts w:ascii="Candara" w:hAnsi="Candara"/>
                <w:bCs/>
                <w:sz w:val="19"/>
                <w:szCs w:val="19"/>
              </w:rPr>
              <w:t>Zavarovalnica</w:t>
            </w:r>
            <w:r w:rsidRPr="00F97363">
              <w:rPr>
                <w:rFonts w:ascii="Candara" w:hAnsi="Candara"/>
                <w:bCs/>
                <w:sz w:val="19"/>
                <w:szCs w:val="19"/>
              </w:rPr>
              <w:t>:</w:t>
            </w:r>
          </w:p>
        </w:tc>
        <w:tc>
          <w:tcPr>
            <w:tcW w:w="4606" w:type="dxa"/>
          </w:tcPr>
          <w:p w14:paraId="33A53462" w14:textId="77777777" w:rsidR="00B72DF7" w:rsidRDefault="00B72DF7" w:rsidP="00B72DF7">
            <w:pPr>
              <w:tabs>
                <w:tab w:val="left" w:pos="8222"/>
              </w:tabs>
              <w:spacing w:line="276" w:lineRule="auto"/>
              <w:ind w:right="-2"/>
              <w:rPr>
                <w:rFonts w:ascii="Candara" w:hAnsi="Candara"/>
                <w:bCs/>
                <w:sz w:val="19"/>
                <w:szCs w:val="19"/>
              </w:rPr>
            </w:pPr>
          </w:p>
          <w:p w14:paraId="63D75B75" w14:textId="77777777" w:rsidR="00B72DF7" w:rsidRDefault="00B72DF7" w:rsidP="00B72DF7">
            <w:pPr>
              <w:tabs>
                <w:tab w:val="left" w:pos="8222"/>
              </w:tabs>
              <w:spacing w:line="276" w:lineRule="auto"/>
              <w:ind w:right="-2"/>
              <w:rPr>
                <w:rFonts w:ascii="Candara" w:hAnsi="Candara"/>
                <w:bCs/>
                <w:sz w:val="19"/>
                <w:szCs w:val="19"/>
              </w:rPr>
            </w:pPr>
          </w:p>
          <w:p w14:paraId="41A6951D" w14:textId="29E92DA6" w:rsidR="00C964C3" w:rsidRPr="00F97363" w:rsidRDefault="00361BDE" w:rsidP="00B72DF7">
            <w:pPr>
              <w:tabs>
                <w:tab w:val="left" w:pos="8222"/>
              </w:tabs>
              <w:spacing w:line="276" w:lineRule="auto"/>
              <w:ind w:right="-2"/>
              <w:jc w:val="center"/>
              <w:rPr>
                <w:rFonts w:ascii="Candara" w:hAnsi="Candara"/>
                <w:bCs/>
                <w:sz w:val="19"/>
                <w:szCs w:val="19"/>
              </w:rPr>
            </w:pPr>
            <w:r w:rsidRPr="00361BDE">
              <w:rPr>
                <w:rFonts w:ascii="Candara" w:hAnsi="Candara"/>
                <w:bCs/>
                <w:sz w:val="19"/>
                <w:szCs w:val="19"/>
              </w:rPr>
              <w:t>Zavarovalec</w:t>
            </w:r>
            <w:r w:rsidR="00C964C3" w:rsidRPr="00361BDE">
              <w:rPr>
                <w:rFonts w:ascii="Candara" w:hAnsi="Candara"/>
                <w:bCs/>
                <w:sz w:val="19"/>
                <w:szCs w:val="19"/>
              </w:rPr>
              <w:t>:</w:t>
            </w:r>
          </w:p>
        </w:tc>
      </w:tr>
      <w:tr w:rsidR="00C964C3" w:rsidRPr="00F97363" w14:paraId="0BF25222" w14:textId="77777777" w:rsidTr="0014257A">
        <w:tc>
          <w:tcPr>
            <w:tcW w:w="4606" w:type="dxa"/>
          </w:tcPr>
          <w:p w14:paraId="2F5EC963" w14:textId="77777777" w:rsidR="00C964C3" w:rsidRPr="00F97363" w:rsidRDefault="00C964C3" w:rsidP="0014257A">
            <w:pPr>
              <w:tabs>
                <w:tab w:val="left" w:pos="8222"/>
              </w:tabs>
              <w:spacing w:line="276" w:lineRule="auto"/>
              <w:ind w:right="-2"/>
              <w:rPr>
                <w:rFonts w:ascii="Candara" w:hAnsi="Candara"/>
                <w:bCs/>
                <w:sz w:val="19"/>
                <w:szCs w:val="19"/>
              </w:rPr>
            </w:pPr>
          </w:p>
          <w:p w14:paraId="6260A0F2"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300B56C8" w14:textId="77777777" w:rsidR="00C964C3" w:rsidRPr="00F97363" w:rsidRDefault="00C964C3" w:rsidP="0014257A">
            <w:pPr>
              <w:tabs>
                <w:tab w:val="left" w:pos="8222"/>
              </w:tabs>
              <w:spacing w:line="276" w:lineRule="auto"/>
              <w:ind w:right="-2"/>
              <w:rPr>
                <w:rFonts w:ascii="Candara" w:hAnsi="Candara"/>
                <w:bCs/>
                <w:sz w:val="19"/>
                <w:szCs w:val="19"/>
              </w:rPr>
            </w:pPr>
          </w:p>
          <w:p w14:paraId="3E0CFB97"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4E47DC18" w14:textId="77777777" w:rsidR="00C964C3" w:rsidRDefault="00C964C3" w:rsidP="0014257A">
            <w:pPr>
              <w:tabs>
                <w:tab w:val="left" w:pos="8222"/>
              </w:tabs>
              <w:spacing w:line="276" w:lineRule="auto"/>
              <w:ind w:right="-2"/>
              <w:rPr>
                <w:rFonts w:ascii="Candara" w:hAnsi="Candara"/>
                <w:bCs/>
                <w:sz w:val="19"/>
                <w:szCs w:val="19"/>
              </w:rPr>
            </w:pPr>
          </w:p>
          <w:p w14:paraId="57DC78C2" w14:textId="77777777" w:rsidR="00B72DF7" w:rsidRPr="00F97363" w:rsidRDefault="00B72DF7" w:rsidP="0014257A">
            <w:pPr>
              <w:tabs>
                <w:tab w:val="left" w:pos="8222"/>
              </w:tabs>
              <w:spacing w:line="276" w:lineRule="auto"/>
              <w:ind w:right="-2"/>
              <w:rPr>
                <w:rFonts w:ascii="Candara" w:hAnsi="Candara"/>
                <w:bCs/>
                <w:sz w:val="19"/>
                <w:szCs w:val="19"/>
              </w:rPr>
            </w:pPr>
          </w:p>
          <w:p w14:paraId="35D35D82" w14:textId="77777777" w:rsidR="00C964C3" w:rsidRPr="00F97363" w:rsidRDefault="00C964C3" w:rsidP="0014257A">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tc>
        <w:tc>
          <w:tcPr>
            <w:tcW w:w="4606" w:type="dxa"/>
          </w:tcPr>
          <w:p w14:paraId="08B7276F" w14:textId="77777777" w:rsidR="00C964C3" w:rsidRPr="00F97363" w:rsidRDefault="00C964C3" w:rsidP="0014257A">
            <w:pPr>
              <w:tabs>
                <w:tab w:val="left" w:pos="8222"/>
              </w:tabs>
              <w:spacing w:line="276" w:lineRule="auto"/>
              <w:ind w:right="-2"/>
              <w:jc w:val="center"/>
              <w:rPr>
                <w:rFonts w:ascii="Candara" w:hAnsi="Candara"/>
                <w:bCs/>
                <w:sz w:val="19"/>
                <w:szCs w:val="19"/>
              </w:rPr>
            </w:pPr>
          </w:p>
          <w:p w14:paraId="0F939E0B" w14:textId="77777777" w:rsidR="00376108" w:rsidRDefault="00376108" w:rsidP="0014257A">
            <w:pPr>
              <w:tabs>
                <w:tab w:val="left" w:pos="8222"/>
              </w:tabs>
              <w:spacing w:line="276" w:lineRule="auto"/>
              <w:ind w:right="-2"/>
              <w:jc w:val="center"/>
              <w:rPr>
                <w:rFonts w:ascii="Candara" w:hAnsi="Candara"/>
                <w:bCs/>
                <w:sz w:val="19"/>
                <w:szCs w:val="19"/>
              </w:rPr>
            </w:pPr>
            <w:r>
              <w:rPr>
                <w:rFonts w:ascii="Candara" w:hAnsi="Candara"/>
                <w:bCs/>
                <w:sz w:val="19"/>
                <w:szCs w:val="19"/>
              </w:rPr>
              <w:t xml:space="preserve">Javni zdravstveni zavod </w:t>
            </w:r>
          </w:p>
          <w:p w14:paraId="757093AE" w14:textId="4688F7B4" w:rsidR="00C964C3" w:rsidRPr="00F97363" w:rsidRDefault="00B13549" w:rsidP="0014257A">
            <w:pPr>
              <w:tabs>
                <w:tab w:val="left" w:pos="8222"/>
              </w:tabs>
              <w:spacing w:line="276" w:lineRule="auto"/>
              <w:ind w:right="-2"/>
              <w:jc w:val="center"/>
              <w:rPr>
                <w:rFonts w:ascii="Candara" w:hAnsi="Candara"/>
                <w:bCs/>
                <w:sz w:val="19"/>
                <w:szCs w:val="19"/>
              </w:rPr>
            </w:pPr>
            <w:r>
              <w:rPr>
                <w:rFonts w:ascii="Candara" w:hAnsi="Candara"/>
                <w:bCs/>
                <w:sz w:val="19"/>
                <w:szCs w:val="19"/>
              </w:rPr>
              <w:t>SPLOŠNA BOLNIŠNICA BREŽICE</w:t>
            </w:r>
          </w:p>
          <w:p w14:paraId="7ADE698D" w14:textId="77777777" w:rsidR="00C964C3" w:rsidRPr="00F97363" w:rsidRDefault="00C964C3" w:rsidP="0014257A">
            <w:pPr>
              <w:tabs>
                <w:tab w:val="left" w:pos="8222"/>
              </w:tabs>
              <w:spacing w:line="276" w:lineRule="auto"/>
              <w:ind w:right="-2"/>
              <w:jc w:val="center"/>
              <w:rPr>
                <w:rFonts w:ascii="Candara" w:hAnsi="Candara"/>
                <w:bCs/>
                <w:sz w:val="19"/>
                <w:szCs w:val="19"/>
              </w:rPr>
            </w:pPr>
          </w:p>
          <w:p w14:paraId="4184436E" w14:textId="77777777" w:rsidR="00C964C3" w:rsidRPr="00F97363" w:rsidRDefault="00C964C3" w:rsidP="0014257A">
            <w:pPr>
              <w:tabs>
                <w:tab w:val="left" w:pos="8222"/>
              </w:tabs>
              <w:spacing w:line="276" w:lineRule="auto"/>
              <w:ind w:right="-2"/>
              <w:jc w:val="center"/>
              <w:rPr>
                <w:rFonts w:ascii="Candara" w:hAnsi="Candara"/>
                <w:bCs/>
                <w:sz w:val="19"/>
                <w:szCs w:val="19"/>
              </w:rPr>
            </w:pPr>
            <w:r w:rsidRPr="00F97363">
              <w:rPr>
                <w:rFonts w:ascii="Candara" w:hAnsi="Candara"/>
                <w:bCs/>
                <w:sz w:val="19"/>
                <w:szCs w:val="19"/>
              </w:rPr>
              <w:t>Direktor:</w:t>
            </w:r>
          </w:p>
          <w:p w14:paraId="4011A1D6" w14:textId="77777777" w:rsidR="00B72DF7" w:rsidRPr="00F97363" w:rsidRDefault="00B72DF7" w:rsidP="00B72DF7">
            <w:pPr>
              <w:tabs>
                <w:tab w:val="left" w:pos="8222"/>
              </w:tabs>
              <w:spacing w:line="276" w:lineRule="auto"/>
              <w:ind w:right="-2"/>
              <w:rPr>
                <w:rFonts w:ascii="Candara" w:hAnsi="Candara"/>
                <w:bCs/>
                <w:sz w:val="19"/>
                <w:szCs w:val="19"/>
              </w:rPr>
            </w:pPr>
          </w:p>
          <w:p w14:paraId="06F8A583" w14:textId="2271A0AD" w:rsidR="00C964C3" w:rsidRPr="00F97363" w:rsidRDefault="00376108" w:rsidP="0014257A">
            <w:pPr>
              <w:tabs>
                <w:tab w:val="left" w:pos="8222"/>
              </w:tabs>
              <w:spacing w:line="276" w:lineRule="auto"/>
              <w:ind w:right="-2"/>
              <w:jc w:val="center"/>
              <w:rPr>
                <w:rFonts w:ascii="Candara" w:hAnsi="Candara"/>
                <w:bCs/>
                <w:sz w:val="19"/>
                <w:szCs w:val="19"/>
              </w:rPr>
            </w:pPr>
            <w:r>
              <w:rPr>
                <w:rFonts w:ascii="Candara" w:hAnsi="Candara"/>
                <w:bCs/>
                <w:sz w:val="19"/>
                <w:szCs w:val="19"/>
              </w:rPr>
              <w:t>ANICA HRIBAR</w:t>
            </w:r>
          </w:p>
        </w:tc>
      </w:tr>
    </w:tbl>
    <w:p w14:paraId="7F7A7624" w14:textId="77777777" w:rsidR="00B72DF7" w:rsidRDefault="00B72DF7" w:rsidP="00EF1029">
      <w:pPr>
        <w:widowControl w:val="0"/>
        <w:tabs>
          <w:tab w:val="left" w:pos="8222"/>
        </w:tabs>
        <w:autoSpaceDE w:val="0"/>
        <w:autoSpaceDN w:val="0"/>
        <w:adjustRightInd w:val="0"/>
        <w:rPr>
          <w:rFonts w:ascii="Candara" w:hAnsi="Candara"/>
          <w:b/>
          <w:color w:val="000000"/>
          <w:spacing w:val="-3"/>
          <w:sz w:val="19"/>
          <w:szCs w:val="19"/>
        </w:rPr>
      </w:pPr>
    </w:p>
    <w:p w14:paraId="66765305" w14:textId="77777777" w:rsidR="00B72DF7" w:rsidRDefault="00B72DF7" w:rsidP="00EF1029">
      <w:pPr>
        <w:widowControl w:val="0"/>
        <w:tabs>
          <w:tab w:val="left" w:pos="8222"/>
        </w:tabs>
        <w:autoSpaceDE w:val="0"/>
        <w:autoSpaceDN w:val="0"/>
        <w:adjustRightInd w:val="0"/>
        <w:rPr>
          <w:rFonts w:ascii="Candara" w:hAnsi="Candara"/>
          <w:b/>
          <w:color w:val="000000"/>
          <w:spacing w:val="-3"/>
          <w:sz w:val="19"/>
          <w:szCs w:val="19"/>
        </w:rPr>
      </w:pPr>
    </w:p>
    <w:p w14:paraId="0AA6B5C5" w14:textId="18BD79AA" w:rsidR="00B72DF7" w:rsidRDefault="00B72DF7" w:rsidP="00EF1029">
      <w:pPr>
        <w:widowControl w:val="0"/>
        <w:tabs>
          <w:tab w:val="left" w:pos="8222"/>
        </w:tabs>
        <w:autoSpaceDE w:val="0"/>
        <w:autoSpaceDN w:val="0"/>
        <w:adjustRightInd w:val="0"/>
        <w:rPr>
          <w:rFonts w:ascii="Candara" w:hAnsi="Candara"/>
          <w:b/>
          <w:color w:val="000000"/>
          <w:spacing w:val="-3"/>
          <w:sz w:val="19"/>
          <w:szCs w:val="19"/>
        </w:rPr>
      </w:pPr>
    </w:p>
    <w:p w14:paraId="3EE5A300" w14:textId="0AAB04DB" w:rsidR="008819FC" w:rsidRDefault="008819FC" w:rsidP="00EF1029">
      <w:pPr>
        <w:widowControl w:val="0"/>
        <w:tabs>
          <w:tab w:val="left" w:pos="8222"/>
        </w:tabs>
        <w:autoSpaceDE w:val="0"/>
        <w:autoSpaceDN w:val="0"/>
        <w:adjustRightInd w:val="0"/>
        <w:rPr>
          <w:rFonts w:ascii="Candara" w:hAnsi="Candara"/>
          <w:b/>
          <w:color w:val="000000"/>
          <w:spacing w:val="-3"/>
          <w:sz w:val="19"/>
          <w:szCs w:val="19"/>
        </w:rPr>
      </w:pPr>
    </w:p>
    <w:p w14:paraId="5DE5EE78" w14:textId="58FA522D" w:rsidR="008819FC" w:rsidRDefault="008819FC" w:rsidP="00EF1029">
      <w:pPr>
        <w:widowControl w:val="0"/>
        <w:tabs>
          <w:tab w:val="left" w:pos="8222"/>
        </w:tabs>
        <w:autoSpaceDE w:val="0"/>
        <w:autoSpaceDN w:val="0"/>
        <w:adjustRightInd w:val="0"/>
        <w:rPr>
          <w:rFonts w:ascii="Candara" w:hAnsi="Candara"/>
          <w:b/>
          <w:color w:val="000000"/>
          <w:spacing w:val="-3"/>
          <w:sz w:val="19"/>
          <w:szCs w:val="19"/>
        </w:rPr>
      </w:pPr>
    </w:p>
    <w:p w14:paraId="162F675C" w14:textId="77777777" w:rsidR="008819FC" w:rsidRDefault="008819FC" w:rsidP="00EF1029">
      <w:pPr>
        <w:widowControl w:val="0"/>
        <w:tabs>
          <w:tab w:val="left" w:pos="8222"/>
        </w:tabs>
        <w:autoSpaceDE w:val="0"/>
        <w:autoSpaceDN w:val="0"/>
        <w:adjustRightInd w:val="0"/>
        <w:rPr>
          <w:rFonts w:ascii="Candara" w:hAnsi="Candara"/>
          <w:b/>
          <w:color w:val="000000"/>
          <w:spacing w:val="-3"/>
          <w:sz w:val="19"/>
          <w:szCs w:val="19"/>
        </w:rPr>
      </w:pPr>
    </w:p>
    <w:p w14:paraId="73D32FBF" w14:textId="2A357050" w:rsidR="00EF1029" w:rsidRPr="00B72DF7" w:rsidRDefault="00EF1029" w:rsidP="00EF1029">
      <w:pPr>
        <w:widowControl w:val="0"/>
        <w:tabs>
          <w:tab w:val="left" w:pos="8222"/>
        </w:tabs>
        <w:autoSpaceDE w:val="0"/>
        <w:autoSpaceDN w:val="0"/>
        <w:adjustRightInd w:val="0"/>
        <w:rPr>
          <w:rFonts w:ascii="Candara" w:hAnsi="Candara"/>
          <w:b/>
          <w:color w:val="000000"/>
          <w:spacing w:val="-3"/>
          <w:sz w:val="19"/>
          <w:szCs w:val="19"/>
        </w:rPr>
      </w:pPr>
      <w:r w:rsidRPr="00B72DF7">
        <w:rPr>
          <w:rFonts w:ascii="Candara" w:hAnsi="Candara"/>
          <w:b/>
          <w:color w:val="000000"/>
          <w:spacing w:val="-3"/>
          <w:sz w:val="19"/>
          <w:szCs w:val="19"/>
        </w:rPr>
        <w:t xml:space="preserve">Sestavni del pogodbe: </w:t>
      </w:r>
    </w:p>
    <w:p w14:paraId="07DBB19E" w14:textId="77777777" w:rsidR="00EF1029" w:rsidRPr="00B72DF7" w:rsidRDefault="00EF1029" w:rsidP="00EF1029">
      <w:pPr>
        <w:widowControl w:val="0"/>
        <w:tabs>
          <w:tab w:val="left" w:pos="2858"/>
          <w:tab w:val="left" w:pos="8222"/>
        </w:tabs>
        <w:autoSpaceDE w:val="0"/>
        <w:autoSpaceDN w:val="0"/>
        <w:adjustRightInd w:val="0"/>
        <w:rPr>
          <w:rFonts w:ascii="Candara" w:hAnsi="Candara"/>
          <w:b/>
          <w:color w:val="000000"/>
          <w:spacing w:val="-3"/>
          <w:sz w:val="19"/>
          <w:szCs w:val="19"/>
        </w:rPr>
      </w:pPr>
    </w:p>
    <w:p w14:paraId="1239BE5D" w14:textId="77777777" w:rsidR="00EF1029" w:rsidRPr="00B72DF7" w:rsidRDefault="00EF1029" w:rsidP="00162785">
      <w:pPr>
        <w:pStyle w:val="Odstavekseznama"/>
        <w:widowControl w:val="0"/>
        <w:numPr>
          <w:ilvl w:val="0"/>
          <w:numId w:val="15"/>
        </w:numPr>
        <w:tabs>
          <w:tab w:val="left" w:pos="2858"/>
          <w:tab w:val="left" w:pos="8222"/>
        </w:tabs>
        <w:autoSpaceDE w:val="0"/>
        <w:autoSpaceDN w:val="0"/>
        <w:adjustRightInd w:val="0"/>
        <w:spacing w:line="240" w:lineRule="auto"/>
        <w:ind w:left="360"/>
        <w:rPr>
          <w:rFonts w:ascii="Candara" w:hAnsi="Candara"/>
          <w:color w:val="000000"/>
          <w:spacing w:val="-3"/>
          <w:sz w:val="19"/>
          <w:szCs w:val="19"/>
        </w:rPr>
      </w:pPr>
      <w:r w:rsidRPr="00B72DF7">
        <w:rPr>
          <w:rFonts w:ascii="Candara" w:hAnsi="Candara"/>
          <w:color w:val="000000"/>
          <w:spacing w:val="-3"/>
          <w:sz w:val="19"/>
          <w:szCs w:val="19"/>
        </w:rPr>
        <w:t xml:space="preserve">Zavarovalno tehnična dokumentacija s prilogami po posameznih zavarovanjih z naslednjo strukturo, in sicer:      </w:t>
      </w:r>
    </w:p>
    <w:p w14:paraId="4C489F98" w14:textId="77777777" w:rsidR="00EF1029" w:rsidRPr="00B72DF7" w:rsidRDefault="00EF1029" w:rsidP="00EF1029">
      <w:pPr>
        <w:widowControl w:val="0"/>
        <w:tabs>
          <w:tab w:val="left" w:pos="8222"/>
        </w:tabs>
        <w:autoSpaceDE w:val="0"/>
        <w:autoSpaceDN w:val="0"/>
        <w:adjustRightInd w:val="0"/>
        <w:rPr>
          <w:rFonts w:ascii="Candara" w:hAnsi="Candara"/>
          <w:color w:val="000000"/>
          <w:spacing w:val="-4"/>
          <w:sz w:val="8"/>
          <w:szCs w:val="8"/>
        </w:rPr>
      </w:pPr>
    </w:p>
    <w:p w14:paraId="191F71B3" w14:textId="77777777" w:rsidR="00EF1029" w:rsidRPr="00B72DF7" w:rsidRDefault="00EF1029" w:rsidP="00162785">
      <w:pPr>
        <w:pStyle w:val="Odstavekseznama"/>
        <w:widowControl w:val="0"/>
        <w:numPr>
          <w:ilvl w:val="0"/>
          <w:numId w:val="16"/>
        </w:numPr>
        <w:tabs>
          <w:tab w:val="left" w:pos="8222"/>
        </w:tabs>
        <w:autoSpaceDE w:val="0"/>
        <w:autoSpaceDN w:val="0"/>
        <w:adjustRightInd w:val="0"/>
        <w:spacing w:line="240" w:lineRule="auto"/>
        <w:rPr>
          <w:rFonts w:ascii="Candara" w:hAnsi="Candara"/>
          <w:color w:val="000000"/>
          <w:spacing w:val="-4"/>
          <w:sz w:val="19"/>
          <w:szCs w:val="19"/>
        </w:rPr>
      </w:pPr>
      <w:r w:rsidRPr="00B72DF7">
        <w:rPr>
          <w:rFonts w:ascii="Candara" w:hAnsi="Candara"/>
          <w:color w:val="000000"/>
          <w:spacing w:val="-4"/>
          <w:sz w:val="19"/>
          <w:szCs w:val="19"/>
        </w:rPr>
        <w:t>vzorec osnovne police (ki jo pripravi ponudnik);</w:t>
      </w:r>
    </w:p>
    <w:p w14:paraId="66598D95" w14:textId="77777777" w:rsidR="00EF1029" w:rsidRPr="00B72DF7" w:rsidRDefault="00EF1029" w:rsidP="00162785">
      <w:pPr>
        <w:pStyle w:val="Odstavekseznama"/>
        <w:widowControl w:val="0"/>
        <w:numPr>
          <w:ilvl w:val="0"/>
          <w:numId w:val="16"/>
        </w:numPr>
        <w:tabs>
          <w:tab w:val="left" w:pos="8222"/>
        </w:tabs>
        <w:autoSpaceDE w:val="0"/>
        <w:autoSpaceDN w:val="0"/>
        <w:adjustRightInd w:val="0"/>
        <w:spacing w:line="240" w:lineRule="auto"/>
        <w:rPr>
          <w:rFonts w:ascii="Candara" w:hAnsi="Candara"/>
          <w:color w:val="000000"/>
          <w:spacing w:val="-4"/>
          <w:sz w:val="19"/>
          <w:szCs w:val="19"/>
        </w:rPr>
      </w:pPr>
      <w:r w:rsidRPr="00B72DF7">
        <w:rPr>
          <w:rFonts w:ascii="Candara" w:hAnsi="Candara"/>
          <w:color w:val="000000"/>
          <w:spacing w:val="-2"/>
          <w:sz w:val="19"/>
          <w:szCs w:val="19"/>
        </w:rPr>
        <w:t>zavarovalna tehnična specifikacija - povpraševanje/ponudba za posamezno zavarovanje;</w:t>
      </w:r>
    </w:p>
    <w:p w14:paraId="149977C1" w14:textId="77777777" w:rsidR="00EF1029" w:rsidRPr="00B72DF7" w:rsidRDefault="00EF1029" w:rsidP="00162785">
      <w:pPr>
        <w:pStyle w:val="Odstavekseznama"/>
        <w:widowControl w:val="0"/>
        <w:numPr>
          <w:ilvl w:val="0"/>
          <w:numId w:val="16"/>
        </w:numPr>
        <w:tabs>
          <w:tab w:val="left" w:pos="3904"/>
          <w:tab w:val="left" w:pos="8222"/>
        </w:tabs>
        <w:autoSpaceDE w:val="0"/>
        <w:autoSpaceDN w:val="0"/>
        <w:adjustRightInd w:val="0"/>
        <w:spacing w:line="240" w:lineRule="auto"/>
        <w:rPr>
          <w:rFonts w:ascii="Candara" w:hAnsi="Candara"/>
          <w:color w:val="000000"/>
          <w:spacing w:val="-3"/>
          <w:sz w:val="19"/>
          <w:szCs w:val="19"/>
        </w:rPr>
      </w:pPr>
      <w:r w:rsidRPr="00B72DF7">
        <w:rPr>
          <w:rFonts w:ascii="Candara" w:hAnsi="Candara"/>
          <w:color w:val="000000"/>
          <w:spacing w:val="-3"/>
          <w:sz w:val="19"/>
          <w:szCs w:val="19"/>
        </w:rPr>
        <w:t>zavarovalno tehnična dokumentacija zavarovalca,</w:t>
      </w:r>
    </w:p>
    <w:p w14:paraId="5E93ECCC" w14:textId="77777777" w:rsidR="00EF1029" w:rsidRPr="00B72DF7" w:rsidRDefault="00EF1029" w:rsidP="00162785">
      <w:pPr>
        <w:pStyle w:val="Odstavekseznama"/>
        <w:widowControl w:val="0"/>
        <w:numPr>
          <w:ilvl w:val="0"/>
          <w:numId w:val="16"/>
        </w:numPr>
        <w:tabs>
          <w:tab w:val="left" w:pos="3904"/>
          <w:tab w:val="left" w:pos="8222"/>
        </w:tabs>
        <w:autoSpaceDE w:val="0"/>
        <w:autoSpaceDN w:val="0"/>
        <w:adjustRightInd w:val="0"/>
        <w:spacing w:line="240" w:lineRule="auto"/>
        <w:rPr>
          <w:rFonts w:ascii="Candara" w:hAnsi="Candara"/>
          <w:color w:val="000000"/>
          <w:spacing w:val="-2"/>
          <w:sz w:val="19"/>
          <w:szCs w:val="19"/>
        </w:rPr>
      </w:pPr>
      <w:r w:rsidRPr="00B72DF7">
        <w:rPr>
          <w:rFonts w:ascii="Candara" w:hAnsi="Candara"/>
          <w:color w:val="000000"/>
          <w:spacing w:val="-2"/>
          <w:sz w:val="19"/>
          <w:szCs w:val="19"/>
        </w:rPr>
        <w:t xml:space="preserve">splošni pogoji, dopolnilni pogoji, posebni pogoji in klavzule (ki jih priloži </w:t>
      </w:r>
      <w:r w:rsidRPr="00B72DF7">
        <w:rPr>
          <w:rFonts w:ascii="Candara" w:hAnsi="Candara"/>
          <w:color w:val="000000"/>
          <w:spacing w:val="-5"/>
          <w:sz w:val="19"/>
          <w:szCs w:val="19"/>
        </w:rPr>
        <w:t xml:space="preserve">ponudnik); </w:t>
      </w:r>
    </w:p>
    <w:p w14:paraId="6BF02519" w14:textId="77777777" w:rsidR="00EF1029" w:rsidRPr="00B72DF7" w:rsidRDefault="00EF1029" w:rsidP="00162785">
      <w:pPr>
        <w:pStyle w:val="Odstavekseznama"/>
        <w:widowControl w:val="0"/>
        <w:numPr>
          <w:ilvl w:val="0"/>
          <w:numId w:val="16"/>
        </w:numPr>
        <w:tabs>
          <w:tab w:val="left" w:pos="3904"/>
          <w:tab w:val="left" w:pos="8222"/>
        </w:tabs>
        <w:autoSpaceDE w:val="0"/>
        <w:autoSpaceDN w:val="0"/>
        <w:adjustRightInd w:val="0"/>
        <w:spacing w:line="240" w:lineRule="auto"/>
        <w:rPr>
          <w:rFonts w:ascii="Candara" w:hAnsi="Candara"/>
          <w:color w:val="000000"/>
          <w:spacing w:val="-5"/>
          <w:sz w:val="19"/>
          <w:szCs w:val="19"/>
        </w:rPr>
      </w:pPr>
      <w:r w:rsidRPr="00B72DF7">
        <w:rPr>
          <w:rFonts w:ascii="Candara" w:hAnsi="Candara"/>
          <w:color w:val="000000"/>
          <w:spacing w:val="-5"/>
          <w:sz w:val="19"/>
          <w:szCs w:val="19"/>
        </w:rPr>
        <w:t>obrazci prijav škod (ki jih priloži ponudnik).</w:t>
      </w:r>
    </w:p>
    <w:p w14:paraId="76CC2BDC" w14:textId="1AEF414B" w:rsidR="00EF1029" w:rsidRPr="00B72DF7" w:rsidRDefault="00EF1029" w:rsidP="00EF1029">
      <w:pPr>
        <w:widowControl w:val="0"/>
        <w:tabs>
          <w:tab w:val="left" w:pos="3904"/>
          <w:tab w:val="left" w:pos="8222"/>
        </w:tabs>
        <w:autoSpaceDE w:val="0"/>
        <w:autoSpaceDN w:val="0"/>
        <w:adjustRightInd w:val="0"/>
        <w:ind w:left="-360" w:firstLine="45"/>
        <w:rPr>
          <w:rFonts w:ascii="Candara" w:hAnsi="Candara"/>
          <w:color w:val="000000"/>
          <w:spacing w:val="-5"/>
          <w:sz w:val="10"/>
          <w:szCs w:val="10"/>
        </w:rPr>
      </w:pPr>
    </w:p>
    <w:p w14:paraId="6508F3B7" w14:textId="1DB03C21" w:rsidR="00EF1029" w:rsidRPr="00B72DF7" w:rsidRDefault="00EF1029" w:rsidP="00162785">
      <w:pPr>
        <w:pStyle w:val="Odstavekseznama"/>
        <w:widowControl w:val="0"/>
        <w:numPr>
          <w:ilvl w:val="0"/>
          <w:numId w:val="15"/>
        </w:numPr>
        <w:tabs>
          <w:tab w:val="left" w:pos="8222"/>
        </w:tabs>
        <w:autoSpaceDE w:val="0"/>
        <w:autoSpaceDN w:val="0"/>
        <w:adjustRightInd w:val="0"/>
        <w:ind w:left="360"/>
        <w:rPr>
          <w:rFonts w:ascii="Candara" w:hAnsi="Candara"/>
          <w:color w:val="000000"/>
          <w:spacing w:val="-4"/>
          <w:sz w:val="19"/>
          <w:szCs w:val="19"/>
        </w:rPr>
      </w:pPr>
      <w:r w:rsidRPr="00B72DF7">
        <w:rPr>
          <w:rFonts w:ascii="Candara" w:hAnsi="Candara"/>
          <w:color w:val="000000"/>
          <w:spacing w:val="-4"/>
          <w:sz w:val="19"/>
          <w:szCs w:val="19"/>
        </w:rPr>
        <w:t>Prilogo pod točko ena hrani zavarovalec in je dostopna zavarovalnici na njeno zahtevo</w:t>
      </w:r>
    </w:p>
    <w:p w14:paraId="237A98EF" w14:textId="77777777" w:rsidR="00EF1029" w:rsidRPr="00B72DF7" w:rsidRDefault="00EF1029" w:rsidP="00162785">
      <w:pPr>
        <w:pStyle w:val="Odstavekseznama"/>
        <w:widowControl w:val="0"/>
        <w:numPr>
          <w:ilvl w:val="0"/>
          <w:numId w:val="15"/>
        </w:numPr>
        <w:tabs>
          <w:tab w:val="left" w:pos="8222"/>
        </w:tabs>
        <w:autoSpaceDE w:val="0"/>
        <w:autoSpaceDN w:val="0"/>
        <w:adjustRightInd w:val="0"/>
        <w:spacing w:after="120" w:line="240" w:lineRule="auto"/>
        <w:ind w:left="360"/>
        <w:rPr>
          <w:rFonts w:ascii="Candara" w:hAnsi="Candara"/>
          <w:color w:val="000000"/>
          <w:spacing w:val="-3"/>
          <w:sz w:val="19"/>
          <w:szCs w:val="19"/>
        </w:rPr>
      </w:pPr>
      <w:r w:rsidRPr="00B72DF7">
        <w:rPr>
          <w:rFonts w:ascii="Candara" w:hAnsi="Candara"/>
          <w:color w:val="000000"/>
          <w:spacing w:val="-3"/>
          <w:sz w:val="19"/>
          <w:szCs w:val="19"/>
        </w:rPr>
        <w:lastRenderedPageBreak/>
        <w:t xml:space="preserve">Ponudba in predračun </w:t>
      </w:r>
    </w:p>
    <w:p w14:paraId="3149E06B" w14:textId="77777777" w:rsidR="00EF1029" w:rsidRPr="00B72DF7" w:rsidRDefault="00EF1029" w:rsidP="00162785">
      <w:pPr>
        <w:pStyle w:val="Odstavekseznama"/>
        <w:widowControl w:val="0"/>
        <w:numPr>
          <w:ilvl w:val="0"/>
          <w:numId w:val="15"/>
        </w:numPr>
        <w:tabs>
          <w:tab w:val="left" w:pos="2858"/>
          <w:tab w:val="left" w:pos="8222"/>
        </w:tabs>
        <w:autoSpaceDE w:val="0"/>
        <w:autoSpaceDN w:val="0"/>
        <w:adjustRightInd w:val="0"/>
        <w:spacing w:after="120" w:line="240" w:lineRule="auto"/>
        <w:ind w:left="360"/>
        <w:rPr>
          <w:rFonts w:ascii="Candara" w:hAnsi="Candara"/>
          <w:color w:val="000000"/>
          <w:spacing w:val="-4"/>
          <w:sz w:val="19"/>
          <w:szCs w:val="19"/>
        </w:rPr>
      </w:pPr>
      <w:r w:rsidRPr="00B72DF7">
        <w:rPr>
          <w:rFonts w:ascii="Candara" w:hAnsi="Candara"/>
          <w:color w:val="000000"/>
          <w:spacing w:val="-3"/>
          <w:sz w:val="19"/>
          <w:szCs w:val="19"/>
        </w:rPr>
        <w:t xml:space="preserve">Zavarovalne police po posameznih zavarovalnih vrstah (original prejme zavarovalec, </w:t>
      </w:r>
      <w:r w:rsidRPr="00B72DF7">
        <w:rPr>
          <w:rFonts w:ascii="Candara" w:hAnsi="Candara"/>
          <w:color w:val="000000"/>
          <w:spacing w:val="-3"/>
          <w:sz w:val="19"/>
          <w:szCs w:val="19"/>
        </w:rPr>
        <w:br/>
      </w:r>
      <w:r w:rsidRPr="00B72DF7">
        <w:rPr>
          <w:rFonts w:ascii="Candara" w:hAnsi="Candara"/>
          <w:color w:val="000000"/>
          <w:spacing w:val="-4"/>
          <w:sz w:val="19"/>
          <w:szCs w:val="19"/>
        </w:rPr>
        <w:t xml:space="preserve">kopijo prejeme Zavarovalnica) </w:t>
      </w:r>
    </w:p>
    <w:p w14:paraId="6A7DB69A" w14:textId="49D50FB6" w:rsidR="00EF1029" w:rsidRPr="00B72DF7" w:rsidRDefault="00EF1029" w:rsidP="00162785">
      <w:pPr>
        <w:pStyle w:val="Odstavekseznama"/>
        <w:widowControl w:val="0"/>
        <w:numPr>
          <w:ilvl w:val="0"/>
          <w:numId w:val="15"/>
        </w:numPr>
        <w:tabs>
          <w:tab w:val="left" w:pos="8222"/>
          <w:tab w:val="left" w:pos="9391"/>
        </w:tabs>
        <w:autoSpaceDE w:val="0"/>
        <w:autoSpaceDN w:val="0"/>
        <w:adjustRightInd w:val="0"/>
        <w:spacing w:after="120" w:line="240" w:lineRule="auto"/>
        <w:ind w:left="360"/>
        <w:rPr>
          <w:rFonts w:ascii="Candara" w:hAnsi="Candara"/>
          <w:color w:val="000000"/>
          <w:sz w:val="19"/>
          <w:szCs w:val="19"/>
        </w:rPr>
      </w:pPr>
      <w:r w:rsidRPr="00B72DF7">
        <w:rPr>
          <w:rFonts w:ascii="Candara" w:hAnsi="Candara"/>
          <w:color w:val="000000"/>
          <w:sz w:val="19"/>
          <w:szCs w:val="19"/>
        </w:rPr>
        <w:t>Bančna garancija za dobro izvedbo pogodbenih obveznosti (original prejme zavarovalec, kopijo prejeme Zavarovalnica)</w:t>
      </w:r>
    </w:p>
    <w:p w14:paraId="38980668" w14:textId="1EC97A07" w:rsidR="00B72DF7" w:rsidRDefault="00B72DF7" w:rsidP="00831704">
      <w:pPr>
        <w:spacing w:line="276" w:lineRule="auto"/>
        <w:rPr>
          <w:rFonts w:ascii="Candara" w:hAnsi="Candara" w:cs="Arial"/>
          <w:sz w:val="19"/>
          <w:szCs w:val="19"/>
        </w:rPr>
      </w:pPr>
    </w:p>
    <w:p w14:paraId="325B2607" w14:textId="6DCE98F5" w:rsidR="00304B29" w:rsidRDefault="00304B29" w:rsidP="00831704">
      <w:pPr>
        <w:spacing w:line="276" w:lineRule="auto"/>
        <w:rPr>
          <w:rFonts w:ascii="Candara" w:hAnsi="Candara" w:cs="Arial"/>
          <w:sz w:val="19"/>
          <w:szCs w:val="19"/>
        </w:rPr>
      </w:pPr>
    </w:p>
    <w:p w14:paraId="29CED49C" w14:textId="7EBF23D5" w:rsidR="00304B29" w:rsidRDefault="00304B29" w:rsidP="00831704">
      <w:pPr>
        <w:spacing w:line="276" w:lineRule="auto"/>
        <w:rPr>
          <w:rFonts w:ascii="Candara" w:hAnsi="Candara" w:cs="Arial"/>
          <w:sz w:val="19"/>
          <w:szCs w:val="19"/>
        </w:rPr>
      </w:pPr>
    </w:p>
    <w:p w14:paraId="05CEA74E" w14:textId="63F517CD" w:rsidR="00304B29" w:rsidRDefault="00304B29" w:rsidP="00831704">
      <w:pPr>
        <w:spacing w:line="276" w:lineRule="auto"/>
        <w:rPr>
          <w:rFonts w:ascii="Candara" w:hAnsi="Candara" w:cs="Arial"/>
          <w:sz w:val="19"/>
          <w:szCs w:val="19"/>
        </w:rPr>
      </w:pPr>
    </w:p>
    <w:p w14:paraId="4C9F03B7" w14:textId="0B5E6112" w:rsidR="00304B29" w:rsidRDefault="00304B29" w:rsidP="00831704">
      <w:pPr>
        <w:spacing w:line="276" w:lineRule="auto"/>
        <w:rPr>
          <w:rFonts w:ascii="Candara" w:hAnsi="Candara" w:cs="Arial"/>
          <w:sz w:val="19"/>
          <w:szCs w:val="19"/>
        </w:rPr>
      </w:pPr>
    </w:p>
    <w:p w14:paraId="3EBE9DFF" w14:textId="31C00ACA" w:rsidR="00304B29" w:rsidRDefault="00304B29" w:rsidP="00831704">
      <w:pPr>
        <w:spacing w:line="276" w:lineRule="auto"/>
        <w:rPr>
          <w:rFonts w:ascii="Candara" w:hAnsi="Candara" w:cs="Arial"/>
          <w:sz w:val="19"/>
          <w:szCs w:val="19"/>
        </w:rPr>
      </w:pPr>
    </w:p>
    <w:p w14:paraId="2F6AC857" w14:textId="2E948D18" w:rsidR="00304B29" w:rsidRDefault="00304B29" w:rsidP="00831704">
      <w:pPr>
        <w:spacing w:line="276" w:lineRule="auto"/>
        <w:rPr>
          <w:rFonts w:ascii="Candara" w:hAnsi="Candara" w:cs="Arial"/>
          <w:sz w:val="19"/>
          <w:szCs w:val="19"/>
        </w:rPr>
      </w:pPr>
    </w:p>
    <w:p w14:paraId="13F5A33E" w14:textId="51844CFA" w:rsidR="00304B29" w:rsidRDefault="00304B29" w:rsidP="00831704">
      <w:pPr>
        <w:spacing w:line="276" w:lineRule="auto"/>
        <w:rPr>
          <w:rFonts w:ascii="Candara" w:hAnsi="Candara" w:cs="Arial"/>
          <w:sz w:val="19"/>
          <w:szCs w:val="19"/>
        </w:rPr>
      </w:pPr>
    </w:p>
    <w:p w14:paraId="5B89E949" w14:textId="54C786E3" w:rsidR="00304B29" w:rsidRDefault="00304B29" w:rsidP="00831704">
      <w:pPr>
        <w:spacing w:line="276" w:lineRule="auto"/>
        <w:rPr>
          <w:rFonts w:ascii="Candara" w:hAnsi="Candara" w:cs="Arial"/>
          <w:sz w:val="19"/>
          <w:szCs w:val="19"/>
        </w:rPr>
      </w:pPr>
    </w:p>
    <w:p w14:paraId="058E857D" w14:textId="47A3C9C7" w:rsidR="00304B29" w:rsidRDefault="00304B29" w:rsidP="00831704">
      <w:pPr>
        <w:spacing w:line="276" w:lineRule="auto"/>
        <w:rPr>
          <w:rFonts w:ascii="Candara" w:hAnsi="Candara" w:cs="Arial"/>
          <w:sz w:val="19"/>
          <w:szCs w:val="19"/>
        </w:rPr>
      </w:pPr>
    </w:p>
    <w:p w14:paraId="7180A810" w14:textId="6FBC66AB" w:rsidR="00304B29" w:rsidRDefault="00304B29" w:rsidP="00831704">
      <w:pPr>
        <w:spacing w:line="276" w:lineRule="auto"/>
        <w:rPr>
          <w:rFonts w:ascii="Candara" w:hAnsi="Candara" w:cs="Arial"/>
          <w:sz w:val="19"/>
          <w:szCs w:val="19"/>
        </w:rPr>
      </w:pPr>
    </w:p>
    <w:p w14:paraId="29BBADE0" w14:textId="200A38AD" w:rsidR="00304B29" w:rsidRDefault="00304B29" w:rsidP="00831704">
      <w:pPr>
        <w:spacing w:line="276" w:lineRule="auto"/>
        <w:rPr>
          <w:rFonts w:ascii="Candara" w:hAnsi="Candara" w:cs="Arial"/>
          <w:sz w:val="19"/>
          <w:szCs w:val="19"/>
        </w:rPr>
      </w:pPr>
    </w:p>
    <w:p w14:paraId="432D1792" w14:textId="33EE03E5" w:rsidR="00304B29" w:rsidRDefault="00304B29" w:rsidP="00831704">
      <w:pPr>
        <w:spacing w:line="276" w:lineRule="auto"/>
        <w:rPr>
          <w:rFonts w:ascii="Candara" w:hAnsi="Candara" w:cs="Arial"/>
          <w:sz w:val="19"/>
          <w:szCs w:val="19"/>
        </w:rPr>
      </w:pPr>
    </w:p>
    <w:p w14:paraId="4D184973" w14:textId="37C691C7" w:rsidR="00304B29" w:rsidRDefault="00304B29" w:rsidP="00831704">
      <w:pPr>
        <w:spacing w:line="276" w:lineRule="auto"/>
        <w:rPr>
          <w:rFonts w:ascii="Candara" w:hAnsi="Candara" w:cs="Arial"/>
          <w:sz w:val="19"/>
          <w:szCs w:val="19"/>
        </w:rPr>
      </w:pPr>
    </w:p>
    <w:p w14:paraId="57D34054" w14:textId="5E57C9D4" w:rsidR="00304B29" w:rsidRDefault="00304B29" w:rsidP="00831704">
      <w:pPr>
        <w:spacing w:line="276" w:lineRule="auto"/>
        <w:rPr>
          <w:rFonts w:ascii="Candara" w:hAnsi="Candara" w:cs="Arial"/>
          <w:sz w:val="19"/>
          <w:szCs w:val="19"/>
        </w:rPr>
      </w:pPr>
    </w:p>
    <w:p w14:paraId="68E6B8C2" w14:textId="764AD625" w:rsidR="00304B29" w:rsidRDefault="00304B29" w:rsidP="00831704">
      <w:pPr>
        <w:spacing w:line="276" w:lineRule="auto"/>
        <w:rPr>
          <w:rFonts w:ascii="Candara" w:hAnsi="Candara" w:cs="Arial"/>
          <w:sz w:val="19"/>
          <w:szCs w:val="19"/>
        </w:rPr>
      </w:pPr>
    </w:p>
    <w:p w14:paraId="30064A52" w14:textId="7C5DEF72" w:rsidR="00304B29" w:rsidRDefault="00304B29" w:rsidP="00831704">
      <w:pPr>
        <w:spacing w:line="276" w:lineRule="auto"/>
        <w:rPr>
          <w:rFonts w:ascii="Candara" w:hAnsi="Candara" w:cs="Arial"/>
          <w:sz w:val="19"/>
          <w:szCs w:val="19"/>
        </w:rPr>
      </w:pPr>
    </w:p>
    <w:p w14:paraId="3AB7E971" w14:textId="3C8365CC" w:rsidR="00304B29" w:rsidRDefault="00304B29" w:rsidP="00831704">
      <w:pPr>
        <w:spacing w:line="276" w:lineRule="auto"/>
        <w:rPr>
          <w:rFonts w:ascii="Candara" w:hAnsi="Candara" w:cs="Arial"/>
          <w:sz w:val="19"/>
          <w:szCs w:val="19"/>
        </w:rPr>
      </w:pPr>
    </w:p>
    <w:p w14:paraId="17E52378" w14:textId="4C8E7CB3" w:rsidR="00304B29" w:rsidRDefault="00304B29" w:rsidP="00831704">
      <w:pPr>
        <w:spacing w:line="276" w:lineRule="auto"/>
        <w:rPr>
          <w:rFonts w:ascii="Candara" w:hAnsi="Candara" w:cs="Arial"/>
          <w:sz w:val="19"/>
          <w:szCs w:val="19"/>
        </w:rPr>
      </w:pPr>
    </w:p>
    <w:p w14:paraId="1152AB28" w14:textId="2B7CE5FD" w:rsidR="00304B29" w:rsidRDefault="00304B29" w:rsidP="00831704">
      <w:pPr>
        <w:spacing w:line="276" w:lineRule="auto"/>
        <w:rPr>
          <w:rFonts w:ascii="Candara" w:hAnsi="Candara" w:cs="Arial"/>
          <w:sz w:val="19"/>
          <w:szCs w:val="19"/>
        </w:rPr>
      </w:pPr>
    </w:p>
    <w:p w14:paraId="718FE72F" w14:textId="38A4F2D5" w:rsidR="00304B29" w:rsidRDefault="00304B29" w:rsidP="00831704">
      <w:pPr>
        <w:spacing w:line="276" w:lineRule="auto"/>
        <w:rPr>
          <w:rFonts w:ascii="Candara" w:hAnsi="Candara" w:cs="Arial"/>
          <w:sz w:val="19"/>
          <w:szCs w:val="19"/>
        </w:rPr>
      </w:pPr>
    </w:p>
    <w:p w14:paraId="2B04997E" w14:textId="6A812E85" w:rsidR="00304B29" w:rsidRDefault="00304B29" w:rsidP="00831704">
      <w:pPr>
        <w:spacing w:line="276" w:lineRule="auto"/>
        <w:rPr>
          <w:rFonts w:ascii="Candara" w:hAnsi="Candara" w:cs="Arial"/>
          <w:sz w:val="19"/>
          <w:szCs w:val="19"/>
        </w:rPr>
      </w:pPr>
    </w:p>
    <w:p w14:paraId="78E2838C" w14:textId="24DD8CE5" w:rsidR="00304B29" w:rsidRDefault="00304B29" w:rsidP="00831704">
      <w:pPr>
        <w:spacing w:line="276" w:lineRule="auto"/>
        <w:rPr>
          <w:rFonts w:ascii="Candara" w:hAnsi="Candara" w:cs="Arial"/>
          <w:sz w:val="19"/>
          <w:szCs w:val="19"/>
        </w:rPr>
      </w:pPr>
    </w:p>
    <w:p w14:paraId="6272EA8E" w14:textId="6D9D40B8" w:rsidR="00304B29" w:rsidRDefault="00304B29" w:rsidP="00831704">
      <w:pPr>
        <w:spacing w:line="276" w:lineRule="auto"/>
        <w:rPr>
          <w:rFonts w:ascii="Candara" w:hAnsi="Candara" w:cs="Arial"/>
          <w:sz w:val="19"/>
          <w:szCs w:val="19"/>
        </w:rPr>
      </w:pPr>
    </w:p>
    <w:p w14:paraId="44C8CBB4" w14:textId="663B91C7" w:rsidR="00304B29" w:rsidRDefault="00304B29" w:rsidP="00831704">
      <w:pPr>
        <w:spacing w:line="276" w:lineRule="auto"/>
        <w:rPr>
          <w:rFonts w:ascii="Candara" w:hAnsi="Candara" w:cs="Arial"/>
          <w:sz w:val="19"/>
          <w:szCs w:val="19"/>
        </w:rPr>
      </w:pPr>
    </w:p>
    <w:p w14:paraId="165473E2" w14:textId="40EE70DB" w:rsidR="00304B29" w:rsidRDefault="00304B29" w:rsidP="00831704">
      <w:pPr>
        <w:spacing w:line="276" w:lineRule="auto"/>
        <w:rPr>
          <w:rFonts w:ascii="Candara" w:hAnsi="Candara" w:cs="Arial"/>
          <w:sz w:val="19"/>
          <w:szCs w:val="19"/>
        </w:rPr>
      </w:pPr>
    </w:p>
    <w:p w14:paraId="166C4D8A" w14:textId="53E761A7" w:rsidR="00304B29" w:rsidRDefault="00304B29" w:rsidP="00831704">
      <w:pPr>
        <w:spacing w:line="276" w:lineRule="auto"/>
        <w:rPr>
          <w:rFonts w:ascii="Candara" w:hAnsi="Candara" w:cs="Arial"/>
          <w:sz w:val="19"/>
          <w:szCs w:val="19"/>
        </w:rPr>
      </w:pPr>
    </w:p>
    <w:p w14:paraId="6E9A182F" w14:textId="289EBF15" w:rsidR="00304B29" w:rsidRDefault="00304B29" w:rsidP="00831704">
      <w:pPr>
        <w:spacing w:line="276" w:lineRule="auto"/>
        <w:rPr>
          <w:rFonts w:ascii="Candara" w:hAnsi="Candara" w:cs="Arial"/>
          <w:sz w:val="19"/>
          <w:szCs w:val="19"/>
        </w:rPr>
      </w:pPr>
    </w:p>
    <w:p w14:paraId="6D1553C8" w14:textId="663C009D" w:rsidR="00304B29" w:rsidRDefault="00304B29" w:rsidP="00831704">
      <w:pPr>
        <w:spacing w:line="276" w:lineRule="auto"/>
        <w:rPr>
          <w:rFonts w:ascii="Candara" w:hAnsi="Candara" w:cs="Arial"/>
          <w:sz w:val="19"/>
          <w:szCs w:val="19"/>
        </w:rPr>
      </w:pPr>
    </w:p>
    <w:p w14:paraId="26F062AD" w14:textId="6F063FF1" w:rsidR="00304B29" w:rsidRDefault="00304B29" w:rsidP="00831704">
      <w:pPr>
        <w:spacing w:line="276" w:lineRule="auto"/>
        <w:rPr>
          <w:rFonts w:ascii="Candara" w:hAnsi="Candara" w:cs="Arial"/>
          <w:sz w:val="19"/>
          <w:szCs w:val="19"/>
        </w:rPr>
      </w:pPr>
    </w:p>
    <w:p w14:paraId="5DCFEA20" w14:textId="0C55A4EC" w:rsidR="00304B29" w:rsidRDefault="00304B29" w:rsidP="00831704">
      <w:pPr>
        <w:spacing w:line="276" w:lineRule="auto"/>
        <w:rPr>
          <w:rFonts w:ascii="Candara" w:hAnsi="Candara" w:cs="Arial"/>
          <w:sz w:val="19"/>
          <w:szCs w:val="19"/>
        </w:rPr>
      </w:pPr>
    </w:p>
    <w:p w14:paraId="4CA4964D" w14:textId="74664419" w:rsidR="00304B29" w:rsidRDefault="00304B29" w:rsidP="00831704">
      <w:pPr>
        <w:spacing w:line="276" w:lineRule="auto"/>
        <w:rPr>
          <w:rFonts w:ascii="Candara" w:hAnsi="Candara" w:cs="Arial"/>
          <w:sz w:val="19"/>
          <w:szCs w:val="19"/>
        </w:rPr>
      </w:pPr>
    </w:p>
    <w:p w14:paraId="124F5CE0" w14:textId="09AAB400" w:rsidR="00C469C8" w:rsidRDefault="00C469C8" w:rsidP="00831704">
      <w:pPr>
        <w:spacing w:line="276" w:lineRule="auto"/>
        <w:rPr>
          <w:rFonts w:ascii="Candara" w:hAnsi="Candara" w:cs="Arial"/>
          <w:sz w:val="19"/>
          <w:szCs w:val="19"/>
        </w:rPr>
      </w:pPr>
    </w:p>
    <w:p w14:paraId="74C8276F" w14:textId="3D9DB972" w:rsidR="00C469C8" w:rsidRDefault="00C469C8" w:rsidP="00831704">
      <w:pPr>
        <w:spacing w:line="276" w:lineRule="auto"/>
        <w:rPr>
          <w:rFonts w:ascii="Candara" w:hAnsi="Candara" w:cs="Arial"/>
          <w:sz w:val="19"/>
          <w:szCs w:val="19"/>
        </w:rPr>
      </w:pPr>
    </w:p>
    <w:p w14:paraId="66E02872" w14:textId="407C9C0B" w:rsidR="00C469C8" w:rsidRDefault="00C469C8" w:rsidP="00831704">
      <w:pPr>
        <w:spacing w:line="276" w:lineRule="auto"/>
        <w:rPr>
          <w:rFonts w:ascii="Candara" w:hAnsi="Candara" w:cs="Arial"/>
          <w:sz w:val="19"/>
          <w:szCs w:val="19"/>
        </w:rPr>
      </w:pPr>
    </w:p>
    <w:p w14:paraId="077B2ACA" w14:textId="1B25443A" w:rsidR="00C469C8" w:rsidRDefault="00C469C8" w:rsidP="00831704">
      <w:pPr>
        <w:spacing w:line="276" w:lineRule="auto"/>
        <w:rPr>
          <w:rFonts w:ascii="Candara" w:hAnsi="Candara" w:cs="Arial"/>
          <w:sz w:val="19"/>
          <w:szCs w:val="19"/>
        </w:rPr>
      </w:pPr>
    </w:p>
    <w:p w14:paraId="7FB72B6D" w14:textId="3109E3F1" w:rsidR="00C469C8" w:rsidRDefault="00C469C8" w:rsidP="00831704">
      <w:pPr>
        <w:spacing w:line="276" w:lineRule="auto"/>
        <w:rPr>
          <w:rFonts w:ascii="Candara" w:hAnsi="Candara" w:cs="Arial"/>
          <w:sz w:val="19"/>
          <w:szCs w:val="19"/>
        </w:rPr>
      </w:pPr>
    </w:p>
    <w:p w14:paraId="637A6B64" w14:textId="702FA5BF" w:rsidR="00C469C8" w:rsidRDefault="00C469C8" w:rsidP="00831704">
      <w:pPr>
        <w:spacing w:line="276" w:lineRule="auto"/>
        <w:rPr>
          <w:rFonts w:ascii="Candara" w:hAnsi="Candara" w:cs="Arial"/>
          <w:sz w:val="19"/>
          <w:szCs w:val="19"/>
        </w:rPr>
      </w:pPr>
    </w:p>
    <w:p w14:paraId="6EF67277" w14:textId="7F923696" w:rsidR="00AF081D" w:rsidRDefault="00AF081D" w:rsidP="00831704">
      <w:pPr>
        <w:spacing w:line="276" w:lineRule="auto"/>
        <w:rPr>
          <w:rFonts w:ascii="Candara" w:hAnsi="Candara" w:cs="Arial"/>
          <w:sz w:val="19"/>
          <w:szCs w:val="19"/>
        </w:rPr>
      </w:pPr>
    </w:p>
    <w:p w14:paraId="27452655" w14:textId="22DC5EE0" w:rsidR="00AF081D" w:rsidRDefault="00AF081D" w:rsidP="00831704">
      <w:pPr>
        <w:spacing w:line="276" w:lineRule="auto"/>
        <w:rPr>
          <w:rFonts w:ascii="Candara" w:hAnsi="Candara" w:cs="Arial"/>
          <w:sz w:val="19"/>
          <w:szCs w:val="19"/>
        </w:rPr>
      </w:pPr>
    </w:p>
    <w:p w14:paraId="7B30829A" w14:textId="0F0F35E0" w:rsidR="00AF081D" w:rsidRDefault="00AF081D" w:rsidP="00831704">
      <w:pPr>
        <w:spacing w:line="276" w:lineRule="auto"/>
        <w:rPr>
          <w:rFonts w:ascii="Candara" w:hAnsi="Candara" w:cs="Arial"/>
          <w:sz w:val="19"/>
          <w:szCs w:val="19"/>
        </w:rPr>
      </w:pPr>
    </w:p>
    <w:p w14:paraId="55928374" w14:textId="70C9D201" w:rsidR="00AF081D" w:rsidRDefault="00AF081D" w:rsidP="00831704">
      <w:pPr>
        <w:spacing w:line="276" w:lineRule="auto"/>
        <w:rPr>
          <w:rFonts w:ascii="Candara" w:hAnsi="Candara" w:cs="Arial"/>
          <w:sz w:val="19"/>
          <w:szCs w:val="19"/>
        </w:rPr>
      </w:pPr>
    </w:p>
    <w:p w14:paraId="098A5A8A" w14:textId="77777777" w:rsidR="00AF081D" w:rsidRDefault="00AF081D" w:rsidP="00831704">
      <w:pPr>
        <w:spacing w:line="276" w:lineRule="auto"/>
        <w:rPr>
          <w:rFonts w:ascii="Candara" w:hAnsi="Candara" w:cs="Arial"/>
          <w:sz w:val="19"/>
          <w:szCs w:val="19"/>
        </w:rPr>
      </w:pPr>
    </w:p>
    <w:p w14:paraId="29A0D208" w14:textId="19A64D4F" w:rsidR="00304B29" w:rsidRDefault="00304B29" w:rsidP="00831704">
      <w:pPr>
        <w:spacing w:line="276" w:lineRule="auto"/>
        <w:rPr>
          <w:rFonts w:ascii="Candara" w:hAnsi="Candara" w:cs="Arial"/>
          <w:sz w:val="19"/>
          <w:szCs w:val="19"/>
        </w:rPr>
      </w:pPr>
    </w:p>
    <w:p w14:paraId="1BF07F5B" w14:textId="74528D9D" w:rsidR="00304B29" w:rsidRDefault="00304B29" w:rsidP="00831704">
      <w:pPr>
        <w:spacing w:line="276" w:lineRule="auto"/>
        <w:rPr>
          <w:rFonts w:ascii="Candara" w:hAnsi="Candara" w:cs="Arial"/>
          <w:sz w:val="19"/>
          <w:szCs w:val="19"/>
        </w:rPr>
      </w:pPr>
    </w:p>
    <w:p w14:paraId="5A21A78B" w14:textId="77777777" w:rsidR="00831704" w:rsidRPr="00F27121" w:rsidRDefault="00831704" w:rsidP="00831704">
      <w:pPr>
        <w:spacing w:line="276" w:lineRule="auto"/>
        <w:rPr>
          <w:rFonts w:ascii="Candara" w:hAnsi="Candara" w:cs="Arial"/>
          <w:sz w:val="19"/>
          <w:szCs w:val="19"/>
        </w:rPr>
      </w:pPr>
      <w:r w:rsidRPr="00F27121">
        <w:rPr>
          <w:rFonts w:ascii="Candara" w:hAnsi="Candara" w:cs="Arial"/>
          <w:sz w:val="19"/>
          <w:szCs w:val="19"/>
        </w:rPr>
        <w:t>_______________________</w:t>
      </w:r>
    </w:p>
    <w:p w14:paraId="2AFFB647" w14:textId="0205FB36" w:rsidR="00304B29" w:rsidRDefault="00831704" w:rsidP="00831704">
      <w:pPr>
        <w:spacing w:line="276" w:lineRule="auto"/>
        <w:rPr>
          <w:rFonts w:ascii="Candara" w:hAnsi="Candara" w:cs="Arial"/>
          <w:i/>
          <w:sz w:val="17"/>
          <w:szCs w:val="17"/>
        </w:rPr>
        <w:sectPr w:rsidR="00304B29" w:rsidSect="00C469C8">
          <w:headerReference w:type="default" r:id="rId14"/>
          <w:footerReference w:type="default" r:id="rId15"/>
          <w:pgSz w:w="11907" w:h="16840" w:code="9"/>
          <w:pgMar w:top="1276" w:right="1418" w:bottom="993" w:left="1418" w:header="709" w:footer="851" w:gutter="0"/>
          <w:pgNumType w:start="1"/>
          <w:cols w:space="708"/>
          <w:docGrid w:linePitch="381"/>
        </w:sectPr>
      </w:pPr>
      <w:r w:rsidRPr="002375B2">
        <w:rPr>
          <w:rFonts w:ascii="Candara" w:hAnsi="Candara" w:cs="Arial"/>
          <w:b/>
          <w:i/>
          <w:sz w:val="17"/>
          <w:szCs w:val="17"/>
        </w:rPr>
        <w:t>Navodila</w:t>
      </w:r>
      <w:r>
        <w:rPr>
          <w:rFonts w:ascii="Candara" w:hAnsi="Candara" w:cs="Arial"/>
          <w:i/>
          <w:sz w:val="17"/>
          <w:szCs w:val="17"/>
        </w:rPr>
        <w:t>: Ponudnik predlog pogodbe</w:t>
      </w:r>
      <w:r w:rsidR="00B72DF7">
        <w:rPr>
          <w:rFonts w:ascii="Candara" w:hAnsi="Candara" w:cs="Arial"/>
          <w:i/>
          <w:sz w:val="17"/>
          <w:szCs w:val="17"/>
        </w:rPr>
        <w:t xml:space="preserve"> parafira vsako stran posebej</w:t>
      </w:r>
      <w:r>
        <w:rPr>
          <w:rFonts w:ascii="Candara" w:hAnsi="Candara" w:cs="Arial"/>
          <w:i/>
          <w:sz w:val="17"/>
          <w:szCs w:val="17"/>
        </w:rPr>
        <w:t>.</w:t>
      </w:r>
      <w:r w:rsidR="008E1833">
        <w:rPr>
          <w:rFonts w:ascii="Candara" w:hAnsi="Candara" w:cs="Arial"/>
          <w:i/>
          <w:sz w:val="17"/>
          <w:szCs w:val="17"/>
        </w:rPr>
        <w:t xml:space="preserve"> V končno </w:t>
      </w:r>
      <w:proofErr w:type="spellStart"/>
      <w:r w:rsidR="008E1833">
        <w:rPr>
          <w:rFonts w:ascii="Candara" w:hAnsi="Candara" w:cs="Arial"/>
          <w:i/>
          <w:sz w:val="17"/>
          <w:szCs w:val="17"/>
        </w:rPr>
        <w:t>pogodno</w:t>
      </w:r>
      <w:proofErr w:type="spellEnd"/>
      <w:r w:rsidR="008E1833">
        <w:rPr>
          <w:rFonts w:ascii="Candara" w:hAnsi="Candara" w:cs="Arial"/>
          <w:i/>
          <w:sz w:val="17"/>
          <w:szCs w:val="17"/>
        </w:rPr>
        <w:t xml:space="preserve"> se vnesejo le podatki (premije, pogoji ipd.) o izbranem sklopu zavarovanj.</w:t>
      </w:r>
    </w:p>
    <w:tbl>
      <w:tblPr>
        <w:tblStyle w:val="Tabelamrea"/>
        <w:tblW w:w="0" w:type="auto"/>
        <w:tblLook w:val="04A0" w:firstRow="1" w:lastRow="0" w:firstColumn="1" w:lastColumn="0" w:noHBand="0" w:noVBand="1"/>
      </w:tblPr>
      <w:tblGrid>
        <w:gridCol w:w="1555"/>
        <w:gridCol w:w="7506"/>
      </w:tblGrid>
      <w:tr w:rsidR="00584430" w:rsidRPr="00F27121" w14:paraId="36EDCC31" w14:textId="77777777" w:rsidTr="0014257A">
        <w:trPr>
          <w:trHeight w:val="699"/>
        </w:trPr>
        <w:tc>
          <w:tcPr>
            <w:tcW w:w="1555" w:type="dxa"/>
          </w:tcPr>
          <w:p w14:paraId="66AF2653" w14:textId="77777777" w:rsidR="00584430" w:rsidRPr="00C4251D" w:rsidRDefault="00584430" w:rsidP="0014257A">
            <w:pPr>
              <w:spacing w:line="276" w:lineRule="auto"/>
              <w:jc w:val="left"/>
              <w:rPr>
                <w:rFonts w:ascii="Candara" w:hAnsi="Candara" w:cs="Arial"/>
                <w:b/>
                <w:sz w:val="18"/>
                <w:szCs w:val="18"/>
              </w:rPr>
            </w:pPr>
          </w:p>
          <w:p w14:paraId="685E3EA7" w14:textId="77777777" w:rsidR="00584430" w:rsidRPr="00C4251D" w:rsidRDefault="00584430" w:rsidP="0014257A">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2967A38" w14:textId="77777777" w:rsidR="00584430" w:rsidRDefault="00584430" w:rsidP="0014257A">
            <w:pPr>
              <w:spacing w:line="276" w:lineRule="auto"/>
              <w:jc w:val="left"/>
              <w:rPr>
                <w:rFonts w:ascii="Candara" w:hAnsi="Candara" w:cs="Arial"/>
                <w:sz w:val="19"/>
                <w:szCs w:val="19"/>
              </w:rPr>
            </w:pPr>
          </w:p>
          <w:p w14:paraId="6C1C2A73" w14:textId="77777777" w:rsidR="00853F5E" w:rsidRDefault="00853F5E" w:rsidP="00853F5E">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61DB58E2" w14:textId="559224BE" w:rsidR="00584430" w:rsidRPr="00B62BC2" w:rsidRDefault="00853F5E" w:rsidP="00853F5E">
            <w:pPr>
              <w:spacing w:line="276" w:lineRule="auto"/>
              <w:rPr>
                <w:rFonts w:ascii="Candara" w:hAnsi="Candara" w:cs="Arial"/>
                <w:b/>
                <w:sz w:val="19"/>
                <w:szCs w:val="19"/>
              </w:rPr>
            </w:pPr>
            <w:r>
              <w:rPr>
                <w:rFonts w:ascii="Candara" w:hAnsi="Candara" w:cs="Arial"/>
                <w:sz w:val="19"/>
                <w:szCs w:val="19"/>
              </w:rPr>
              <w:t>za obdobje od 01.01.2021 – 31.12.202</w:t>
            </w:r>
            <w:r w:rsidR="00C02A27">
              <w:rPr>
                <w:rFonts w:ascii="Candara" w:hAnsi="Candara" w:cs="Arial"/>
                <w:sz w:val="19"/>
                <w:szCs w:val="19"/>
              </w:rPr>
              <w:t>2</w:t>
            </w:r>
          </w:p>
        </w:tc>
      </w:tr>
    </w:tbl>
    <w:p w14:paraId="5BBF4878" w14:textId="6960C49D" w:rsidR="00584430" w:rsidRDefault="00584430" w:rsidP="00584430">
      <w:pPr>
        <w:jc w:val="left"/>
        <w:rPr>
          <w:rFonts w:ascii="Candara" w:hAnsi="Candara" w:cs="Arial"/>
          <w:sz w:val="16"/>
          <w:szCs w:val="16"/>
        </w:rPr>
      </w:pPr>
    </w:p>
    <w:p w14:paraId="4063B4DE" w14:textId="77777777" w:rsidR="00D828F6" w:rsidRPr="0041495F" w:rsidRDefault="00D828F6" w:rsidP="00584430">
      <w:pPr>
        <w:jc w:val="left"/>
        <w:rPr>
          <w:rFonts w:ascii="Candara" w:hAnsi="Candara" w:cs="Arial"/>
          <w:sz w:val="16"/>
          <w:szCs w:val="16"/>
        </w:rPr>
      </w:pPr>
    </w:p>
    <w:p w14:paraId="544C072C" w14:textId="77777777" w:rsidR="00584430" w:rsidRPr="006A57EB" w:rsidRDefault="00584430" w:rsidP="00584430">
      <w:pPr>
        <w:jc w:val="left"/>
        <w:rPr>
          <w:rFonts w:ascii="Candara" w:hAnsi="Candara" w:cs="Arial"/>
          <w:sz w:val="16"/>
          <w:szCs w:val="16"/>
        </w:rPr>
      </w:pPr>
    </w:p>
    <w:p w14:paraId="03BC0C30" w14:textId="3A82FCA4" w:rsidR="00584430" w:rsidRDefault="00DB1E63" w:rsidP="00584430">
      <w:pPr>
        <w:jc w:val="right"/>
        <w:rPr>
          <w:rFonts w:ascii="Candara" w:hAnsi="Candara" w:cs="Arial"/>
          <w:sz w:val="19"/>
          <w:szCs w:val="19"/>
        </w:rPr>
      </w:pPr>
      <w:r w:rsidRPr="00DB1E63">
        <w:rPr>
          <w:rFonts w:ascii="Candara" w:hAnsi="Candara" w:cs="Arial"/>
          <w:sz w:val="19"/>
          <w:szCs w:val="19"/>
        </w:rPr>
        <w:t xml:space="preserve">Obrazec </w:t>
      </w:r>
      <w:r w:rsidR="00887D2F">
        <w:rPr>
          <w:rFonts w:ascii="Candara" w:hAnsi="Candara" w:cs="Arial"/>
          <w:sz w:val="19"/>
          <w:szCs w:val="19"/>
        </w:rPr>
        <w:t>8</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84430" w:rsidRPr="001D3BA4" w14:paraId="6A33129A" w14:textId="77777777" w:rsidTr="001425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02C41D0" w14:textId="77777777" w:rsidR="00584430" w:rsidRPr="001D3BA4" w:rsidRDefault="00584430" w:rsidP="0014257A">
            <w:pPr>
              <w:jc w:val="center"/>
              <w:rPr>
                <w:rFonts w:ascii="Candara" w:hAnsi="Candara" w:cs="Arial"/>
                <w:b w:val="0"/>
                <w:szCs w:val="22"/>
              </w:rPr>
            </w:pPr>
          </w:p>
          <w:p w14:paraId="1CE5A121" w14:textId="5EDE5697" w:rsidR="00584430" w:rsidRPr="001D3BA4" w:rsidRDefault="00DB1E63" w:rsidP="0014257A">
            <w:pPr>
              <w:jc w:val="center"/>
              <w:rPr>
                <w:rFonts w:ascii="Candara" w:hAnsi="Candara" w:cs="Arial"/>
                <w:szCs w:val="22"/>
              </w:rPr>
            </w:pPr>
            <w:r>
              <w:rPr>
                <w:rFonts w:ascii="Candara" w:hAnsi="Candara" w:cs="Arial"/>
                <w:szCs w:val="22"/>
              </w:rPr>
              <w:t xml:space="preserve">MENIČNA IZJAVA </w:t>
            </w:r>
            <w:r w:rsidR="00584430">
              <w:rPr>
                <w:rFonts w:ascii="Candara" w:hAnsi="Candara" w:cs="Arial"/>
                <w:szCs w:val="22"/>
              </w:rPr>
              <w:t>S POOBLASTILOM ZA IZPOLNITEV IN UNOVČENJE</w:t>
            </w:r>
          </w:p>
          <w:p w14:paraId="30633D4A" w14:textId="77777777" w:rsidR="00584430" w:rsidRPr="001D3BA4" w:rsidRDefault="00584430" w:rsidP="0014257A">
            <w:pPr>
              <w:jc w:val="center"/>
              <w:rPr>
                <w:rFonts w:ascii="Candara" w:hAnsi="Candara" w:cs="Arial"/>
                <w:b w:val="0"/>
                <w:szCs w:val="22"/>
              </w:rPr>
            </w:pPr>
          </w:p>
        </w:tc>
      </w:tr>
    </w:tbl>
    <w:p w14:paraId="445D8C2A" w14:textId="77777777" w:rsidR="00584430" w:rsidRDefault="00584430" w:rsidP="00584430">
      <w:pPr>
        <w:spacing w:line="276" w:lineRule="auto"/>
        <w:rPr>
          <w:rFonts w:ascii="Candara" w:hAnsi="Candara" w:cs="Arial"/>
          <w:sz w:val="19"/>
          <w:szCs w:val="19"/>
        </w:rPr>
      </w:pPr>
    </w:p>
    <w:p w14:paraId="510979FF" w14:textId="77777777" w:rsidR="00584430" w:rsidRDefault="00584430" w:rsidP="00584430">
      <w:pPr>
        <w:spacing w:line="240" w:lineRule="auto"/>
        <w:rPr>
          <w:rFonts w:ascii="Candara" w:hAnsi="Candara" w:cs="Arial"/>
          <w:b/>
          <w:sz w:val="20"/>
          <w:szCs w:val="20"/>
        </w:rPr>
      </w:pPr>
    </w:p>
    <w:p w14:paraId="472011E6" w14:textId="77777777" w:rsidR="00584430" w:rsidRPr="00B2439A" w:rsidRDefault="00584430" w:rsidP="00584430">
      <w:pPr>
        <w:spacing w:line="240" w:lineRule="auto"/>
        <w:rPr>
          <w:rFonts w:ascii="Candara" w:hAnsi="Candara" w:cs="Arial"/>
          <w:b/>
          <w:sz w:val="20"/>
          <w:szCs w:val="20"/>
        </w:rPr>
      </w:pPr>
      <w:r>
        <w:rPr>
          <w:rFonts w:ascii="Candara" w:hAnsi="Candara" w:cs="Arial"/>
          <w:b/>
          <w:sz w:val="20"/>
          <w:szCs w:val="20"/>
        </w:rPr>
        <w:t>IZDAJATELJ MENICE</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584430" w:rsidRPr="00F27121" w14:paraId="25FB8A55" w14:textId="77777777" w:rsidTr="0014257A">
        <w:tc>
          <w:tcPr>
            <w:tcW w:w="3062" w:type="dxa"/>
          </w:tcPr>
          <w:p w14:paraId="345B7002" w14:textId="77777777" w:rsidR="00584430" w:rsidRPr="006A57EB" w:rsidRDefault="00584430" w:rsidP="0014257A">
            <w:pPr>
              <w:spacing w:line="360" w:lineRule="auto"/>
              <w:rPr>
                <w:rFonts w:ascii="Candara" w:hAnsi="Candara" w:cs="Arial"/>
                <w:sz w:val="16"/>
                <w:szCs w:val="16"/>
              </w:rPr>
            </w:pPr>
          </w:p>
          <w:p w14:paraId="32E4DEA9" w14:textId="77777777" w:rsidR="00584430" w:rsidRPr="00F27121" w:rsidRDefault="00584430" w:rsidP="0014257A">
            <w:pPr>
              <w:spacing w:line="360" w:lineRule="auto"/>
              <w:rPr>
                <w:rFonts w:ascii="Candara" w:hAnsi="Candara" w:cs="Arial"/>
                <w:sz w:val="19"/>
                <w:szCs w:val="19"/>
              </w:rPr>
            </w:pPr>
            <w:r w:rsidRPr="00F27121">
              <w:rPr>
                <w:rFonts w:ascii="Candara" w:hAnsi="Candara" w:cs="Arial"/>
                <w:sz w:val="19"/>
                <w:szCs w:val="19"/>
              </w:rPr>
              <w:t>naziv:</w:t>
            </w:r>
          </w:p>
        </w:tc>
        <w:tc>
          <w:tcPr>
            <w:tcW w:w="6000" w:type="dxa"/>
          </w:tcPr>
          <w:p w14:paraId="113EBC62" w14:textId="77777777" w:rsidR="00584430" w:rsidRDefault="00584430" w:rsidP="0014257A">
            <w:pPr>
              <w:spacing w:line="360" w:lineRule="auto"/>
              <w:rPr>
                <w:rFonts w:ascii="Candara" w:hAnsi="Candara" w:cs="Arial"/>
                <w:sz w:val="19"/>
                <w:szCs w:val="19"/>
              </w:rPr>
            </w:pPr>
          </w:p>
          <w:p w14:paraId="2ECDBDEA" w14:textId="77777777" w:rsidR="00584430" w:rsidRPr="00F27121" w:rsidRDefault="00584430" w:rsidP="0014257A">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584430" w:rsidRPr="00F27121" w14:paraId="0497DD17" w14:textId="77777777" w:rsidTr="0014257A">
        <w:tc>
          <w:tcPr>
            <w:tcW w:w="3062" w:type="dxa"/>
          </w:tcPr>
          <w:p w14:paraId="3DF6ADEE" w14:textId="77777777" w:rsidR="00584430" w:rsidRPr="00F27121" w:rsidRDefault="00584430" w:rsidP="0014257A">
            <w:pPr>
              <w:spacing w:line="360" w:lineRule="auto"/>
              <w:rPr>
                <w:rFonts w:ascii="Candara" w:hAnsi="Candara" w:cs="Arial"/>
                <w:sz w:val="19"/>
                <w:szCs w:val="19"/>
              </w:rPr>
            </w:pPr>
            <w:r w:rsidRPr="00F27121">
              <w:rPr>
                <w:rFonts w:ascii="Candara" w:hAnsi="Candara" w:cs="Arial"/>
                <w:sz w:val="19"/>
                <w:szCs w:val="19"/>
              </w:rPr>
              <w:t>naslov:</w:t>
            </w:r>
          </w:p>
        </w:tc>
        <w:tc>
          <w:tcPr>
            <w:tcW w:w="6000" w:type="dxa"/>
          </w:tcPr>
          <w:p w14:paraId="3B7B4F24" w14:textId="77777777" w:rsidR="00584430" w:rsidRPr="00F27121" w:rsidRDefault="00584430" w:rsidP="0014257A">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413A5679" w14:textId="77777777" w:rsidR="00584430" w:rsidRPr="0092640A" w:rsidRDefault="00584430" w:rsidP="00584430">
      <w:pPr>
        <w:rPr>
          <w:rFonts w:cstheme="minorHAnsi"/>
        </w:rPr>
      </w:pPr>
    </w:p>
    <w:p w14:paraId="31E697F7" w14:textId="0E30011F" w:rsidR="00584430" w:rsidRPr="00C254B4" w:rsidRDefault="00584430" w:rsidP="00584430">
      <w:pPr>
        <w:spacing w:line="276" w:lineRule="auto"/>
        <w:rPr>
          <w:rFonts w:ascii="Candara" w:hAnsi="Candara" w:cs="Arial"/>
          <w:sz w:val="19"/>
          <w:szCs w:val="19"/>
        </w:rPr>
      </w:pPr>
      <w:r w:rsidRPr="00C254B4">
        <w:rPr>
          <w:rFonts w:ascii="Candara" w:hAnsi="Candara" w:cs="Arial"/>
          <w:sz w:val="19"/>
          <w:szCs w:val="19"/>
        </w:rPr>
        <w:t>Za zavarovanje resnosti ponudbe v postopku oddaj</w:t>
      </w:r>
      <w:r w:rsidR="00494668">
        <w:rPr>
          <w:rFonts w:ascii="Candara" w:hAnsi="Candara" w:cs="Arial"/>
          <w:sz w:val="19"/>
          <w:szCs w:val="19"/>
        </w:rPr>
        <w:t xml:space="preserve">e javnega naročila </w:t>
      </w:r>
      <w:r w:rsidR="00DB1E63" w:rsidRPr="00F27121">
        <w:rPr>
          <w:rFonts w:ascii="Candara" w:hAnsi="Candara" w:cs="Arial"/>
          <w:sz w:val="19"/>
          <w:szCs w:val="19"/>
        </w:rPr>
        <w:t>»</w:t>
      </w:r>
      <w:r w:rsidR="006A66A0">
        <w:rPr>
          <w:rFonts w:ascii="Candara" w:hAnsi="Candara"/>
          <w:b/>
          <w:bCs/>
          <w:sz w:val="19"/>
          <w:szCs w:val="19"/>
        </w:rPr>
        <w:t>ZAVAROVANJE PREMOŽENJA IN PREMOŽENJSKIH INTERESOV NAROČNIKA ZA OBDOBJE OD 01.01.2021 – 31.12.202</w:t>
      </w:r>
      <w:r w:rsidR="00C02A27">
        <w:rPr>
          <w:rFonts w:ascii="Candara" w:hAnsi="Candara"/>
          <w:b/>
          <w:bCs/>
          <w:sz w:val="19"/>
          <w:szCs w:val="19"/>
        </w:rPr>
        <w:t>2</w:t>
      </w:r>
      <w:r w:rsidR="006A66A0">
        <w:rPr>
          <w:rFonts w:ascii="Candara" w:hAnsi="Candara"/>
          <w:b/>
          <w:bCs/>
          <w:sz w:val="19"/>
          <w:szCs w:val="19"/>
        </w:rPr>
        <w:t xml:space="preserve"> </w:t>
      </w:r>
      <w:r w:rsidR="00DB1E63" w:rsidRPr="00DC3ACF">
        <w:rPr>
          <w:rFonts w:ascii="Candara" w:hAnsi="Candara"/>
          <w:b/>
          <w:bCs/>
          <w:sz w:val="19"/>
          <w:szCs w:val="19"/>
        </w:rPr>
        <w:t>«</w:t>
      </w:r>
      <w:r w:rsidRPr="00C254B4">
        <w:rPr>
          <w:rFonts w:ascii="Candara" w:hAnsi="Candara" w:cs="Arial"/>
          <w:sz w:val="19"/>
          <w:szCs w:val="19"/>
        </w:rPr>
        <w:t xml:space="preserve">, izročamo naročniku </w:t>
      </w:r>
      <w:r w:rsidR="00853F5E">
        <w:rPr>
          <w:rFonts w:ascii="Candara" w:hAnsi="Candara" w:cs="Arial"/>
          <w:sz w:val="19"/>
          <w:szCs w:val="19"/>
        </w:rPr>
        <w:t xml:space="preserve">Javni zdravstveni zavod </w:t>
      </w:r>
      <w:r w:rsidR="00B13549">
        <w:rPr>
          <w:rFonts w:ascii="Candara" w:hAnsi="Candara" w:cs="Arial"/>
          <w:sz w:val="19"/>
          <w:szCs w:val="19"/>
        </w:rPr>
        <w:t>SPLOŠNA BOLNIŠNICA BREŽICE</w:t>
      </w:r>
      <w:r>
        <w:rPr>
          <w:rFonts w:ascii="Candara" w:hAnsi="Candara" w:cs="Arial"/>
          <w:sz w:val="19"/>
          <w:szCs w:val="19"/>
        </w:rPr>
        <w:t xml:space="preserve">, </w:t>
      </w:r>
      <w:r w:rsidR="00B13549">
        <w:rPr>
          <w:rFonts w:ascii="Candara" w:hAnsi="Candara" w:cs="Arial"/>
          <w:sz w:val="19"/>
          <w:szCs w:val="19"/>
        </w:rPr>
        <w:t xml:space="preserve">Černelčeva cesta 15, 8520 Brežice </w:t>
      </w:r>
      <w:r w:rsidRPr="00C254B4">
        <w:rPr>
          <w:rFonts w:ascii="Candara" w:hAnsi="Candara" w:cs="Arial"/>
          <w:sz w:val="19"/>
          <w:szCs w:val="19"/>
        </w:rPr>
        <w:t>, eno (1)</w:t>
      </w:r>
      <w:r>
        <w:rPr>
          <w:rFonts w:ascii="Candara" w:hAnsi="Candara" w:cs="Arial"/>
          <w:sz w:val="19"/>
          <w:szCs w:val="19"/>
        </w:rPr>
        <w:t xml:space="preserve"> bianc</w:t>
      </w:r>
      <w:r w:rsidRPr="00C254B4">
        <w:rPr>
          <w:rFonts w:ascii="Candara" w:hAnsi="Candara" w:cs="Arial"/>
          <w:sz w:val="19"/>
          <w:szCs w:val="19"/>
        </w:rPr>
        <w:t>o menico s klavzulo »brez protesta« ter to menično izjavo</w:t>
      </w:r>
      <w:r w:rsidR="00DB1E63">
        <w:rPr>
          <w:rFonts w:ascii="Candara" w:hAnsi="Candara" w:cs="Arial"/>
          <w:sz w:val="19"/>
          <w:szCs w:val="19"/>
        </w:rPr>
        <w:t>,</w:t>
      </w:r>
      <w:r w:rsidRPr="00C254B4">
        <w:rPr>
          <w:rFonts w:ascii="Candara" w:hAnsi="Candara" w:cs="Arial"/>
          <w:sz w:val="19"/>
          <w:szCs w:val="19"/>
        </w:rPr>
        <w:t xml:space="preserve"> </w:t>
      </w:r>
      <w:r w:rsidR="00DB1E63">
        <w:rPr>
          <w:rFonts w:ascii="Candara" w:hAnsi="Candara" w:cs="Arial"/>
          <w:sz w:val="19"/>
          <w:szCs w:val="19"/>
        </w:rPr>
        <w:t xml:space="preserve">z veljavnostjo do predložitve finančnega zavarovanja za dobro izvedbo pogodbenih obveznosti, </w:t>
      </w:r>
      <w:r w:rsidRPr="00C254B4">
        <w:rPr>
          <w:rFonts w:ascii="Candara" w:hAnsi="Candara" w:cs="Arial"/>
          <w:sz w:val="19"/>
          <w:szCs w:val="19"/>
        </w:rPr>
        <w:t xml:space="preserve">s pooblastilom za izpolnitev in unovčenje kot zavarovanje za resnost ponudbe v višini </w:t>
      </w:r>
      <w:r w:rsidRPr="00DB1E63">
        <w:rPr>
          <w:rFonts w:ascii="Candara" w:hAnsi="Candara" w:cs="Arial"/>
          <w:sz w:val="19"/>
          <w:szCs w:val="19"/>
        </w:rPr>
        <w:t xml:space="preserve">3 % </w:t>
      </w:r>
      <w:r w:rsidR="00912DED">
        <w:rPr>
          <w:rFonts w:ascii="Candara" w:hAnsi="Candara"/>
          <w:bCs/>
          <w:sz w:val="19"/>
          <w:szCs w:val="19"/>
        </w:rPr>
        <w:t xml:space="preserve">ponudbene premije za celotno obdobje zavarovanja </w:t>
      </w:r>
      <w:r w:rsidR="00DB1E63" w:rsidRPr="00DB1E63">
        <w:rPr>
          <w:rFonts w:ascii="Candara" w:hAnsi="Candara" w:cs="Arial"/>
          <w:sz w:val="19"/>
          <w:szCs w:val="19"/>
        </w:rPr>
        <w:t>brez DPZP</w:t>
      </w:r>
      <w:r w:rsidRPr="00DB1E63">
        <w:rPr>
          <w:rFonts w:ascii="Candara" w:hAnsi="Candara" w:cs="Arial"/>
          <w:sz w:val="19"/>
          <w:szCs w:val="19"/>
        </w:rPr>
        <w:t>,</w:t>
      </w:r>
      <w:r w:rsidRPr="00C254B4">
        <w:rPr>
          <w:rFonts w:ascii="Candara" w:hAnsi="Candara" w:cs="Arial"/>
          <w:sz w:val="19"/>
          <w:szCs w:val="19"/>
        </w:rPr>
        <w:t xml:space="preserve"> kar znaša __________________ EUR.</w:t>
      </w:r>
    </w:p>
    <w:p w14:paraId="21C122F5" w14:textId="77777777" w:rsidR="00DB1E63" w:rsidRDefault="00DB1E63" w:rsidP="00584430">
      <w:pPr>
        <w:spacing w:line="276" w:lineRule="auto"/>
        <w:rPr>
          <w:rFonts w:ascii="Candara" w:hAnsi="Candara"/>
          <w:bCs/>
          <w:sz w:val="19"/>
          <w:szCs w:val="19"/>
        </w:rPr>
      </w:pPr>
    </w:p>
    <w:p w14:paraId="7830C3B9" w14:textId="77777777" w:rsidR="00584430" w:rsidRPr="00C254B4" w:rsidRDefault="00584430" w:rsidP="00584430">
      <w:pPr>
        <w:spacing w:line="276" w:lineRule="auto"/>
        <w:rPr>
          <w:rFonts w:ascii="Candara" w:hAnsi="Candara" w:cs="Arial"/>
          <w:sz w:val="19"/>
          <w:szCs w:val="19"/>
        </w:rPr>
      </w:pPr>
      <w:r>
        <w:rPr>
          <w:rFonts w:ascii="Candara" w:hAnsi="Candara" w:cs="Arial"/>
          <w:sz w:val="19"/>
          <w:szCs w:val="19"/>
        </w:rPr>
        <w:t>Menica je podpisana s strani zakonitega zastopnika zgoraj navedenega izdajatelja menice</w:t>
      </w:r>
      <w:r w:rsidRPr="00C254B4">
        <w:rPr>
          <w:rFonts w:ascii="Candara" w:hAnsi="Candara" w:cs="Arial"/>
          <w:sz w:val="19"/>
          <w:szCs w:val="19"/>
        </w:rPr>
        <w:t>:</w:t>
      </w:r>
    </w:p>
    <w:p w14:paraId="01D1979B" w14:textId="77777777" w:rsidR="00584430" w:rsidRPr="00C254B4" w:rsidRDefault="00584430" w:rsidP="00584430">
      <w:pPr>
        <w:spacing w:line="276" w:lineRule="auto"/>
        <w:rPr>
          <w:rFonts w:ascii="Candara" w:hAnsi="Candara" w:cs="Arial"/>
          <w:sz w:val="19"/>
          <w:szCs w:val="19"/>
        </w:rPr>
      </w:pPr>
    </w:p>
    <w:p w14:paraId="60B1D179" w14:textId="77777777" w:rsidR="00584430" w:rsidRPr="00C254B4" w:rsidRDefault="00584430" w:rsidP="00584430">
      <w:pPr>
        <w:spacing w:line="276" w:lineRule="auto"/>
        <w:rPr>
          <w:rFonts w:ascii="Candara" w:hAnsi="Candara" w:cs="Arial"/>
          <w:sz w:val="19"/>
          <w:szCs w:val="19"/>
        </w:rPr>
      </w:pPr>
      <w:r w:rsidRPr="00C254B4">
        <w:rPr>
          <w:rFonts w:ascii="Candara" w:hAnsi="Candara" w:cs="Arial"/>
          <w:sz w:val="19"/>
          <w:szCs w:val="19"/>
        </w:rPr>
        <w:t>___________________________________________________________, _____________________</w:t>
      </w:r>
    </w:p>
    <w:p w14:paraId="20BE09B2" w14:textId="77777777" w:rsidR="00584430" w:rsidRPr="00C254B4" w:rsidRDefault="00584430" w:rsidP="00584430">
      <w:pPr>
        <w:spacing w:line="276" w:lineRule="auto"/>
        <w:rPr>
          <w:rFonts w:ascii="Candara" w:hAnsi="Candara" w:cs="Arial"/>
          <w:sz w:val="19"/>
          <w:szCs w:val="19"/>
        </w:rPr>
      </w:pPr>
      <w:r w:rsidRPr="00C254B4">
        <w:rPr>
          <w:rFonts w:ascii="Candara" w:hAnsi="Candara" w:cs="Arial"/>
          <w:sz w:val="19"/>
          <w:szCs w:val="19"/>
        </w:rPr>
        <w:t>(ime in priimek, funkcija)</w:t>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t xml:space="preserve">      (podpis)</w:t>
      </w:r>
    </w:p>
    <w:p w14:paraId="3586AA03" w14:textId="77777777" w:rsidR="00584430" w:rsidRPr="00C254B4" w:rsidRDefault="00584430" w:rsidP="00584430">
      <w:pPr>
        <w:spacing w:line="276" w:lineRule="auto"/>
        <w:rPr>
          <w:rFonts w:ascii="Candara" w:hAnsi="Candara" w:cs="Arial"/>
          <w:sz w:val="19"/>
          <w:szCs w:val="19"/>
        </w:rPr>
      </w:pPr>
    </w:p>
    <w:p w14:paraId="0A34FF59" w14:textId="77777777" w:rsidR="00584430" w:rsidRPr="00C254B4" w:rsidRDefault="00584430" w:rsidP="00584430">
      <w:pPr>
        <w:spacing w:line="276" w:lineRule="auto"/>
        <w:rPr>
          <w:rFonts w:ascii="Candara" w:hAnsi="Candara" w:cs="Arial"/>
          <w:sz w:val="19"/>
          <w:szCs w:val="19"/>
        </w:rPr>
      </w:pPr>
      <w:r w:rsidRPr="00C254B4">
        <w:rPr>
          <w:rFonts w:ascii="Candara" w:hAnsi="Candara" w:cs="Arial"/>
          <w:sz w:val="19"/>
          <w:szCs w:val="19"/>
        </w:rPr>
        <w:t>___________________________________________________________, _____________________</w:t>
      </w:r>
    </w:p>
    <w:p w14:paraId="2E34AD09" w14:textId="77777777" w:rsidR="00584430" w:rsidRPr="00C254B4" w:rsidRDefault="00584430" w:rsidP="00584430">
      <w:pPr>
        <w:spacing w:line="276" w:lineRule="auto"/>
        <w:rPr>
          <w:rFonts w:ascii="Candara" w:hAnsi="Candara" w:cs="Arial"/>
          <w:sz w:val="19"/>
          <w:szCs w:val="19"/>
        </w:rPr>
      </w:pPr>
      <w:r w:rsidRPr="00C254B4">
        <w:rPr>
          <w:rFonts w:ascii="Candara" w:hAnsi="Candara" w:cs="Arial"/>
          <w:sz w:val="19"/>
          <w:szCs w:val="19"/>
        </w:rPr>
        <w:t>(ime in priimek, funkcija)</w:t>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r>
      <w:r w:rsidRPr="00C254B4">
        <w:rPr>
          <w:rFonts w:ascii="Candara" w:hAnsi="Candara" w:cs="Arial"/>
          <w:sz w:val="19"/>
          <w:szCs w:val="19"/>
        </w:rPr>
        <w:tab/>
        <w:t xml:space="preserve">      (podpis)</w:t>
      </w:r>
    </w:p>
    <w:p w14:paraId="3558FCCA" w14:textId="77777777" w:rsidR="00584430" w:rsidRDefault="00584430" w:rsidP="00584430">
      <w:pPr>
        <w:rPr>
          <w:rFonts w:cstheme="minorHAnsi"/>
        </w:rPr>
      </w:pPr>
    </w:p>
    <w:p w14:paraId="7614487B" w14:textId="1D175AA5" w:rsidR="00584430" w:rsidRDefault="00584430" w:rsidP="00584430">
      <w:pPr>
        <w:spacing w:line="276" w:lineRule="auto"/>
        <w:rPr>
          <w:rFonts w:ascii="Candara" w:hAnsi="Candara" w:cstheme="minorHAnsi"/>
          <w:sz w:val="20"/>
          <w:szCs w:val="20"/>
        </w:rPr>
      </w:pPr>
      <w:r w:rsidRPr="00C254B4">
        <w:rPr>
          <w:rFonts w:ascii="Candara" w:hAnsi="Candara" w:cs="Arial"/>
          <w:sz w:val="19"/>
          <w:szCs w:val="19"/>
        </w:rPr>
        <w:t>S podpisom te izjave izdajatelj menice nepreklicno in brezpogojno pooblašč</w:t>
      </w:r>
      <w:r>
        <w:rPr>
          <w:rFonts w:ascii="Candara" w:hAnsi="Candara" w:cs="Arial"/>
          <w:sz w:val="19"/>
          <w:szCs w:val="19"/>
        </w:rPr>
        <w:t xml:space="preserve">a </w:t>
      </w:r>
      <w:r w:rsidR="00853F5E">
        <w:rPr>
          <w:rFonts w:ascii="Candara" w:hAnsi="Candara" w:cs="Arial"/>
          <w:sz w:val="19"/>
          <w:szCs w:val="19"/>
        </w:rPr>
        <w:t xml:space="preserve"> Javni zdravstveni zavod </w:t>
      </w:r>
      <w:r w:rsidR="00B13549">
        <w:rPr>
          <w:rFonts w:ascii="Candara" w:hAnsi="Candara" w:cs="Arial"/>
          <w:sz w:val="19"/>
          <w:szCs w:val="19"/>
        </w:rPr>
        <w:t>SPLOŠNA BOLNIŠNICA BREŽICE</w:t>
      </w:r>
      <w:r>
        <w:rPr>
          <w:rFonts w:ascii="Candara" w:hAnsi="Candara" w:cs="Arial"/>
          <w:sz w:val="19"/>
          <w:szCs w:val="19"/>
        </w:rPr>
        <w:t>, da izpolni bianc</w:t>
      </w:r>
      <w:r w:rsidRPr="00C254B4">
        <w:rPr>
          <w:rFonts w:ascii="Candara" w:hAnsi="Candara" w:cs="Arial"/>
          <w:sz w:val="19"/>
          <w:szCs w:val="19"/>
        </w:rPr>
        <w:t>o menico za znesek naših obveznosti ter da izpol</w:t>
      </w:r>
      <w:r>
        <w:rPr>
          <w:rFonts w:ascii="Candara" w:hAnsi="Candara" w:cs="Arial"/>
          <w:sz w:val="19"/>
          <w:szCs w:val="19"/>
        </w:rPr>
        <w:t>ni vse druge sestavne dele bianc</w:t>
      </w:r>
      <w:r w:rsidRPr="00C254B4">
        <w:rPr>
          <w:rFonts w:ascii="Candara" w:hAnsi="Candara" w:cs="Arial"/>
          <w:sz w:val="19"/>
          <w:szCs w:val="19"/>
        </w:rPr>
        <w:t xml:space="preserve">o menice, ki  niso izpolnjeni in to brez poprejšnjega obvestila, in </w:t>
      </w:r>
      <w:r w:rsidRPr="00584430">
        <w:rPr>
          <w:rFonts w:ascii="Candara" w:hAnsi="Candara" w:cstheme="minorHAnsi"/>
          <w:sz w:val="20"/>
          <w:szCs w:val="20"/>
        </w:rPr>
        <w:t>jo na naš račun unovči v primeru, če:</w:t>
      </w:r>
    </w:p>
    <w:p w14:paraId="296795A4" w14:textId="77777777" w:rsidR="00584430" w:rsidRPr="00584430" w:rsidRDefault="00584430" w:rsidP="00584430">
      <w:pPr>
        <w:spacing w:line="276" w:lineRule="auto"/>
        <w:rPr>
          <w:rFonts w:ascii="Candara" w:hAnsi="Candara" w:cstheme="minorHAnsi"/>
          <w:sz w:val="8"/>
          <w:szCs w:val="8"/>
        </w:rPr>
      </w:pPr>
    </w:p>
    <w:p w14:paraId="44C17504" w14:textId="45C317D3"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po roku za oddajo ponudb svojo ponudbo umakne</w:t>
      </w:r>
      <w:r w:rsidR="00494668">
        <w:rPr>
          <w:rFonts w:ascii="Candara" w:hAnsi="Candara"/>
          <w:bCs/>
          <w:sz w:val="19"/>
          <w:szCs w:val="19"/>
        </w:rPr>
        <w:t>mo</w:t>
      </w:r>
      <w:r>
        <w:rPr>
          <w:rFonts w:ascii="Candara" w:hAnsi="Candara"/>
          <w:bCs/>
          <w:sz w:val="19"/>
          <w:szCs w:val="19"/>
        </w:rPr>
        <w:t xml:space="preserve"> ali spremeni</w:t>
      </w:r>
      <w:r w:rsidR="00494668">
        <w:rPr>
          <w:rFonts w:ascii="Candara" w:hAnsi="Candara"/>
          <w:bCs/>
          <w:sz w:val="19"/>
          <w:szCs w:val="19"/>
        </w:rPr>
        <w:t>mo</w:t>
      </w:r>
      <w:r>
        <w:rPr>
          <w:rFonts w:ascii="Candara" w:hAnsi="Candara"/>
          <w:bCs/>
          <w:sz w:val="19"/>
          <w:szCs w:val="19"/>
        </w:rPr>
        <w:t>,</w:t>
      </w:r>
    </w:p>
    <w:p w14:paraId="4CB30201" w14:textId="6943C4E1"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v določenem roku ne predloži</w:t>
      </w:r>
      <w:r w:rsidR="00494668">
        <w:rPr>
          <w:rFonts w:ascii="Candara" w:hAnsi="Candara"/>
          <w:bCs/>
          <w:sz w:val="19"/>
          <w:szCs w:val="19"/>
        </w:rPr>
        <w:t>mo</w:t>
      </w:r>
      <w:r>
        <w:rPr>
          <w:rFonts w:ascii="Candara" w:hAnsi="Candara"/>
          <w:bCs/>
          <w:sz w:val="19"/>
          <w:szCs w:val="19"/>
        </w:rPr>
        <w:t xml:space="preserve"> zahtevanih stvarnih dokazil za navedbe v ponudbi,</w:t>
      </w:r>
      <w:r w:rsidR="00494668">
        <w:rPr>
          <w:rFonts w:ascii="Candara" w:hAnsi="Candara"/>
          <w:bCs/>
          <w:sz w:val="19"/>
          <w:szCs w:val="19"/>
        </w:rPr>
        <w:t xml:space="preserve"> pa bo naša</w:t>
      </w:r>
      <w:r>
        <w:rPr>
          <w:rFonts w:ascii="Candara" w:hAnsi="Candara"/>
          <w:bCs/>
          <w:sz w:val="19"/>
          <w:szCs w:val="19"/>
        </w:rPr>
        <w:t xml:space="preserve"> ponudba zaradi tega izključena iz postopka oddaje javnega naročila,</w:t>
      </w:r>
    </w:p>
    <w:p w14:paraId="0A60BB41" w14:textId="4F50A8CE"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ne poda</w:t>
      </w:r>
      <w:r w:rsidR="00494668">
        <w:rPr>
          <w:rFonts w:ascii="Candara" w:hAnsi="Candara"/>
          <w:bCs/>
          <w:sz w:val="19"/>
          <w:szCs w:val="19"/>
        </w:rPr>
        <w:t>mo</w:t>
      </w:r>
      <w:r>
        <w:rPr>
          <w:rFonts w:ascii="Candara" w:hAnsi="Candara"/>
          <w:bCs/>
          <w:sz w:val="19"/>
          <w:szCs w:val="19"/>
        </w:rPr>
        <w:t xml:space="preserve"> soglasja k morebitno ugotovljenim računskim napakam, zaradi česar </w:t>
      </w:r>
      <w:r w:rsidR="00494668">
        <w:rPr>
          <w:rFonts w:ascii="Candara" w:hAnsi="Candara"/>
          <w:bCs/>
          <w:sz w:val="19"/>
          <w:szCs w:val="19"/>
        </w:rPr>
        <w:t xml:space="preserve">bo </w:t>
      </w:r>
      <w:r>
        <w:rPr>
          <w:rFonts w:ascii="Candara" w:hAnsi="Candara"/>
          <w:bCs/>
          <w:sz w:val="19"/>
          <w:szCs w:val="19"/>
        </w:rPr>
        <w:t xml:space="preserve">naročnik </w:t>
      </w:r>
      <w:r w:rsidR="00494668">
        <w:rPr>
          <w:rFonts w:ascii="Candara" w:hAnsi="Candara"/>
          <w:bCs/>
          <w:sz w:val="19"/>
          <w:szCs w:val="19"/>
        </w:rPr>
        <w:t xml:space="preserve">našo ponudbo </w:t>
      </w:r>
      <w:r>
        <w:rPr>
          <w:rFonts w:ascii="Candara" w:hAnsi="Candara"/>
          <w:bCs/>
          <w:sz w:val="19"/>
          <w:szCs w:val="19"/>
        </w:rPr>
        <w:t>izključi</w:t>
      </w:r>
      <w:r w:rsidR="00494668">
        <w:rPr>
          <w:rFonts w:ascii="Candara" w:hAnsi="Candara"/>
          <w:bCs/>
          <w:sz w:val="19"/>
          <w:szCs w:val="19"/>
        </w:rPr>
        <w:t>l</w:t>
      </w:r>
      <w:r>
        <w:rPr>
          <w:rFonts w:ascii="Candara" w:hAnsi="Candara"/>
          <w:bCs/>
          <w:sz w:val="19"/>
          <w:szCs w:val="19"/>
        </w:rPr>
        <w:t xml:space="preserve"> iz postopka oddaje javnega naročila,</w:t>
      </w:r>
    </w:p>
    <w:p w14:paraId="3BFC6CC1" w14:textId="205F708E"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po pozivu naročnika ne poda</w:t>
      </w:r>
      <w:r w:rsidR="00494668">
        <w:rPr>
          <w:rFonts w:ascii="Candara" w:hAnsi="Candara"/>
          <w:bCs/>
          <w:sz w:val="19"/>
          <w:szCs w:val="19"/>
        </w:rPr>
        <w:t>mo</w:t>
      </w:r>
      <w:r>
        <w:rPr>
          <w:rFonts w:ascii="Candara" w:hAnsi="Candara"/>
          <w:bCs/>
          <w:sz w:val="19"/>
          <w:szCs w:val="19"/>
        </w:rPr>
        <w:t xml:space="preserve"> ali ne poda</w:t>
      </w:r>
      <w:r w:rsidR="00494668">
        <w:rPr>
          <w:rFonts w:ascii="Candara" w:hAnsi="Candara"/>
          <w:bCs/>
          <w:sz w:val="19"/>
          <w:szCs w:val="19"/>
        </w:rPr>
        <w:t>mo</w:t>
      </w:r>
      <w:r>
        <w:rPr>
          <w:rFonts w:ascii="Candara" w:hAnsi="Candara"/>
          <w:bCs/>
          <w:sz w:val="19"/>
          <w:szCs w:val="19"/>
        </w:rPr>
        <w:t xml:space="preserve"> pravočasnega dodatnega pojasnila ponudbe, zaradi česar </w:t>
      </w:r>
      <w:r w:rsidR="00494668">
        <w:rPr>
          <w:rFonts w:ascii="Candara" w:hAnsi="Candara"/>
          <w:bCs/>
          <w:sz w:val="19"/>
          <w:szCs w:val="19"/>
        </w:rPr>
        <w:t xml:space="preserve">bo </w:t>
      </w:r>
      <w:r>
        <w:rPr>
          <w:rFonts w:ascii="Candara" w:hAnsi="Candara"/>
          <w:bCs/>
          <w:sz w:val="19"/>
          <w:szCs w:val="19"/>
        </w:rPr>
        <w:t xml:space="preserve">naročnik </w:t>
      </w:r>
      <w:r w:rsidR="00494668">
        <w:rPr>
          <w:rFonts w:ascii="Candara" w:hAnsi="Candara"/>
          <w:bCs/>
          <w:sz w:val="19"/>
          <w:szCs w:val="19"/>
        </w:rPr>
        <w:t xml:space="preserve">našo ponudbo </w:t>
      </w:r>
      <w:r>
        <w:rPr>
          <w:rFonts w:ascii="Candara" w:hAnsi="Candara"/>
          <w:bCs/>
          <w:sz w:val="19"/>
          <w:szCs w:val="19"/>
        </w:rPr>
        <w:t>izključi</w:t>
      </w:r>
      <w:r w:rsidR="00494668">
        <w:rPr>
          <w:rFonts w:ascii="Candara" w:hAnsi="Candara"/>
          <w:bCs/>
          <w:sz w:val="19"/>
          <w:szCs w:val="19"/>
        </w:rPr>
        <w:t>l</w:t>
      </w:r>
      <w:r>
        <w:rPr>
          <w:rFonts w:ascii="Candara" w:hAnsi="Candara"/>
          <w:bCs/>
          <w:sz w:val="19"/>
          <w:szCs w:val="19"/>
        </w:rPr>
        <w:t xml:space="preserve"> iz postopka oddaje javnega naročila,</w:t>
      </w:r>
    </w:p>
    <w:p w14:paraId="5DE4EE2B" w14:textId="086DCAE9"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v ponudbi navede</w:t>
      </w:r>
      <w:r w:rsidR="00494668">
        <w:rPr>
          <w:rFonts w:ascii="Candara" w:hAnsi="Candara"/>
          <w:bCs/>
          <w:sz w:val="19"/>
          <w:szCs w:val="19"/>
        </w:rPr>
        <w:t>mo</w:t>
      </w:r>
      <w:r>
        <w:rPr>
          <w:rFonts w:ascii="Candara" w:hAnsi="Candara"/>
          <w:bCs/>
          <w:sz w:val="19"/>
          <w:szCs w:val="19"/>
        </w:rPr>
        <w:t xml:space="preserve"> neresnične oziroma neverodostojne podatke,</w:t>
      </w:r>
    </w:p>
    <w:p w14:paraId="3291E175" w14:textId="0CBBB267"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odkloni</w:t>
      </w:r>
      <w:r w:rsidR="00494668">
        <w:rPr>
          <w:rFonts w:ascii="Candara" w:hAnsi="Candara"/>
          <w:bCs/>
          <w:sz w:val="19"/>
          <w:szCs w:val="19"/>
        </w:rPr>
        <w:t>mo</w:t>
      </w:r>
      <w:r>
        <w:rPr>
          <w:rFonts w:ascii="Candara" w:hAnsi="Candara"/>
          <w:bCs/>
          <w:sz w:val="19"/>
          <w:szCs w:val="19"/>
        </w:rPr>
        <w:t xml:space="preserve"> podpis pogodbe ali če ne pride do sklenitve pogodbe iz razlogov, ki so na </w:t>
      </w:r>
      <w:r w:rsidR="00494668">
        <w:rPr>
          <w:rFonts w:ascii="Candara" w:hAnsi="Candara"/>
          <w:bCs/>
          <w:sz w:val="19"/>
          <w:szCs w:val="19"/>
        </w:rPr>
        <w:t xml:space="preserve">naši strani </w:t>
      </w:r>
      <w:r>
        <w:rPr>
          <w:rFonts w:ascii="Candara" w:hAnsi="Candara"/>
          <w:bCs/>
          <w:sz w:val="19"/>
          <w:szCs w:val="19"/>
        </w:rPr>
        <w:t>ali</w:t>
      </w:r>
    </w:p>
    <w:p w14:paraId="21830652" w14:textId="17B7D9B6" w:rsidR="00DB1E63" w:rsidRDefault="00DB1E63" w:rsidP="00DB1E63">
      <w:pPr>
        <w:pStyle w:val="Odstavekseznama"/>
        <w:numPr>
          <w:ilvl w:val="0"/>
          <w:numId w:val="28"/>
        </w:numPr>
        <w:spacing w:line="276" w:lineRule="auto"/>
        <w:rPr>
          <w:rFonts w:ascii="Candara" w:hAnsi="Candara"/>
          <w:bCs/>
          <w:sz w:val="19"/>
          <w:szCs w:val="19"/>
        </w:rPr>
      </w:pPr>
      <w:r>
        <w:rPr>
          <w:rFonts w:ascii="Candara" w:hAnsi="Candara"/>
          <w:bCs/>
          <w:sz w:val="19"/>
          <w:szCs w:val="19"/>
        </w:rPr>
        <w:t>v določenem roku po sklenitvi pogodbe ne predloži</w:t>
      </w:r>
      <w:r w:rsidR="00494668">
        <w:rPr>
          <w:rFonts w:ascii="Candara" w:hAnsi="Candara"/>
          <w:bCs/>
          <w:sz w:val="19"/>
          <w:szCs w:val="19"/>
        </w:rPr>
        <w:t>mo</w:t>
      </w:r>
      <w:r>
        <w:rPr>
          <w:rFonts w:ascii="Candara" w:hAnsi="Candara"/>
          <w:bCs/>
          <w:sz w:val="19"/>
          <w:szCs w:val="19"/>
        </w:rPr>
        <w:t xml:space="preserve"> finančnega zavarovanja za dobro izvedbo pogodbenih obveznosti.</w:t>
      </w:r>
    </w:p>
    <w:p w14:paraId="0327C8C1" w14:textId="77777777" w:rsidR="00494668" w:rsidRPr="00494668" w:rsidRDefault="00494668" w:rsidP="00494668">
      <w:pPr>
        <w:pStyle w:val="Odstavekseznama"/>
        <w:spacing w:line="276" w:lineRule="auto"/>
        <w:ind w:left="360"/>
        <w:rPr>
          <w:rFonts w:ascii="Candara" w:hAnsi="Candara"/>
          <w:bCs/>
          <w:sz w:val="14"/>
          <w:szCs w:val="14"/>
        </w:rPr>
      </w:pPr>
    </w:p>
    <w:p w14:paraId="66F87ED0" w14:textId="284D38FB" w:rsidR="00584430" w:rsidRPr="00584430" w:rsidRDefault="00584430" w:rsidP="00584430">
      <w:pPr>
        <w:spacing w:line="276" w:lineRule="auto"/>
        <w:rPr>
          <w:rFonts w:ascii="Candara" w:hAnsi="Candara" w:cs="Arial"/>
          <w:sz w:val="19"/>
          <w:szCs w:val="19"/>
        </w:rPr>
      </w:pPr>
      <w:r w:rsidRPr="00584430">
        <w:rPr>
          <w:rFonts w:ascii="Candara" w:hAnsi="Candara" w:cs="Arial"/>
          <w:sz w:val="19"/>
          <w:szCs w:val="19"/>
        </w:rPr>
        <w:t>Podpisnik se odpoveduje vsem ugovorom proti tako izpolnjeni bianco menici in se zavezuje v celoti plačati menico ob dospelosti. Podpisnik se odpoveduje ugovoru proti plačilnemu nalogu oziroma izvršilnemu dovolilu, izdanemu na podlagi izpolnjene menice.</w:t>
      </w:r>
    </w:p>
    <w:p w14:paraId="6625E04E" w14:textId="224D24A5" w:rsidR="00584430" w:rsidRPr="00584430" w:rsidRDefault="00584430" w:rsidP="00584430">
      <w:pPr>
        <w:spacing w:line="276" w:lineRule="auto"/>
        <w:rPr>
          <w:rFonts w:ascii="Candara" w:hAnsi="Candara" w:cs="Arial"/>
          <w:sz w:val="19"/>
          <w:szCs w:val="19"/>
        </w:rPr>
      </w:pPr>
      <w:r w:rsidRPr="00584430">
        <w:rPr>
          <w:rFonts w:ascii="Candara" w:hAnsi="Candara" w:cs="Arial"/>
          <w:sz w:val="19"/>
          <w:szCs w:val="19"/>
        </w:rPr>
        <w:t xml:space="preserve">Podpisnik pooblaščam </w:t>
      </w:r>
      <w:r w:rsidR="00853F5E">
        <w:rPr>
          <w:rFonts w:ascii="Candara" w:hAnsi="Candara" w:cs="Arial"/>
          <w:sz w:val="19"/>
          <w:szCs w:val="19"/>
        </w:rPr>
        <w:t xml:space="preserve">Javni zdravstveni zavod </w:t>
      </w:r>
      <w:r w:rsidR="00B13549">
        <w:rPr>
          <w:rFonts w:ascii="Candara" w:hAnsi="Candara" w:cs="Arial"/>
          <w:sz w:val="19"/>
          <w:szCs w:val="19"/>
        </w:rPr>
        <w:t>SPLOŠNA BOLNIŠNICA BREŽICE</w:t>
      </w:r>
      <w:r w:rsidRPr="00584430">
        <w:rPr>
          <w:rFonts w:ascii="Candara" w:hAnsi="Candara" w:cs="Arial"/>
          <w:sz w:val="19"/>
          <w:szCs w:val="19"/>
        </w:rPr>
        <w:t xml:space="preserve">, da menico domicilira pri __________________________ banki, ki vodi naš račun št. ____________________________________ ali katerikoli drugi poslovni banki, ki v času unovčenja vodi naš račun. </w:t>
      </w:r>
    </w:p>
    <w:p w14:paraId="561AFC02" w14:textId="77777777" w:rsidR="00584430" w:rsidRPr="00494668" w:rsidRDefault="00584430" w:rsidP="00584430">
      <w:pPr>
        <w:spacing w:line="276" w:lineRule="auto"/>
        <w:rPr>
          <w:rFonts w:ascii="Candara" w:hAnsi="Candara" w:cs="Arial"/>
          <w:sz w:val="14"/>
          <w:szCs w:val="14"/>
        </w:rPr>
      </w:pPr>
    </w:p>
    <w:p w14:paraId="6442B33D" w14:textId="7D219B2A" w:rsidR="00584430" w:rsidRPr="00584430" w:rsidRDefault="00584430" w:rsidP="00584430">
      <w:pPr>
        <w:spacing w:line="276" w:lineRule="auto"/>
        <w:rPr>
          <w:rFonts w:ascii="Candara" w:hAnsi="Candara" w:cs="Arial"/>
          <w:sz w:val="19"/>
          <w:szCs w:val="19"/>
        </w:rPr>
      </w:pPr>
      <w:r w:rsidRPr="00584430">
        <w:rPr>
          <w:rFonts w:ascii="Candara" w:hAnsi="Candara" w:cs="Arial"/>
          <w:sz w:val="19"/>
          <w:szCs w:val="19"/>
        </w:rPr>
        <w:t xml:space="preserve">Spodaj podpisani zastopnik ponudnika _______________________ izjavljam, da sem pooblaščen za razpolaganje s sredstvi na računih pri poslovnih bankah ter hkrati nepreklicno in brezpogojno pooblaščam meničnega upnika </w:t>
      </w:r>
      <w:r w:rsidR="00853F5E">
        <w:rPr>
          <w:rFonts w:ascii="Candara" w:hAnsi="Candara" w:cs="Arial"/>
          <w:sz w:val="19"/>
          <w:szCs w:val="19"/>
        </w:rPr>
        <w:t xml:space="preserve">Javni zdravstveni zavod </w:t>
      </w:r>
      <w:r w:rsidR="00B13549">
        <w:rPr>
          <w:rFonts w:ascii="Candara" w:hAnsi="Candara" w:cs="Arial"/>
          <w:sz w:val="19"/>
          <w:szCs w:val="19"/>
        </w:rPr>
        <w:t>SPLOŠNA BOLNIŠNICA BREŽICE</w:t>
      </w:r>
      <w:r w:rsidRPr="00584430">
        <w:rPr>
          <w:rFonts w:ascii="Candara" w:hAnsi="Candara" w:cs="Arial"/>
          <w:sz w:val="19"/>
          <w:szCs w:val="19"/>
        </w:rPr>
        <w:t xml:space="preserve">, da pri __________________ banki, ki vodi naš račun št. __________________________________ ali katerihkoli drugih bankah, ki vodijo naše račune, izda nalog za prenos meničnega zneska na račun meničnega upnika </w:t>
      </w:r>
      <w:r w:rsidR="00B13549">
        <w:rPr>
          <w:rFonts w:ascii="Candara" w:hAnsi="Candara" w:cs="Arial"/>
          <w:sz w:val="19"/>
          <w:szCs w:val="19"/>
        </w:rPr>
        <w:t>SPLOŠNA BOLNIŠNICA BREŽICE</w:t>
      </w:r>
      <w:r w:rsidRPr="00584430">
        <w:rPr>
          <w:rFonts w:ascii="Candara" w:hAnsi="Candara" w:cs="Arial"/>
          <w:sz w:val="19"/>
          <w:szCs w:val="19"/>
        </w:rPr>
        <w:t>, ki bo izvršen v breme meničnega dolžnika ______________________________________.</w:t>
      </w:r>
    </w:p>
    <w:p w14:paraId="7F7F3196" w14:textId="77777777" w:rsidR="00584430" w:rsidRDefault="00584430" w:rsidP="00584430">
      <w:pPr>
        <w:spacing w:line="276" w:lineRule="auto"/>
        <w:rPr>
          <w:rFonts w:ascii="Candara" w:hAnsi="Candara" w:cs="Arial"/>
          <w:sz w:val="19"/>
          <w:szCs w:val="19"/>
        </w:rPr>
      </w:pPr>
    </w:p>
    <w:p w14:paraId="6DE3152E" w14:textId="4378F156" w:rsidR="00584430" w:rsidRPr="00584430" w:rsidRDefault="00584430" w:rsidP="00584430">
      <w:pPr>
        <w:spacing w:line="276" w:lineRule="auto"/>
        <w:rPr>
          <w:rFonts w:ascii="Candara" w:hAnsi="Candara" w:cs="Arial"/>
          <w:sz w:val="19"/>
          <w:szCs w:val="19"/>
        </w:rPr>
      </w:pPr>
      <w:r w:rsidRPr="00584430">
        <w:rPr>
          <w:rFonts w:ascii="Candara" w:hAnsi="Candara" w:cs="Arial"/>
          <w:sz w:val="19"/>
          <w:szCs w:val="19"/>
        </w:rPr>
        <w:t xml:space="preserve">Spodaj podpisani zastopnik ponudnika _______________________ izjavljam, da dajem soglasje __________________ banki, ki vodi naš račun št. __________________________________ ali katerimkoli drugim bankam, ki vodijo naše račune, da izvršijo transakcijo v dobro meničnega upnika </w:t>
      </w:r>
      <w:r w:rsidR="00E02B53">
        <w:rPr>
          <w:rFonts w:ascii="Candara" w:hAnsi="Candara" w:cs="Arial"/>
          <w:sz w:val="19"/>
          <w:szCs w:val="19"/>
        </w:rPr>
        <w:t xml:space="preserve">Javni zdravstveni zavod </w:t>
      </w:r>
      <w:r w:rsidR="00B13549">
        <w:rPr>
          <w:rFonts w:ascii="Candara" w:hAnsi="Candara" w:cs="Arial"/>
          <w:sz w:val="19"/>
          <w:szCs w:val="19"/>
        </w:rPr>
        <w:t>SPLOŠNA BOLNIŠNICA BREŽICE</w:t>
      </w:r>
      <w:r w:rsidRPr="00584430">
        <w:rPr>
          <w:rFonts w:ascii="Candara" w:hAnsi="Candara" w:cs="Arial"/>
          <w:sz w:val="19"/>
          <w:szCs w:val="19"/>
        </w:rPr>
        <w:t xml:space="preserve"> in v breme kateregakoli našega računa, ne glede na sicer dogovorjene pogoje o vodenju računa.</w:t>
      </w:r>
    </w:p>
    <w:p w14:paraId="3BB086BD" w14:textId="77777777" w:rsidR="00584430" w:rsidRPr="00584430" w:rsidRDefault="00584430" w:rsidP="00584430">
      <w:pPr>
        <w:spacing w:line="276" w:lineRule="auto"/>
        <w:rPr>
          <w:rFonts w:ascii="Candara" w:hAnsi="Candara" w:cs="Arial"/>
          <w:b/>
          <w:sz w:val="19"/>
          <w:szCs w:val="19"/>
        </w:rPr>
      </w:pPr>
    </w:p>
    <w:p w14:paraId="7E2DD267" w14:textId="77777777" w:rsidR="00584430" w:rsidRPr="00584430" w:rsidRDefault="00584430" w:rsidP="00584430">
      <w:pPr>
        <w:spacing w:line="276" w:lineRule="auto"/>
        <w:rPr>
          <w:rFonts w:ascii="Candara" w:hAnsi="Candara" w:cs="Arial"/>
          <w:b/>
          <w:sz w:val="19"/>
          <w:szCs w:val="19"/>
        </w:rPr>
      </w:pPr>
      <w:r w:rsidRPr="00584430">
        <w:rPr>
          <w:rFonts w:ascii="Candara" w:hAnsi="Candara" w:cs="Arial"/>
          <w:b/>
          <w:sz w:val="19"/>
          <w:szCs w:val="19"/>
        </w:rPr>
        <w:t xml:space="preserve">Priloga:     </w:t>
      </w:r>
      <w:r w:rsidRPr="00584430">
        <w:rPr>
          <w:rFonts w:ascii="Candara" w:hAnsi="Candara" w:cs="Arial"/>
          <w:b/>
          <w:sz w:val="19"/>
          <w:szCs w:val="19"/>
          <w:u w:val="single"/>
        </w:rPr>
        <w:t>1 kom bianco menica</w:t>
      </w:r>
    </w:p>
    <w:p w14:paraId="761A1CFC" w14:textId="77777777" w:rsidR="00584430" w:rsidRDefault="00584430" w:rsidP="00584430">
      <w:pPr>
        <w:spacing w:line="276" w:lineRule="auto"/>
        <w:rPr>
          <w:rFonts w:ascii="Candara" w:hAnsi="Candara" w:cs="Arial"/>
          <w:sz w:val="19"/>
          <w:szCs w:val="19"/>
        </w:rPr>
      </w:pPr>
    </w:p>
    <w:p w14:paraId="3016C471" w14:textId="21902A11" w:rsidR="00584430" w:rsidRDefault="00584430" w:rsidP="00584430">
      <w:pPr>
        <w:spacing w:line="276" w:lineRule="auto"/>
        <w:rPr>
          <w:rFonts w:ascii="Candara" w:hAnsi="Candara" w:cs="Arial"/>
          <w:sz w:val="19"/>
          <w:szCs w:val="19"/>
        </w:rPr>
      </w:pPr>
      <w:r w:rsidRPr="00584430">
        <w:rPr>
          <w:rFonts w:ascii="Candara" w:hAnsi="Candara" w:cs="Arial"/>
          <w:sz w:val="19"/>
          <w:szCs w:val="19"/>
        </w:rPr>
        <w:t>Ta</w:t>
      </w:r>
      <w:r w:rsidR="00494668">
        <w:rPr>
          <w:rFonts w:ascii="Candara" w:hAnsi="Candara" w:cs="Arial"/>
          <w:sz w:val="19"/>
          <w:szCs w:val="19"/>
        </w:rPr>
        <w:t xml:space="preserve"> izjava velja do datuma predložitve finančnega zavarovanja za dobro izvedbo pogodbenih obveznosti</w:t>
      </w:r>
      <w:r w:rsidRPr="00584430">
        <w:rPr>
          <w:rFonts w:ascii="Candara" w:hAnsi="Candara" w:cs="Arial"/>
          <w:sz w:val="19"/>
          <w:szCs w:val="19"/>
        </w:rPr>
        <w:t xml:space="preserve">. </w:t>
      </w:r>
    </w:p>
    <w:p w14:paraId="32AA973B" w14:textId="77777777" w:rsidR="00494668" w:rsidRPr="00C254B4" w:rsidRDefault="00494668" w:rsidP="00584430">
      <w:pPr>
        <w:spacing w:line="276" w:lineRule="auto"/>
        <w:rPr>
          <w:rFonts w:ascii="Candara" w:hAnsi="Candara" w:cs="Arial"/>
          <w:sz w:val="19"/>
          <w:szCs w:val="19"/>
        </w:rPr>
      </w:pPr>
    </w:p>
    <w:p w14:paraId="747AEF8D" w14:textId="77777777" w:rsidR="00584430" w:rsidRPr="00C254B4" w:rsidRDefault="00584430" w:rsidP="00584430">
      <w:pPr>
        <w:spacing w:line="276" w:lineRule="auto"/>
        <w:rPr>
          <w:rFonts w:ascii="Candara" w:hAnsi="Candara" w:cs="Arial"/>
          <w:sz w:val="19"/>
          <w:szCs w:val="19"/>
        </w:rPr>
      </w:pPr>
    </w:p>
    <w:p w14:paraId="2B44DF86" w14:textId="77777777" w:rsidR="00584430" w:rsidRPr="00C254B4" w:rsidRDefault="00584430" w:rsidP="00584430">
      <w:pPr>
        <w:spacing w:line="276" w:lineRule="auto"/>
        <w:rPr>
          <w:rFonts w:ascii="Candara" w:hAnsi="Candara" w:cs="Arial"/>
          <w:sz w:val="19"/>
          <w:szCs w:val="19"/>
        </w:rPr>
      </w:pPr>
    </w:p>
    <w:tbl>
      <w:tblPr>
        <w:tblW w:w="0" w:type="auto"/>
        <w:tblLook w:val="04A0" w:firstRow="1" w:lastRow="0" w:firstColumn="1" w:lastColumn="0" w:noHBand="0" w:noVBand="1"/>
      </w:tblPr>
      <w:tblGrid>
        <w:gridCol w:w="3702"/>
        <w:gridCol w:w="1254"/>
        <w:gridCol w:w="4115"/>
      </w:tblGrid>
      <w:tr w:rsidR="00584430" w:rsidRPr="00C254B4" w14:paraId="212B0BE0" w14:textId="77777777" w:rsidTr="0014257A">
        <w:tc>
          <w:tcPr>
            <w:tcW w:w="3794" w:type="dxa"/>
            <w:shd w:val="clear" w:color="auto" w:fill="auto"/>
          </w:tcPr>
          <w:p w14:paraId="0C3FCF5B"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070287F7"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p>
          <w:p w14:paraId="0726C129"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žig</w:t>
            </w:r>
          </w:p>
        </w:tc>
        <w:tc>
          <w:tcPr>
            <w:tcW w:w="4140" w:type="dxa"/>
            <w:shd w:val="clear" w:color="auto" w:fill="auto"/>
          </w:tcPr>
          <w:p w14:paraId="74CCFEBC"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Izdajatelj menice:</w:t>
            </w:r>
          </w:p>
          <w:p w14:paraId="77555F04"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p>
        </w:tc>
      </w:tr>
      <w:tr w:rsidR="00584430" w:rsidRPr="00C254B4" w14:paraId="6C9E2966" w14:textId="77777777" w:rsidTr="0014257A">
        <w:tc>
          <w:tcPr>
            <w:tcW w:w="3794" w:type="dxa"/>
            <w:shd w:val="clear" w:color="auto" w:fill="auto"/>
          </w:tcPr>
          <w:p w14:paraId="0B7347C0"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60944D24"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3460475A"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_______________________________</w:t>
            </w:r>
          </w:p>
        </w:tc>
      </w:tr>
      <w:tr w:rsidR="00584430" w:rsidRPr="00C254B4" w14:paraId="55BD5E37" w14:textId="77777777" w:rsidTr="0014257A">
        <w:tc>
          <w:tcPr>
            <w:tcW w:w="3794" w:type="dxa"/>
            <w:shd w:val="clear" w:color="auto" w:fill="auto"/>
          </w:tcPr>
          <w:p w14:paraId="0AA728DE"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49D77509"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69B1B06F"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(ponudnik)</w:t>
            </w:r>
          </w:p>
          <w:p w14:paraId="60CA8E2E"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p>
        </w:tc>
      </w:tr>
      <w:tr w:rsidR="00584430" w:rsidRPr="00C254B4" w14:paraId="3417976A" w14:textId="77777777" w:rsidTr="0014257A">
        <w:tc>
          <w:tcPr>
            <w:tcW w:w="3794" w:type="dxa"/>
            <w:shd w:val="clear" w:color="auto" w:fill="auto"/>
          </w:tcPr>
          <w:p w14:paraId="5CD44636"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5696647A"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62997482"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_______________________________</w:t>
            </w:r>
          </w:p>
        </w:tc>
      </w:tr>
      <w:tr w:rsidR="00584430" w:rsidRPr="00C254B4" w14:paraId="78555ED9" w14:textId="77777777" w:rsidTr="0014257A">
        <w:tc>
          <w:tcPr>
            <w:tcW w:w="3794" w:type="dxa"/>
            <w:shd w:val="clear" w:color="auto" w:fill="auto"/>
          </w:tcPr>
          <w:p w14:paraId="08187E79"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2EB8ADF1"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7DF5C30D"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(ime in priimek zakonitega zastopnika)</w:t>
            </w:r>
          </w:p>
          <w:p w14:paraId="5848B505"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p>
        </w:tc>
      </w:tr>
      <w:tr w:rsidR="00584430" w:rsidRPr="00C254B4" w14:paraId="6E3BBA2B" w14:textId="77777777" w:rsidTr="0014257A">
        <w:tc>
          <w:tcPr>
            <w:tcW w:w="3794" w:type="dxa"/>
            <w:shd w:val="clear" w:color="auto" w:fill="auto"/>
          </w:tcPr>
          <w:p w14:paraId="7E24A975"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5F85ECCE"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2FDA8C0E"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_______________________________</w:t>
            </w:r>
          </w:p>
        </w:tc>
      </w:tr>
      <w:tr w:rsidR="00584430" w:rsidRPr="00C254B4" w14:paraId="556C7D88" w14:textId="77777777" w:rsidTr="0014257A">
        <w:tc>
          <w:tcPr>
            <w:tcW w:w="3794" w:type="dxa"/>
            <w:shd w:val="clear" w:color="auto" w:fill="auto"/>
          </w:tcPr>
          <w:p w14:paraId="0461EF99"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3C316A51"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4EC885EF"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(funkcija)</w:t>
            </w:r>
          </w:p>
          <w:p w14:paraId="7DC6F9DD"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p>
        </w:tc>
      </w:tr>
      <w:tr w:rsidR="00584430" w:rsidRPr="00C254B4" w14:paraId="63F22409" w14:textId="77777777" w:rsidTr="0014257A">
        <w:tc>
          <w:tcPr>
            <w:tcW w:w="3794" w:type="dxa"/>
            <w:shd w:val="clear" w:color="auto" w:fill="auto"/>
          </w:tcPr>
          <w:p w14:paraId="3E18BA20"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55A930CB"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56C1CD69"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_______________________________</w:t>
            </w:r>
          </w:p>
        </w:tc>
      </w:tr>
      <w:tr w:rsidR="00584430" w:rsidRPr="00C254B4" w14:paraId="6106551E" w14:textId="77777777" w:rsidTr="0014257A">
        <w:tc>
          <w:tcPr>
            <w:tcW w:w="3794" w:type="dxa"/>
            <w:shd w:val="clear" w:color="auto" w:fill="auto"/>
          </w:tcPr>
          <w:p w14:paraId="5B5D66E0"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1276" w:type="dxa"/>
            <w:shd w:val="clear" w:color="auto" w:fill="auto"/>
          </w:tcPr>
          <w:p w14:paraId="29409803" w14:textId="77777777" w:rsidR="00584430" w:rsidRPr="00C254B4" w:rsidRDefault="00584430" w:rsidP="0014257A">
            <w:pPr>
              <w:autoSpaceDE w:val="0"/>
              <w:autoSpaceDN w:val="0"/>
              <w:adjustRightInd w:val="0"/>
              <w:spacing w:line="276" w:lineRule="auto"/>
              <w:outlineLvl w:val="0"/>
              <w:rPr>
                <w:rFonts w:ascii="Candara" w:hAnsi="Candara" w:cs="Arial"/>
                <w:bCs/>
                <w:sz w:val="19"/>
                <w:szCs w:val="19"/>
              </w:rPr>
            </w:pPr>
          </w:p>
        </w:tc>
        <w:tc>
          <w:tcPr>
            <w:tcW w:w="4140" w:type="dxa"/>
            <w:shd w:val="clear" w:color="auto" w:fill="auto"/>
          </w:tcPr>
          <w:p w14:paraId="2E146F80" w14:textId="77777777" w:rsidR="00584430" w:rsidRPr="00C254B4" w:rsidRDefault="00584430" w:rsidP="0014257A">
            <w:pPr>
              <w:autoSpaceDE w:val="0"/>
              <w:autoSpaceDN w:val="0"/>
              <w:adjustRightInd w:val="0"/>
              <w:spacing w:line="276" w:lineRule="auto"/>
              <w:jc w:val="center"/>
              <w:outlineLvl w:val="0"/>
              <w:rPr>
                <w:rFonts w:ascii="Candara" w:hAnsi="Candara" w:cs="Arial"/>
                <w:bCs/>
                <w:sz w:val="19"/>
                <w:szCs w:val="19"/>
              </w:rPr>
            </w:pPr>
            <w:r w:rsidRPr="00C254B4">
              <w:rPr>
                <w:rFonts w:ascii="Candara" w:hAnsi="Candara" w:cs="Arial"/>
                <w:bCs/>
                <w:sz w:val="19"/>
                <w:szCs w:val="19"/>
              </w:rPr>
              <w:t>(podpis)</w:t>
            </w:r>
          </w:p>
        </w:tc>
      </w:tr>
    </w:tbl>
    <w:p w14:paraId="4AFC5503" w14:textId="77777777" w:rsidR="00584430" w:rsidRDefault="00584430" w:rsidP="00584430">
      <w:pPr>
        <w:spacing w:line="276" w:lineRule="auto"/>
        <w:rPr>
          <w:rFonts w:ascii="Candara" w:hAnsi="Candara" w:cs="Arial"/>
          <w:sz w:val="19"/>
          <w:szCs w:val="19"/>
        </w:rPr>
      </w:pPr>
    </w:p>
    <w:p w14:paraId="4D562A42" w14:textId="77777777" w:rsidR="00584430" w:rsidRDefault="00584430" w:rsidP="00584430">
      <w:pPr>
        <w:spacing w:line="276" w:lineRule="auto"/>
        <w:rPr>
          <w:rFonts w:ascii="Candara" w:hAnsi="Candara" w:cs="Arial"/>
          <w:sz w:val="19"/>
          <w:szCs w:val="19"/>
        </w:rPr>
      </w:pPr>
    </w:p>
    <w:p w14:paraId="7D9FFB77" w14:textId="77777777" w:rsidR="00584430" w:rsidRDefault="00584430" w:rsidP="00584430">
      <w:pPr>
        <w:spacing w:line="276" w:lineRule="auto"/>
        <w:rPr>
          <w:rFonts w:ascii="Candara" w:hAnsi="Candara" w:cs="Arial"/>
          <w:sz w:val="19"/>
          <w:szCs w:val="19"/>
        </w:rPr>
      </w:pPr>
    </w:p>
    <w:p w14:paraId="7D7F0E18" w14:textId="77777777" w:rsidR="00584430" w:rsidRDefault="00584430" w:rsidP="00584430">
      <w:pPr>
        <w:spacing w:line="276" w:lineRule="auto"/>
        <w:rPr>
          <w:rFonts w:ascii="Candara" w:hAnsi="Candara" w:cs="Arial"/>
          <w:sz w:val="19"/>
          <w:szCs w:val="19"/>
        </w:rPr>
      </w:pPr>
    </w:p>
    <w:p w14:paraId="0E4CB751" w14:textId="77777777" w:rsidR="00584430" w:rsidRDefault="00584430" w:rsidP="00584430">
      <w:pPr>
        <w:spacing w:line="276" w:lineRule="auto"/>
        <w:rPr>
          <w:rFonts w:ascii="Candara" w:hAnsi="Candara" w:cs="Arial"/>
          <w:sz w:val="19"/>
          <w:szCs w:val="19"/>
        </w:rPr>
      </w:pPr>
    </w:p>
    <w:p w14:paraId="302156FF" w14:textId="77777777" w:rsidR="00584430" w:rsidRDefault="00584430" w:rsidP="00584430">
      <w:pPr>
        <w:spacing w:line="276" w:lineRule="auto"/>
        <w:rPr>
          <w:rFonts w:ascii="Candara" w:hAnsi="Candara" w:cs="Arial"/>
          <w:sz w:val="19"/>
          <w:szCs w:val="19"/>
        </w:rPr>
      </w:pPr>
    </w:p>
    <w:p w14:paraId="0A1353CD" w14:textId="77777777" w:rsidR="00584430" w:rsidRDefault="00584430" w:rsidP="00584430">
      <w:pPr>
        <w:spacing w:line="276" w:lineRule="auto"/>
        <w:rPr>
          <w:rFonts w:ascii="Candara" w:hAnsi="Candara" w:cs="Arial"/>
          <w:sz w:val="19"/>
          <w:szCs w:val="19"/>
        </w:rPr>
      </w:pPr>
    </w:p>
    <w:p w14:paraId="228286D0" w14:textId="77777777" w:rsidR="00584430" w:rsidRDefault="00584430" w:rsidP="00584430">
      <w:pPr>
        <w:spacing w:line="276" w:lineRule="auto"/>
        <w:rPr>
          <w:rFonts w:ascii="Candara" w:hAnsi="Candara" w:cs="Arial"/>
          <w:sz w:val="19"/>
          <w:szCs w:val="19"/>
        </w:rPr>
      </w:pPr>
    </w:p>
    <w:p w14:paraId="047A9AE7" w14:textId="77777777" w:rsidR="00584430" w:rsidRDefault="00584430" w:rsidP="00584430">
      <w:pPr>
        <w:spacing w:line="276" w:lineRule="auto"/>
        <w:rPr>
          <w:rFonts w:ascii="Candara" w:hAnsi="Candara" w:cs="Arial"/>
          <w:sz w:val="19"/>
          <w:szCs w:val="19"/>
        </w:rPr>
      </w:pPr>
    </w:p>
    <w:p w14:paraId="6E955260" w14:textId="77777777" w:rsidR="00584430" w:rsidRDefault="00584430" w:rsidP="00584430">
      <w:pPr>
        <w:spacing w:line="276" w:lineRule="auto"/>
        <w:rPr>
          <w:rFonts w:ascii="Candara" w:hAnsi="Candara" w:cs="Arial"/>
          <w:sz w:val="19"/>
          <w:szCs w:val="19"/>
        </w:rPr>
      </w:pPr>
    </w:p>
    <w:p w14:paraId="7186317F" w14:textId="2565CE14" w:rsidR="00584430" w:rsidRDefault="00584430" w:rsidP="00584430">
      <w:pPr>
        <w:spacing w:line="276" w:lineRule="auto"/>
        <w:rPr>
          <w:rFonts w:ascii="Candara" w:hAnsi="Candara" w:cs="Arial"/>
          <w:sz w:val="19"/>
          <w:szCs w:val="19"/>
        </w:rPr>
      </w:pPr>
    </w:p>
    <w:p w14:paraId="4D9FA058" w14:textId="7FD729F4" w:rsidR="000E7D55" w:rsidRDefault="000E7D55" w:rsidP="00584430">
      <w:pPr>
        <w:spacing w:line="276" w:lineRule="auto"/>
        <w:rPr>
          <w:rFonts w:ascii="Candara" w:hAnsi="Candara" w:cs="Arial"/>
          <w:sz w:val="19"/>
          <w:szCs w:val="19"/>
        </w:rPr>
      </w:pPr>
    </w:p>
    <w:p w14:paraId="7C717B9C" w14:textId="28A0072F" w:rsidR="000E7D55" w:rsidRDefault="000E7D55" w:rsidP="00584430">
      <w:pPr>
        <w:spacing w:line="276" w:lineRule="auto"/>
        <w:rPr>
          <w:rFonts w:ascii="Candara" w:hAnsi="Candara" w:cs="Arial"/>
          <w:sz w:val="19"/>
          <w:szCs w:val="19"/>
        </w:rPr>
      </w:pPr>
    </w:p>
    <w:p w14:paraId="1E406520" w14:textId="2774484E" w:rsidR="000E7D55" w:rsidRDefault="000E7D55" w:rsidP="00584430">
      <w:pPr>
        <w:spacing w:line="276" w:lineRule="auto"/>
        <w:rPr>
          <w:rFonts w:ascii="Candara" w:hAnsi="Candara" w:cs="Arial"/>
          <w:sz w:val="19"/>
          <w:szCs w:val="19"/>
        </w:rPr>
      </w:pPr>
    </w:p>
    <w:p w14:paraId="33069D59" w14:textId="77777777" w:rsidR="000E7D55" w:rsidRDefault="000E7D55" w:rsidP="00584430">
      <w:pPr>
        <w:spacing w:line="276" w:lineRule="auto"/>
        <w:rPr>
          <w:rFonts w:ascii="Candara" w:hAnsi="Candara" w:cs="Arial"/>
          <w:sz w:val="19"/>
          <w:szCs w:val="19"/>
        </w:rPr>
      </w:pPr>
    </w:p>
    <w:p w14:paraId="4425C275" w14:textId="77777777" w:rsidR="00584430" w:rsidRDefault="00584430" w:rsidP="00584430">
      <w:pPr>
        <w:spacing w:line="276" w:lineRule="auto"/>
        <w:rPr>
          <w:rFonts w:ascii="Candara" w:hAnsi="Candara" w:cs="Arial"/>
          <w:sz w:val="19"/>
          <w:szCs w:val="19"/>
        </w:rPr>
      </w:pPr>
    </w:p>
    <w:p w14:paraId="5D4B9CC2" w14:textId="77777777" w:rsidR="00584430" w:rsidRDefault="00584430" w:rsidP="00584430">
      <w:pPr>
        <w:spacing w:line="276" w:lineRule="auto"/>
        <w:rPr>
          <w:rFonts w:ascii="Candara" w:hAnsi="Candara" w:cs="Arial"/>
          <w:sz w:val="19"/>
          <w:szCs w:val="19"/>
        </w:rPr>
      </w:pPr>
    </w:p>
    <w:p w14:paraId="38C99F96" w14:textId="77777777" w:rsidR="00584430" w:rsidRPr="00F27121" w:rsidRDefault="00584430" w:rsidP="00584430">
      <w:pPr>
        <w:spacing w:line="276" w:lineRule="auto"/>
        <w:rPr>
          <w:rFonts w:ascii="Candara" w:hAnsi="Candara" w:cs="Arial"/>
          <w:sz w:val="19"/>
          <w:szCs w:val="19"/>
        </w:rPr>
      </w:pPr>
      <w:r w:rsidRPr="00F27121">
        <w:rPr>
          <w:rFonts w:ascii="Candara" w:hAnsi="Candara" w:cs="Arial"/>
          <w:sz w:val="19"/>
          <w:szCs w:val="19"/>
        </w:rPr>
        <w:t>_______________________</w:t>
      </w:r>
    </w:p>
    <w:p w14:paraId="29FC008E" w14:textId="75F9E5BD" w:rsidR="00584430" w:rsidRDefault="00584430" w:rsidP="00584430">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w:t>
      </w:r>
      <w:r w:rsidR="00494668">
        <w:rPr>
          <w:rFonts w:ascii="Candara" w:hAnsi="Candara" w:cs="Arial"/>
          <w:i/>
          <w:sz w:val="17"/>
          <w:szCs w:val="17"/>
        </w:rPr>
        <w:t xml:space="preserve"> </w:t>
      </w:r>
      <w:r>
        <w:rPr>
          <w:rFonts w:ascii="Candara" w:hAnsi="Candara" w:cs="Arial"/>
          <w:i/>
          <w:sz w:val="17"/>
          <w:szCs w:val="17"/>
        </w:rPr>
        <w:t xml:space="preserve"> Menična izjava mora biti v celoti izpolnjena, žigosana in obvezno podpisana s strani zakonitega zastopnika ponudnika (izdajatelja menice). </w:t>
      </w:r>
      <w:r w:rsidRPr="00A307BF">
        <w:rPr>
          <w:rFonts w:ascii="Candara" w:hAnsi="Candara" w:cs="Arial"/>
          <w:b/>
          <w:i/>
          <w:sz w:val="17"/>
          <w:szCs w:val="17"/>
          <w:u w:val="single"/>
        </w:rPr>
        <w:t>Menično izjavo z menico mora naročnik poslati po pošti ali osebno dostaviti naročniku do roka za oddajo ponudbe</w:t>
      </w:r>
      <w:r>
        <w:rPr>
          <w:rFonts w:ascii="Candara" w:hAnsi="Candara" w:cs="Arial"/>
          <w:i/>
          <w:sz w:val="17"/>
          <w:szCs w:val="17"/>
        </w:rPr>
        <w:t>.</w:t>
      </w:r>
    </w:p>
    <w:p w14:paraId="7E67943F" w14:textId="77777777" w:rsidR="00584430" w:rsidRDefault="00584430" w:rsidP="009B3F0A">
      <w:pPr>
        <w:spacing w:line="276" w:lineRule="auto"/>
        <w:rPr>
          <w:rFonts w:ascii="Candara" w:hAnsi="Candara" w:cs="Arial"/>
          <w:i/>
          <w:sz w:val="17"/>
          <w:szCs w:val="17"/>
        </w:rPr>
      </w:pPr>
    </w:p>
    <w:p w14:paraId="0C2C953C" w14:textId="77777777" w:rsidR="000E7D55" w:rsidRDefault="000E7D55" w:rsidP="00C254B4">
      <w:pPr>
        <w:spacing w:line="276" w:lineRule="auto"/>
        <w:jc w:val="left"/>
        <w:rPr>
          <w:rFonts w:ascii="Candara" w:hAnsi="Candara" w:cs="Arial"/>
          <w:b/>
          <w:sz w:val="18"/>
          <w:szCs w:val="18"/>
        </w:rPr>
        <w:sectPr w:rsidR="000E7D55" w:rsidSect="00C22B2E">
          <w:footerReference w:type="default" r:id="rId16"/>
          <w:pgSz w:w="11907" w:h="16840" w:code="9"/>
          <w:pgMar w:top="1276" w:right="1418" w:bottom="993" w:left="1418" w:header="709" w:footer="851" w:gutter="0"/>
          <w:pgNumType w:start="1"/>
          <w:cols w:space="708"/>
          <w:docGrid w:linePitch="381"/>
        </w:sectPr>
      </w:pPr>
    </w:p>
    <w:tbl>
      <w:tblPr>
        <w:tblStyle w:val="Tabelamrea"/>
        <w:tblW w:w="0" w:type="auto"/>
        <w:tblLook w:val="04A0" w:firstRow="1" w:lastRow="0" w:firstColumn="1" w:lastColumn="0" w:noHBand="0" w:noVBand="1"/>
      </w:tblPr>
      <w:tblGrid>
        <w:gridCol w:w="1555"/>
        <w:gridCol w:w="7506"/>
      </w:tblGrid>
      <w:tr w:rsidR="00C254B4" w:rsidRPr="00F27121" w14:paraId="0A3F1A79" w14:textId="77777777" w:rsidTr="00C254B4">
        <w:trPr>
          <w:trHeight w:val="699"/>
        </w:trPr>
        <w:tc>
          <w:tcPr>
            <w:tcW w:w="1555" w:type="dxa"/>
          </w:tcPr>
          <w:p w14:paraId="15AB4AE4" w14:textId="6B8C9B3E" w:rsidR="00C254B4" w:rsidRPr="00C4251D" w:rsidRDefault="00C254B4" w:rsidP="00C254B4">
            <w:pPr>
              <w:spacing w:line="276" w:lineRule="auto"/>
              <w:jc w:val="left"/>
              <w:rPr>
                <w:rFonts w:ascii="Candara" w:hAnsi="Candara" w:cs="Arial"/>
                <w:b/>
                <w:sz w:val="18"/>
                <w:szCs w:val="18"/>
              </w:rPr>
            </w:pPr>
          </w:p>
          <w:p w14:paraId="6764B969" w14:textId="77777777" w:rsidR="00C254B4" w:rsidRPr="00C4251D" w:rsidRDefault="00C254B4"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1E29CDE8" w14:textId="77777777" w:rsidR="00C254B4" w:rsidRDefault="00C254B4" w:rsidP="00C254B4">
            <w:pPr>
              <w:spacing w:line="276" w:lineRule="auto"/>
              <w:jc w:val="left"/>
              <w:rPr>
                <w:rFonts w:ascii="Candara" w:hAnsi="Candara" w:cs="Arial"/>
                <w:sz w:val="19"/>
                <w:szCs w:val="19"/>
              </w:rPr>
            </w:pPr>
          </w:p>
          <w:p w14:paraId="17BEE93D" w14:textId="77777777" w:rsidR="00E02B53" w:rsidRDefault="00E02B53" w:rsidP="00E02B53">
            <w:pPr>
              <w:spacing w:line="276" w:lineRule="auto"/>
              <w:rPr>
                <w:rFonts w:ascii="Candara" w:hAnsi="Candara" w:cs="Arial"/>
                <w:sz w:val="19"/>
                <w:szCs w:val="19"/>
              </w:rPr>
            </w:pPr>
            <w:r>
              <w:rPr>
                <w:rFonts w:ascii="Candara" w:hAnsi="Candara" w:cs="Arial"/>
                <w:sz w:val="19"/>
                <w:szCs w:val="19"/>
              </w:rPr>
              <w:t>ZAVAROVANJE PREMOŽENJA IN PREMOŽENJSKIH INTERESOV NAROČNIKA</w:t>
            </w:r>
          </w:p>
          <w:p w14:paraId="44CD122D" w14:textId="5724C322" w:rsidR="00C254B4" w:rsidRPr="00B62BC2" w:rsidRDefault="00E02B53" w:rsidP="00E02B53">
            <w:pPr>
              <w:spacing w:line="276" w:lineRule="auto"/>
              <w:rPr>
                <w:rFonts w:ascii="Candara" w:hAnsi="Candara" w:cs="Arial"/>
                <w:b/>
                <w:sz w:val="19"/>
                <w:szCs w:val="19"/>
              </w:rPr>
            </w:pPr>
            <w:r>
              <w:rPr>
                <w:rFonts w:ascii="Candara" w:hAnsi="Candara" w:cs="Arial"/>
                <w:sz w:val="19"/>
                <w:szCs w:val="19"/>
              </w:rPr>
              <w:t>za obdobje od 01.01.2021 – 31.12.202</w:t>
            </w:r>
            <w:r w:rsidR="00C02A27">
              <w:rPr>
                <w:rFonts w:ascii="Candara" w:hAnsi="Candara" w:cs="Arial"/>
                <w:sz w:val="19"/>
                <w:szCs w:val="19"/>
              </w:rPr>
              <w:t>2</w:t>
            </w:r>
          </w:p>
        </w:tc>
      </w:tr>
    </w:tbl>
    <w:p w14:paraId="54BD8878" w14:textId="4C1E8FD3" w:rsidR="00280A54" w:rsidRDefault="00280A54" w:rsidP="00280A54">
      <w:pPr>
        <w:jc w:val="left"/>
        <w:rPr>
          <w:rFonts w:ascii="Candara" w:hAnsi="Candara" w:cs="Arial"/>
          <w:sz w:val="16"/>
          <w:szCs w:val="16"/>
        </w:rPr>
      </w:pPr>
    </w:p>
    <w:p w14:paraId="4B807010" w14:textId="77777777" w:rsidR="00D828F6" w:rsidRPr="0041495F" w:rsidRDefault="00D828F6" w:rsidP="00280A54">
      <w:pPr>
        <w:jc w:val="left"/>
        <w:rPr>
          <w:rFonts w:ascii="Candara" w:hAnsi="Candara" w:cs="Arial"/>
          <w:sz w:val="16"/>
          <w:szCs w:val="16"/>
        </w:rPr>
      </w:pPr>
    </w:p>
    <w:p w14:paraId="062956B0" w14:textId="77777777" w:rsidR="00280A54" w:rsidRPr="006A57EB" w:rsidRDefault="00280A54" w:rsidP="00280A54">
      <w:pPr>
        <w:jc w:val="left"/>
        <w:rPr>
          <w:rFonts w:ascii="Candara" w:hAnsi="Candara" w:cs="Arial"/>
          <w:sz w:val="16"/>
          <w:szCs w:val="16"/>
        </w:rPr>
      </w:pPr>
    </w:p>
    <w:p w14:paraId="7AEF5169" w14:textId="5EB02E4A" w:rsidR="00280A54" w:rsidRDefault="00280A54" w:rsidP="00280A54">
      <w:pPr>
        <w:jc w:val="right"/>
        <w:rPr>
          <w:rFonts w:ascii="Candara" w:hAnsi="Candara" w:cs="Arial"/>
          <w:sz w:val="19"/>
          <w:szCs w:val="19"/>
        </w:rPr>
      </w:pPr>
      <w:r w:rsidRPr="00494668">
        <w:rPr>
          <w:rFonts w:ascii="Candara" w:hAnsi="Candara" w:cs="Arial"/>
          <w:sz w:val="19"/>
          <w:szCs w:val="19"/>
        </w:rPr>
        <w:t xml:space="preserve">Obrazec </w:t>
      </w:r>
      <w:r w:rsidR="00887D2F">
        <w:rPr>
          <w:rFonts w:ascii="Candara" w:hAnsi="Candara" w:cs="Arial"/>
          <w:sz w:val="19"/>
          <w:szCs w:val="19"/>
        </w:rPr>
        <w:t>9</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280A54" w:rsidRPr="001D3BA4" w14:paraId="76444004" w14:textId="77777777" w:rsidTr="004B1E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A13212E" w14:textId="77777777" w:rsidR="00280A54" w:rsidRPr="001D3BA4" w:rsidRDefault="00280A54" w:rsidP="004B1E93">
            <w:pPr>
              <w:jc w:val="center"/>
              <w:rPr>
                <w:rFonts w:ascii="Candara" w:hAnsi="Candara" w:cs="Arial"/>
                <w:b w:val="0"/>
                <w:szCs w:val="22"/>
              </w:rPr>
            </w:pPr>
          </w:p>
          <w:p w14:paraId="5AECBB40" w14:textId="426A6B36" w:rsidR="00280A54" w:rsidRPr="001D3BA4" w:rsidRDefault="00843B62" w:rsidP="004B1E93">
            <w:pPr>
              <w:jc w:val="center"/>
              <w:rPr>
                <w:rFonts w:ascii="Candara" w:hAnsi="Candara" w:cs="Arial"/>
                <w:szCs w:val="22"/>
              </w:rPr>
            </w:pPr>
            <w:r>
              <w:rPr>
                <w:rFonts w:ascii="Candara" w:hAnsi="Candara" w:cs="Arial"/>
                <w:szCs w:val="22"/>
              </w:rPr>
              <w:t>ZAVAROVANJE</w:t>
            </w:r>
            <w:r w:rsidR="00280A54">
              <w:rPr>
                <w:rFonts w:ascii="Candara" w:hAnsi="Candara" w:cs="Arial"/>
                <w:szCs w:val="22"/>
              </w:rPr>
              <w:t xml:space="preserve"> ZA DOBRO IZVEDBO POGODBENIH OBVEZNOSTI</w:t>
            </w:r>
            <w:r>
              <w:rPr>
                <w:rFonts w:ascii="Candara" w:hAnsi="Candara" w:cs="Arial"/>
                <w:szCs w:val="22"/>
              </w:rPr>
              <w:t xml:space="preserve"> – </w:t>
            </w:r>
            <w:r w:rsidRPr="00843B62">
              <w:rPr>
                <w:rFonts w:ascii="Candara" w:hAnsi="Candara" w:cs="Arial"/>
                <w:szCs w:val="22"/>
                <w:u w:val="single"/>
              </w:rPr>
              <w:t>vzorec</w:t>
            </w:r>
          </w:p>
          <w:p w14:paraId="46D86269" w14:textId="77777777" w:rsidR="00280A54" w:rsidRPr="001D3BA4" w:rsidRDefault="00280A54" w:rsidP="004B1E93">
            <w:pPr>
              <w:jc w:val="center"/>
              <w:rPr>
                <w:rFonts w:ascii="Candara" w:hAnsi="Candara" w:cs="Arial"/>
                <w:b w:val="0"/>
                <w:szCs w:val="22"/>
              </w:rPr>
            </w:pPr>
          </w:p>
        </w:tc>
      </w:tr>
    </w:tbl>
    <w:p w14:paraId="3358CC8B" w14:textId="77777777" w:rsidR="00280A54" w:rsidRDefault="00280A54" w:rsidP="00280A54">
      <w:pPr>
        <w:spacing w:line="276" w:lineRule="auto"/>
        <w:rPr>
          <w:rFonts w:ascii="Candara" w:hAnsi="Candara" w:cs="Arial"/>
          <w:sz w:val="19"/>
          <w:szCs w:val="19"/>
        </w:rPr>
      </w:pPr>
    </w:p>
    <w:p w14:paraId="5B222385" w14:textId="77777777" w:rsidR="003D762C" w:rsidRPr="00CB7EE2" w:rsidRDefault="003D762C" w:rsidP="003D762C">
      <w:pPr>
        <w:rPr>
          <w:rFonts w:ascii="Arial" w:hAnsi="Arial" w:cs="Arial"/>
          <w:sz w:val="20"/>
          <w:szCs w:val="20"/>
        </w:rPr>
      </w:pPr>
    </w:p>
    <w:p w14:paraId="6CCA067C"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i/>
          <w:sz w:val="19"/>
          <w:szCs w:val="19"/>
        </w:rPr>
      </w:pPr>
      <w:r w:rsidRPr="003D762C">
        <w:rPr>
          <w:rFonts w:ascii="Candara" w:hAnsi="Candara" w:cs="Arial"/>
          <w:i/>
          <w:sz w:val="19"/>
          <w:szCs w:val="19"/>
        </w:rPr>
        <w:t>Glava s podatki o garantu (zavarovalnici/banki) ali SWIFT ključ</w:t>
      </w:r>
    </w:p>
    <w:p w14:paraId="1D67BEE8"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b/>
          <w:sz w:val="19"/>
          <w:szCs w:val="19"/>
        </w:rPr>
      </w:pPr>
    </w:p>
    <w:p w14:paraId="30138780" w14:textId="6D54CB10"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b/>
          <w:i/>
          <w:sz w:val="19"/>
          <w:szCs w:val="19"/>
        </w:rPr>
      </w:pPr>
      <w:r w:rsidRPr="003D762C">
        <w:rPr>
          <w:rFonts w:ascii="Candara" w:hAnsi="Candara" w:cs="Arial"/>
          <w:sz w:val="19"/>
          <w:szCs w:val="19"/>
        </w:rPr>
        <w:t>Za:</w:t>
      </w:r>
      <w:r w:rsidRPr="003D762C">
        <w:rPr>
          <w:rFonts w:ascii="Candara" w:hAnsi="Candara" w:cs="Arial"/>
          <w:sz w:val="19"/>
          <w:szCs w:val="19"/>
        </w:rPr>
        <w:tab/>
      </w:r>
      <w:r w:rsidR="00E02B53" w:rsidRPr="00D33337">
        <w:rPr>
          <w:rFonts w:ascii="Candara" w:hAnsi="Candara" w:cs="Arial"/>
          <w:b/>
          <w:sz w:val="19"/>
          <w:szCs w:val="19"/>
        </w:rPr>
        <w:t>Javni zdravstveni zavod</w:t>
      </w:r>
      <w:r w:rsidR="00E02B53">
        <w:rPr>
          <w:rFonts w:ascii="Candara" w:hAnsi="Candara" w:cs="Arial"/>
          <w:sz w:val="19"/>
          <w:szCs w:val="19"/>
        </w:rPr>
        <w:t xml:space="preserve"> </w:t>
      </w:r>
      <w:r w:rsidR="00B13549">
        <w:rPr>
          <w:rFonts w:ascii="Candara" w:hAnsi="Candara" w:cs="Arial"/>
          <w:b/>
          <w:i/>
          <w:sz w:val="19"/>
          <w:szCs w:val="19"/>
        </w:rPr>
        <w:t>SPLOŠNA BOLNIŠNICA BREŽICE</w:t>
      </w:r>
      <w:r>
        <w:rPr>
          <w:rFonts w:ascii="Candara" w:hAnsi="Candara" w:cs="Arial"/>
          <w:b/>
          <w:i/>
          <w:sz w:val="19"/>
          <w:szCs w:val="19"/>
        </w:rPr>
        <w:t xml:space="preserve">, </w:t>
      </w:r>
      <w:r w:rsidR="00B13549">
        <w:rPr>
          <w:rFonts w:ascii="Candara" w:hAnsi="Candara" w:cs="Arial"/>
          <w:b/>
          <w:i/>
          <w:sz w:val="19"/>
          <w:szCs w:val="19"/>
        </w:rPr>
        <w:t xml:space="preserve">Černelčeva cesta 15, 8520 Brežice </w:t>
      </w:r>
    </w:p>
    <w:p w14:paraId="7841FC55"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i/>
          <w:sz w:val="19"/>
          <w:szCs w:val="19"/>
        </w:rPr>
      </w:pPr>
      <w:r w:rsidRPr="003D762C">
        <w:rPr>
          <w:rFonts w:ascii="Candara" w:hAnsi="Candara" w:cs="Arial"/>
          <w:sz w:val="19"/>
          <w:szCs w:val="19"/>
        </w:rPr>
        <w:t xml:space="preserve">Datum: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datum izdaje)</w:t>
      </w:r>
    </w:p>
    <w:p w14:paraId="167A49FC"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6C74FAD2"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i/>
          <w:sz w:val="19"/>
          <w:szCs w:val="19"/>
        </w:rPr>
      </w:pPr>
      <w:r w:rsidRPr="003D762C">
        <w:rPr>
          <w:rFonts w:ascii="Candara" w:hAnsi="Candara" w:cs="Arial"/>
          <w:b/>
          <w:sz w:val="19"/>
          <w:szCs w:val="19"/>
        </w:rPr>
        <w:t>VRSTA ZAVAROVANJA:</w:t>
      </w:r>
      <w:r w:rsidRPr="003D762C">
        <w:rPr>
          <w:rFonts w:ascii="Candara" w:hAnsi="Candara" w:cs="Arial"/>
          <w:sz w:val="19"/>
          <w:szCs w:val="19"/>
        </w:rPr>
        <w:t xml:space="preserve">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vrsta zavarovanja: kavcijsko zavarovanje/bančna garancija)</w:t>
      </w:r>
    </w:p>
    <w:p w14:paraId="5EC745EB"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1DD23D7D"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 xml:space="preserve">ŠTEVILKA: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številka zavarovanja)</w:t>
      </w:r>
    </w:p>
    <w:p w14:paraId="258D9437"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437BD779"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GARANT:</w:t>
      </w:r>
      <w:r w:rsidRPr="003D762C">
        <w:rPr>
          <w:rFonts w:ascii="Candara" w:hAnsi="Candara" w:cs="Arial"/>
          <w:sz w:val="19"/>
          <w:szCs w:val="19"/>
        </w:rPr>
        <w:t xml:space="preserve">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ime in naslov zavarovalnice/banke v kraju izdaje)</w:t>
      </w:r>
    </w:p>
    <w:p w14:paraId="01062077"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63183119"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 xml:space="preserve">NAROČNIK: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ime in naslov naročnika zavarovanja, tj. v postopku javnega naročanja izbranega ponudnika)</w:t>
      </w:r>
    </w:p>
    <w:p w14:paraId="32206AF2"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20B38335" w14:textId="701DD540" w:rsidR="003D762C" w:rsidRPr="003D762C" w:rsidRDefault="003D762C" w:rsidP="003D762C">
      <w:pPr>
        <w:tabs>
          <w:tab w:val="left" w:pos="720"/>
          <w:tab w:val="left" w:pos="1440"/>
          <w:tab w:val="left" w:pos="1701"/>
          <w:tab w:val="left" w:pos="2880"/>
          <w:tab w:val="left" w:pos="3600"/>
          <w:tab w:val="left" w:pos="4320"/>
          <w:tab w:val="left" w:pos="5040"/>
          <w:tab w:val="left" w:pos="5760"/>
          <w:tab w:val="left" w:pos="6480"/>
          <w:tab w:val="left" w:pos="7200"/>
          <w:tab w:val="left" w:pos="7920"/>
        </w:tabs>
        <w:rPr>
          <w:rFonts w:ascii="Candara" w:hAnsi="Candara" w:cs="Arial"/>
          <w:b/>
          <w:i/>
          <w:sz w:val="19"/>
          <w:szCs w:val="19"/>
        </w:rPr>
      </w:pPr>
      <w:r w:rsidRPr="003D762C">
        <w:rPr>
          <w:rFonts w:ascii="Candara" w:hAnsi="Candara" w:cs="Arial"/>
          <w:b/>
          <w:sz w:val="19"/>
          <w:szCs w:val="19"/>
        </w:rPr>
        <w:t>UPRAVIČENEC:</w:t>
      </w:r>
      <w:r w:rsidRPr="003D762C">
        <w:rPr>
          <w:rFonts w:ascii="Candara" w:hAnsi="Candara" w:cs="Arial"/>
          <w:sz w:val="19"/>
          <w:szCs w:val="19"/>
        </w:rPr>
        <w:tab/>
      </w:r>
      <w:r w:rsidR="00E02B53">
        <w:rPr>
          <w:rFonts w:ascii="Candara" w:hAnsi="Candara" w:cs="Arial"/>
          <w:b/>
          <w:i/>
          <w:sz w:val="19"/>
          <w:szCs w:val="19"/>
        </w:rPr>
        <w:t xml:space="preserve">Javni zdravstveni zavod SPLOŠNA </w:t>
      </w:r>
      <w:r w:rsidR="00B13549">
        <w:rPr>
          <w:rFonts w:ascii="Candara" w:hAnsi="Candara" w:cs="Arial"/>
          <w:b/>
          <w:i/>
          <w:sz w:val="19"/>
          <w:szCs w:val="19"/>
        </w:rPr>
        <w:t>BOLNIŠNICA BREŽICE</w:t>
      </w:r>
      <w:r>
        <w:rPr>
          <w:rFonts w:ascii="Candara" w:hAnsi="Candara" w:cs="Arial"/>
          <w:b/>
          <w:i/>
          <w:sz w:val="19"/>
          <w:szCs w:val="19"/>
        </w:rPr>
        <w:t xml:space="preserve">, </w:t>
      </w:r>
      <w:r w:rsidR="00B13549">
        <w:rPr>
          <w:rFonts w:ascii="Candara" w:hAnsi="Candara" w:cs="Arial"/>
          <w:b/>
          <w:i/>
          <w:sz w:val="19"/>
          <w:szCs w:val="19"/>
        </w:rPr>
        <w:t xml:space="preserve">Černelčeva cesta 15, 8520 Brežice </w:t>
      </w:r>
    </w:p>
    <w:p w14:paraId="21BD520F"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7701E010" w14:textId="642D0645"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b/>
          <w:sz w:val="19"/>
          <w:szCs w:val="19"/>
        </w:rPr>
      </w:pPr>
      <w:r w:rsidRPr="003D762C">
        <w:rPr>
          <w:rFonts w:ascii="Candara" w:hAnsi="Candara" w:cs="Arial"/>
          <w:b/>
          <w:sz w:val="19"/>
          <w:szCs w:val="19"/>
        </w:rPr>
        <w:t xml:space="preserve">OSNOVNI POSEL: </w:t>
      </w:r>
      <w:r w:rsidRPr="003D762C">
        <w:rPr>
          <w:rFonts w:ascii="Candara" w:hAnsi="Candara" w:cs="Arial"/>
          <w:sz w:val="19"/>
          <w:szCs w:val="19"/>
        </w:rPr>
        <w:t xml:space="preserve">obveznost naročnika zavarovanja iz pogodbe št.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z dne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številko in datum pogodbe o izvedbi javnega naročila, sklenjene na podlagi postopka z oznako XXXXXX)</w:t>
      </w:r>
      <w:r w:rsidRPr="003D762C">
        <w:rPr>
          <w:rFonts w:ascii="Candara" w:hAnsi="Candara" w:cs="Arial"/>
          <w:sz w:val="19"/>
          <w:szCs w:val="19"/>
        </w:rPr>
        <w:t xml:space="preserve"> </w:t>
      </w:r>
      <w:r w:rsidRPr="003D762C">
        <w:rPr>
          <w:rFonts w:ascii="Candara" w:hAnsi="Candara" w:cs="Arial"/>
          <w:i/>
          <w:sz w:val="19"/>
          <w:szCs w:val="19"/>
        </w:rPr>
        <w:t>za</w:t>
      </w:r>
      <w:r w:rsidRPr="003D762C">
        <w:rPr>
          <w:rFonts w:ascii="Candara" w:hAnsi="Candara" w:cs="Arial"/>
          <w:b/>
          <w:i/>
          <w:sz w:val="19"/>
          <w:szCs w:val="19"/>
        </w:rPr>
        <w:t xml:space="preserve"> </w:t>
      </w:r>
      <w:r w:rsidRPr="003D762C">
        <w:rPr>
          <w:rFonts w:ascii="Candara" w:hAnsi="Candara" w:cs="Arial"/>
          <w:b/>
          <w:sz w:val="19"/>
          <w:szCs w:val="19"/>
        </w:rPr>
        <w:t>»</w:t>
      </w:r>
      <w:r w:rsidR="006A66A0">
        <w:rPr>
          <w:rFonts w:ascii="Candara" w:hAnsi="Candara"/>
          <w:b/>
          <w:bCs/>
          <w:sz w:val="19"/>
          <w:szCs w:val="19"/>
        </w:rPr>
        <w:t>ZAVAROVANJE PREMOŽENJA IN PREMOŽENJSKIH INTERESOV NAROČNIKA ZA OBDOBJE OD 01.01.2021 – 31.12.202</w:t>
      </w:r>
      <w:r w:rsidR="00C02A27">
        <w:rPr>
          <w:rFonts w:ascii="Candara" w:hAnsi="Candara"/>
          <w:b/>
          <w:bCs/>
          <w:sz w:val="19"/>
          <w:szCs w:val="19"/>
        </w:rPr>
        <w:t>2</w:t>
      </w:r>
      <w:r w:rsidR="00494668" w:rsidRPr="00DC3ACF">
        <w:rPr>
          <w:rFonts w:ascii="Candara" w:hAnsi="Candara"/>
          <w:b/>
          <w:bCs/>
          <w:sz w:val="19"/>
          <w:szCs w:val="19"/>
        </w:rPr>
        <w:t>«</w:t>
      </w:r>
    </w:p>
    <w:p w14:paraId="1DFDC51E"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i/>
          <w:sz w:val="19"/>
          <w:szCs w:val="19"/>
        </w:rPr>
        <w:t xml:space="preserve"> </w:t>
      </w:r>
    </w:p>
    <w:p w14:paraId="2B7FDAC1"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 xml:space="preserve">ZNESEK IN VALUTA: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najvišji znesek s številko in besedo ter valuta)</w:t>
      </w:r>
    </w:p>
    <w:p w14:paraId="62F7E332"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5AD3E122"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 xml:space="preserve">LISTINE, KI JIH JE POLEG IZJAVE TREBA PRILOŽITI ZAHTEVI ZA PLAČILO IN SE IZRECNO ZAHTEVAJO V SPODNJEM BESEDILU: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(nobena/navede se listina)</w:t>
      </w:r>
    </w:p>
    <w:p w14:paraId="0D70CBBE"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3B44EB33"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JEZIK V ZAHTEVANIH LISTINAH:</w:t>
      </w:r>
      <w:r w:rsidRPr="003D762C">
        <w:rPr>
          <w:rFonts w:ascii="Candara" w:hAnsi="Candara" w:cs="Arial"/>
          <w:sz w:val="19"/>
          <w:szCs w:val="19"/>
        </w:rPr>
        <w:t xml:space="preserve"> slovenski</w:t>
      </w:r>
    </w:p>
    <w:p w14:paraId="5DFFDFB0"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3C354CD0"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OBLIKA PREDLOŽITVE:</w:t>
      </w:r>
      <w:r w:rsidRPr="003D762C">
        <w:rPr>
          <w:rFonts w:ascii="Candara" w:hAnsi="Candara" w:cs="Arial"/>
          <w:sz w:val="19"/>
          <w:szCs w:val="19"/>
        </w:rPr>
        <w:t xml:space="preserve"> v papirni obliki s priporočeno pošto ali katerokoli obliko hitre pošte ali v elektronski obliki po SWIFT sistemu na naslov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(navede se SWIFT naslova garanta)</w:t>
      </w:r>
    </w:p>
    <w:p w14:paraId="63D0944A"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53D5B4B9"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KRAJ PREDLOŽITVE:</w:t>
      </w:r>
      <w:r w:rsidRPr="003D762C">
        <w:rPr>
          <w:rFonts w:ascii="Candara" w:hAnsi="Candara" w:cs="Arial"/>
          <w:sz w:val="19"/>
          <w:szCs w:val="19"/>
        </w:rPr>
        <w:t xml:space="preserve">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(garant vpiše naslov podružnice, kjer se opravi predložitev papirnih listin, ali elektronski naslov za predložitev v elektronski obliki, kot na primer garantov SWIFT naslov)</w:t>
      </w:r>
      <w:r w:rsidRPr="003D762C">
        <w:rPr>
          <w:rFonts w:ascii="Candara" w:hAnsi="Candara" w:cs="Arial"/>
          <w:sz w:val="19"/>
          <w:szCs w:val="19"/>
        </w:rPr>
        <w:t xml:space="preserve"> </w:t>
      </w:r>
    </w:p>
    <w:p w14:paraId="4882EEE1"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sz w:val="19"/>
          <w:szCs w:val="19"/>
        </w:rPr>
        <w:t>Ne glede na navedeno, se predložitev papirnih listin lahko opravi v katerikoli podružnici garanta na območju Republike Slovenije.</w:t>
      </w:r>
      <w:r w:rsidRPr="003D762C" w:rsidDel="00D4087F">
        <w:rPr>
          <w:rFonts w:ascii="Candara" w:hAnsi="Candara" w:cs="Arial"/>
          <w:sz w:val="19"/>
          <w:szCs w:val="19"/>
        </w:rPr>
        <w:t xml:space="preserve"> </w:t>
      </w:r>
    </w:p>
    <w:p w14:paraId="62130720"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sz w:val="19"/>
          <w:szCs w:val="19"/>
        </w:rPr>
        <w:t xml:space="preserve">  </w:t>
      </w:r>
    </w:p>
    <w:p w14:paraId="0F054B37"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 xml:space="preserve">DATUM VELJAVNOSTI: </w:t>
      </w:r>
      <w:r w:rsidRPr="003D762C">
        <w:rPr>
          <w:rFonts w:ascii="Candara" w:hAnsi="Candara" w:cs="Arial"/>
          <w:sz w:val="19"/>
          <w:szCs w:val="19"/>
        </w:rPr>
        <w:fldChar w:fldCharType="begin">
          <w:ffData>
            <w:name w:val="Besedilo2"/>
            <w:enabled/>
            <w:calcOnExit w:val="0"/>
            <w:textInput>
              <w:default w:val="DD. MM. LLLL"/>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DD. MM. LLLL</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datum zapadlosti zavarovanja)</w:t>
      </w:r>
    </w:p>
    <w:p w14:paraId="592348BB"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p>
    <w:p w14:paraId="39AA2046"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sz w:val="19"/>
          <w:szCs w:val="19"/>
        </w:rPr>
      </w:pPr>
      <w:r w:rsidRPr="003D762C">
        <w:rPr>
          <w:rFonts w:ascii="Candara" w:hAnsi="Candara" w:cs="Arial"/>
          <w:b/>
          <w:sz w:val="19"/>
          <w:szCs w:val="19"/>
        </w:rPr>
        <w:t>STRANKA, KI JE DOLŽNA PLAČATI STROŠKE:</w:t>
      </w:r>
      <w:r w:rsidRPr="003D762C">
        <w:rPr>
          <w:rFonts w:ascii="Candara" w:hAnsi="Candara" w:cs="Arial"/>
          <w:sz w:val="19"/>
          <w:szCs w:val="19"/>
        </w:rPr>
        <w:t xml:space="preserve"> </w:t>
      </w:r>
      <w:r w:rsidRPr="003D762C">
        <w:rPr>
          <w:rFonts w:ascii="Candara" w:hAnsi="Candara" w:cs="Arial"/>
          <w:sz w:val="19"/>
          <w:szCs w:val="19"/>
        </w:rPr>
        <w:fldChar w:fldCharType="begin">
          <w:ffData>
            <w:name w:val="Besedilo2"/>
            <w:enabled/>
            <w:calcOnExit w:val="0"/>
            <w:textInput/>
          </w:ffData>
        </w:fldChar>
      </w:r>
      <w:r w:rsidRPr="003D762C">
        <w:rPr>
          <w:rFonts w:ascii="Candara" w:hAnsi="Candara" w:cs="Arial"/>
          <w:sz w:val="19"/>
          <w:szCs w:val="19"/>
        </w:rPr>
        <w:instrText xml:space="preserve"> FORMTEXT </w:instrText>
      </w:r>
      <w:r w:rsidRPr="003D762C">
        <w:rPr>
          <w:rFonts w:ascii="Candara" w:hAnsi="Candara" w:cs="Arial"/>
          <w:sz w:val="19"/>
          <w:szCs w:val="19"/>
        </w:rPr>
      </w:r>
      <w:r w:rsidRPr="003D762C">
        <w:rPr>
          <w:rFonts w:ascii="Candara" w:hAnsi="Candara" w:cs="Arial"/>
          <w:sz w:val="19"/>
          <w:szCs w:val="19"/>
        </w:rPr>
        <w:fldChar w:fldCharType="separate"/>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noProof/>
          <w:sz w:val="19"/>
          <w:szCs w:val="19"/>
        </w:rPr>
        <w:t> </w:t>
      </w:r>
      <w:r w:rsidRPr="003D762C">
        <w:rPr>
          <w:rFonts w:ascii="Candara" w:hAnsi="Candara" w:cs="Arial"/>
          <w:sz w:val="19"/>
          <w:szCs w:val="19"/>
        </w:rPr>
        <w:fldChar w:fldCharType="end"/>
      </w:r>
      <w:r w:rsidRPr="003D762C">
        <w:rPr>
          <w:rFonts w:ascii="Candara" w:hAnsi="Candara" w:cs="Arial"/>
          <w:sz w:val="19"/>
          <w:szCs w:val="19"/>
        </w:rPr>
        <w:t xml:space="preserve"> </w:t>
      </w:r>
      <w:r w:rsidRPr="003D762C">
        <w:rPr>
          <w:rFonts w:ascii="Candara" w:hAnsi="Candara" w:cs="Arial"/>
          <w:i/>
          <w:sz w:val="19"/>
          <w:szCs w:val="19"/>
        </w:rPr>
        <w:t>(vpiše se ime naročnika zavarovanja, tj. v postopku javnega naročanja izbranega ponudnika)</w:t>
      </w:r>
    </w:p>
    <w:p w14:paraId="4EA4FE50"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b/>
          <w:sz w:val="19"/>
          <w:szCs w:val="19"/>
        </w:rPr>
      </w:pPr>
    </w:p>
    <w:p w14:paraId="2ABD1795"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Arial"/>
          <w:b/>
          <w:sz w:val="19"/>
          <w:szCs w:val="19"/>
        </w:rPr>
      </w:pPr>
    </w:p>
    <w:p w14:paraId="333E84C6" w14:textId="77777777" w:rsidR="003D762C" w:rsidRPr="003D762C" w:rsidRDefault="003D762C" w:rsidP="003D762C">
      <w:pPr>
        <w:rPr>
          <w:rFonts w:ascii="Candara" w:hAnsi="Candara" w:cs="Arial"/>
          <w:sz w:val="19"/>
          <w:szCs w:val="19"/>
        </w:rPr>
      </w:pPr>
      <w:r w:rsidRPr="003D762C">
        <w:rPr>
          <w:rFonts w:ascii="Candara" w:hAnsi="Candara" w:cs="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w:t>
      </w:r>
      <w:r w:rsidRPr="003D762C">
        <w:rPr>
          <w:rFonts w:ascii="Candara" w:hAnsi="Candara" w:cs="Arial"/>
          <w:sz w:val="19"/>
          <w:szCs w:val="19"/>
        </w:rPr>
        <w:lastRenderedPageBreak/>
        <w:t>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AE05B8" w14:textId="77777777" w:rsidR="003D762C" w:rsidRPr="003D762C" w:rsidRDefault="003D762C" w:rsidP="003D762C">
      <w:pPr>
        <w:rPr>
          <w:rFonts w:ascii="Candara" w:hAnsi="Candara" w:cs="Arial"/>
          <w:sz w:val="19"/>
          <w:szCs w:val="19"/>
        </w:rPr>
      </w:pPr>
    </w:p>
    <w:p w14:paraId="7D1E1D16" w14:textId="77777777" w:rsidR="003D762C" w:rsidRPr="003D762C" w:rsidRDefault="003D762C" w:rsidP="003D762C">
      <w:pPr>
        <w:rPr>
          <w:rFonts w:ascii="Candara" w:hAnsi="Candara" w:cs="Arial"/>
          <w:sz w:val="19"/>
          <w:szCs w:val="19"/>
        </w:rPr>
      </w:pPr>
      <w:r w:rsidRPr="003D762C">
        <w:rPr>
          <w:rFonts w:ascii="Candara" w:hAnsi="Candara" w:cs="Arial"/>
          <w:sz w:val="19"/>
          <w:szCs w:val="19"/>
        </w:rPr>
        <w:t>Katerokoli zahtevo za plačilo po tem zavarovanju moramo prejeti na datum veljavnosti zavarovanja ali pred njim v zgoraj navedenem kraju predložitve.</w:t>
      </w:r>
    </w:p>
    <w:p w14:paraId="76C17C18" w14:textId="77777777" w:rsidR="003D762C" w:rsidRPr="003D762C" w:rsidRDefault="003D762C" w:rsidP="003D762C">
      <w:pPr>
        <w:rPr>
          <w:rFonts w:ascii="Candara" w:hAnsi="Candara" w:cs="Arial"/>
          <w:sz w:val="19"/>
          <w:szCs w:val="19"/>
        </w:rPr>
      </w:pPr>
    </w:p>
    <w:p w14:paraId="77C2ADD6" w14:textId="77777777" w:rsidR="003D762C" w:rsidRPr="003D762C" w:rsidRDefault="003D762C" w:rsidP="003D762C">
      <w:pPr>
        <w:rPr>
          <w:rFonts w:ascii="Candara" w:hAnsi="Candara" w:cs="Arial"/>
          <w:sz w:val="19"/>
          <w:szCs w:val="19"/>
        </w:rPr>
      </w:pPr>
      <w:r w:rsidRPr="003D762C">
        <w:rPr>
          <w:rFonts w:ascii="Candara" w:hAnsi="Candara" w:cs="Arial"/>
          <w:sz w:val="19"/>
          <w:szCs w:val="19"/>
        </w:rPr>
        <w:t>Morebitne spore v zvezi s tem zavarovanjem rešuje stvarno pristojno sodišče v Ljubljani po slovenskem pravu.</w:t>
      </w:r>
    </w:p>
    <w:p w14:paraId="0293D42C" w14:textId="77777777" w:rsidR="003D762C" w:rsidRPr="003D762C" w:rsidRDefault="003D762C" w:rsidP="003D762C">
      <w:pPr>
        <w:rPr>
          <w:rFonts w:ascii="Candara" w:hAnsi="Candara" w:cs="Arial"/>
          <w:sz w:val="19"/>
          <w:szCs w:val="19"/>
        </w:rPr>
      </w:pPr>
    </w:p>
    <w:p w14:paraId="7C3F3EF9" w14:textId="77777777" w:rsidR="003D762C" w:rsidRPr="003D762C" w:rsidRDefault="003D762C" w:rsidP="003D762C">
      <w:pPr>
        <w:rPr>
          <w:rFonts w:ascii="Candara" w:hAnsi="Candara" w:cs="Arial"/>
          <w:sz w:val="19"/>
          <w:szCs w:val="19"/>
        </w:rPr>
      </w:pPr>
      <w:r w:rsidRPr="003D762C">
        <w:rPr>
          <w:rFonts w:ascii="Candara" w:hAnsi="Candara" w:cs="Arial"/>
          <w:sz w:val="19"/>
          <w:szCs w:val="19"/>
        </w:rPr>
        <w:t>Za to zavarovanje veljajo Enotna pravila za garancije na poziv (EPGP) revizija iz leta 2010, izdana pri MTZ pod št. 758.</w:t>
      </w:r>
    </w:p>
    <w:p w14:paraId="215FCFFF" w14:textId="77777777" w:rsidR="003D762C" w:rsidRPr="003D762C" w:rsidRDefault="003D762C" w:rsidP="003D762C">
      <w:pPr>
        <w:rPr>
          <w:rFonts w:ascii="Candara" w:hAnsi="Candara" w:cs="Arial"/>
          <w:sz w:val="19"/>
          <w:szCs w:val="19"/>
        </w:rPr>
      </w:pPr>
    </w:p>
    <w:p w14:paraId="73BB25A7" w14:textId="77777777" w:rsidR="003D762C" w:rsidRPr="003D762C" w:rsidRDefault="003D762C" w:rsidP="003D762C">
      <w:pPr>
        <w:rPr>
          <w:rFonts w:ascii="Candara" w:hAnsi="Candara" w:cs="Arial"/>
          <w:sz w:val="19"/>
          <w:szCs w:val="19"/>
        </w:rPr>
      </w:pPr>
    </w:p>
    <w:p w14:paraId="6DA06476" w14:textId="77777777" w:rsidR="003D762C" w:rsidRPr="003D762C" w:rsidRDefault="003D762C" w:rsidP="003D762C">
      <w:pPr>
        <w:rPr>
          <w:rFonts w:ascii="Candara" w:hAnsi="Candara" w:cs="Arial"/>
          <w:sz w:val="19"/>
          <w:szCs w:val="19"/>
        </w:rPr>
      </w:pPr>
    </w:p>
    <w:p w14:paraId="3D3AF92E" w14:textId="77777777" w:rsidR="003D762C" w:rsidRPr="003D762C" w:rsidRDefault="003D762C" w:rsidP="003D76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ndara" w:hAnsi="Candara" w:cs="Arial"/>
          <w:sz w:val="19"/>
          <w:szCs w:val="19"/>
        </w:rPr>
      </w:pP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t xml:space="preserve">     garant</w:t>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r>
      <w:r w:rsidRPr="003D762C">
        <w:rPr>
          <w:rFonts w:ascii="Candara" w:hAnsi="Candara" w:cs="Arial"/>
          <w:sz w:val="19"/>
          <w:szCs w:val="19"/>
        </w:rPr>
        <w:tab/>
        <w:t>(žig in podpis)</w:t>
      </w:r>
    </w:p>
    <w:p w14:paraId="201D0430" w14:textId="77777777" w:rsidR="00280A54" w:rsidRPr="003D762C" w:rsidRDefault="00280A54" w:rsidP="00280A54">
      <w:pPr>
        <w:spacing w:line="276" w:lineRule="auto"/>
        <w:rPr>
          <w:rFonts w:ascii="Candara" w:hAnsi="Candara" w:cs="Arial"/>
          <w:i/>
          <w:sz w:val="19"/>
          <w:szCs w:val="19"/>
        </w:rPr>
      </w:pPr>
    </w:p>
    <w:p w14:paraId="14366A26" w14:textId="77777777" w:rsidR="00280A54" w:rsidRDefault="00280A54" w:rsidP="00280A54">
      <w:pPr>
        <w:spacing w:line="276" w:lineRule="auto"/>
        <w:rPr>
          <w:rFonts w:ascii="Candara" w:hAnsi="Candara" w:cs="Arial"/>
          <w:i/>
          <w:sz w:val="17"/>
          <w:szCs w:val="17"/>
        </w:rPr>
      </w:pPr>
    </w:p>
    <w:p w14:paraId="0692FCF0" w14:textId="77777777" w:rsidR="00280A54" w:rsidRDefault="00280A54" w:rsidP="00280A54">
      <w:pPr>
        <w:rPr>
          <w:rFonts w:ascii="Candara" w:hAnsi="Candara"/>
          <w:bCs/>
          <w:sz w:val="19"/>
          <w:szCs w:val="19"/>
        </w:rPr>
      </w:pPr>
    </w:p>
    <w:p w14:paraId="4FFE4174" w14:textId="77777777" w:rsidR="00280A54" w:rsidRDefault="00280A54" w:rsidP="00280A54">
      <w:pPr>
        <w:rPr>
          <w:rFonts w:ascii="Candara" w:hAnsi="Candara"/>
          <w:bCs/>
          <w:sz w:val="19"/>
          <w:szCs w:val="19"/>
        </w:rPr>
      </w:pPr>
    </w:p>
    <w:p w14:paraId="114CAC27" w14:textId="77777777" w:rsidR="00865ABC" w:rsidRDefault="00865ABC" w:rsidP="00280A54">
      <w:pPr>
        <w:rPr>
          <w:rFonts w:ascii="Candara" w:hAnsi="Candara"/>
          <w:bCs/>
          <w:sz w:val="19"/>
          <w:szCs w:val="19"/>
        </w:rPr>
      </w:pPr>
    </w:p>
    <w:p w14:paraId="45752085" w14:textId="77777777" w:rsidR="00865ABC" w:rsidRDefault="00865ABC" w:rsidP="00280A54">
      <w:pPr>
        <w:rPr>
          <w:rFonts w:ascii="Candara" w:hAnsi="Candara"/>
          <w:bCs/>
          <w:sz w:val="19"/>
          <w:szCs w:val="19"/>
        </w:rPr>
      </w:pPr>
    </w:p>
    <w:p w14:paraId="50936BB4" w14:textId="77777777" w:rsidR="00865ABC" w:rsidRDefault="00865ABC" w:rsidP="00280A54">
      <w:pPr>
        <w:rPr>
          <w:rFonts w:ascii="Candara" w:hAnsi="Candara"/>
          <w:bCs/>
          <w:sz w:val="19"/>
          <w:szCs w:val="19"/>
        </w:rPr>
      </w:pPr>
    </w:p>
    <w:p w14:paraId="4297B24E" w14:textId="77777777" w:rsidR="00865ABC" w:rsidRDefault="00865ABC" w:rsidP="00280A54">
      <w:pPr>
        <w:rPr>
          <w:rFonts w:ascii="Candara" w:hAnsi="Candara"/>
          <w:bCs/>
          <w:sz w:val="19"/>
          <w:szCs w:val="19"/>
        </w:rPr>
      </w:pPr>
    </w:p>
    <w:p w14:paraId="50A032FA" w14:textId="77777777" w:rsidR="00865ABC" w:rsidRDefault="00865ABC" w:rsidP="00280A54">
      <w:pPr>
        <w:rPr>
          <w:rFonts w:ascii="Candara" w:hAnsi="Candara"/>
          <w:bCs/>
          <w:sz w:val="19"/>
          <w:szCs w:val="19"/>
        </w:rPr>
      </w:pPr>
    </w:p>
    <w:p w14:paraId="2CD07617" w14:textId="77777777" w:rsidR="00865ABC" w:rsidRDefault="00865ABC" w:rsidP="00280A54">
      <w:pPr>
        <w:rPr>
          <w:rFonts w:ascii="Candara" w:hAnsi="Candara"/>
          <w:bCs/>
          <w:sz w:val="19"/>
          <w:szCs w:val="19"/>
        </w:rPr>
      </w:pPr>
    </w:p>
    <w:p w14:paraId="544F1EF4" w14:textId="77777777" w:rsidR="00865ABC" w:rsidRDefault="00865ABC" w:rsidP="00280A54">
      <w:pPr>
        <w:rPr>
          <w:rFonts w:ascii="Candara" w:hAnsi="Candara"/>
          <w:bCs/>
          <w:sz w:val="19"/>
          <w:szCs w:val="19"/>
        </w:rPr>
      </w:pPr>
    </w:p>
    <w:p w14:paraId="7A63653B" w14:textId="77777777" w:rsidR="00865ABC" w:rsidRDefault="00865ABC" w:rsidP="00280A54">
      <w:pPr>
        <w:rPr>
          <w:rFonts w:ascii="Candara" w:hAnsi="Candara"/>
          <w:bCs/>
          <w:sz w:val="19"/>
          <w:szCs w:val="19"/>
        </w:rPr>
      </w:pPr>
    </w:p>
    <w:p w14:paraId="522F8C88" w14:textId="77777777" w:rsidR="00865ABC" w:rsidRDefault="00865ABC" w:rsidP="00280A54">
      <w:pPr>
        <w:rPr>
          <w:rFonts w:ascii="Candara" w:hAnsi="Candara"/>
          <w:bCs/>
          <w:sz w:val="19"/>
          <w:szCs w:val="19"/>
        </w:rPr>
      </w:pPr>
    </w:p>
    <w:p w14:paraId="052F203E" w14:textId="77777777" w:rsidR="00865ABC" w:rsidRDefault="00865ABC" w:rsidP="00280A54">
      <w:pPr>
        <w:rPr>
          <w:rFonts w:ascii="Candara" w:hAnsi="Candara"/>
          <w:bCs/>
          <w:sz w:val="19"/>
          <w:szCs w:val="19"/>
        </w:rPr>
      </w:pPr>
    </w:p>
    <w:p w14:paraId="7BF48E09" w14:textId="77777777" w:rsidR="00865ABC" w:rsidRDefault="00865ABC" w:rsidP="00280A54">
      <w:pPr>
        <w:rPr>
          <w:rFonts w:ascii="Candara" w:hAnsi="Candara"/>
          <w:bCs/>
          <w:sz w:val="19"/>
          <w:szCs w:val="19"/>
        </w:rPr>
      </w:pPr>
    </w:p>
    <w:p w14:paraId="6FF9F337" w14:textId="77777777" w:rsidR="00865ABC" w:rsidRDefault="00865ABC" w:rsidP="00280A54">
      <w:pPr>
        <w:rPr>
          <w:rFonts w:ascii="Candara" w:hAnsi="Candara"/>
          <w:bCs/>
          <w:sz w:val="19"/>
          <w:szCs w:val="19"/>
        </w:rPr>
      </w:pPr>
    </w:p>
    <w:p w14:paraId="62F4803C" w14:textId="77777777" w:rsidR="00865ABC" w:rsidRDefault="00865ABC" w:rsidP="00280A54">
      <w:pPr>
        <w:rPr>
          <w:rFonts w:ascii="Candara" w:hAnsi="Candara"/>
          <w:bCs/>
          <w:sz w:val="19"/>
          <w:szCs w:val="19"/>
        </w:rPr>
      </w:pPr>
    </w:p>
    <w:p w14:paraId="58E8765B" w14:textId="26B346D4" w:rsidR="00865ABC" w:rsidRDefault="00865ABC" w:rsidP="00280A54">
      <w:pPr>
        <w:rPr>
          <w:rFonts w:ascii="Candara" w:hAnsi="Candara"/>
          <w:bCs/>
          <w:sz w:val="19"/>
          <w:szCs w:val="19"/>
        </w:rPr>
      </w:pPr>
    </w:p>
    <w:sectPr w:rsidR="00865ABC" w:rsidSect="00C22B2E">
      <w:pgSz w:w="11907" w:h="16840" w:code="9"/>
      <w:pgMar w:top="1276" w:right="1418" w:bottom="993" w:left="1418" w:header="709" w:footer="851" w:gutter="0"/>
      <w:pgNumType w:start="1"/>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D287" w16cex:dateUtc="2020-10-19T06:53:00Z"/>
  <w16cex:commentExtensible w16cex:durableId="2337D2C5" w16cex:dateUtc="2020-10-19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1F583" w14:textId="77777777" w:rsidR="006036E3" w:rsidRDefault="006036E3" w:rsidP="000771B0">
      <w:r>
        <w:separator/>
      </w:r>
    </w:p>
  </w:endnote>
  <w:endnote w:type="continuationSeparator" w:id="0">
    <w:p w14:paraId="7A1A3CA9" w14:textId="77777777" w:rsidR="006036E3" w:rsidRDefault="006036E3"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BoldMT">
    <w:altName w:val="Arial"/>
    <w:charset w:val="00"/>
    <w:family w:val="swiss"/>
    <w:pitch w:val="default"/>
    <w:sig w:usb0="00000007" w:usb1="00000000" w:usb2="00000000" w:usb3="00000000" w:csb0="00000003" w:csb1="00000000"/>
  </w:font>
  <w:font w:name="ArialMT">
    <w:altName w:val="Arial"/>
    <w:charset w:val="00"/>
    <w:family w:val="swiss"/>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9B96" w14:textId="2831CBE4" w:rsidR="007170F6" w:rsidRPr="001E1B29" w:rsidRDefault="001E1B29" w:rsidP="00DA4B33">
    <w:pPr>
      <w:pStyle w:val="Noga"/>
      <w:jc w:val="right"/>
      <w:rPr>
        <w:i/>
        <w:sz w:val="14"/>
        <w:szCs w:val="14"/>
        <w:lang w:val="sl-SI"/>
      </w:rPr>
    </w:pPr>
    <w:r w:rsidRPr="001E1B29">
      <w:rPr>
        <w:i/>
        <w:sz w:val="14"/>
        <w:szCs w:val="14"/>
        <w:lang w:val="sl-SI"/>
      </w:rPr>
      <w:t>s</w:t>
    </w:r>
    <w:r w:rsidR="00DA4B33" w:rsidRPr="001E1B29">
      <w:rPr>
        <w:i/>
        <w:sz w:val="14"/>
        <w:szCs w:val="14"/>
        <w:lang w:val="sl-SI"/>
      </w:rPr>
      <w:t xml:space="preserve">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A46" w14:textId="6FD0FC55" w:rsidR="00055F03" w:rsidRPr="001E1B29" w:rsidRDefault="00055F03" w:rsidP="00DA4B33">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w:t>
    </w:r>
    <w:r w:rsidR="001B77CE">
      <w:rPr>
        <w:i/>
        <w:sz w:val="14"/>
        <w:szCs w:val="14"/>
        <w:lang w:val="sl-SI"/>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C8076" w14:textId="5F807065" w:rsidR="001B77CE" w:rsidRPr="001E1B29" w:rsidRDefault="001B77CE" w:rsidP="00DA4B33">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w:t>
    </w:r>
    <w:r>
      <w:rPr>
        <w:i/>
        <w:sz w:val="14"/>
        <w:szCs w:val="14"/>
        <w:lang w:val="sl-SI"/>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9B5F" w14:textId="77777777" w:rsidR="00C11800" w:rsidRPr="001E1B29" w:rsidRDefault="00C11800" w:rsidP="00DA4B33">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w:t>
    </w:r>
    <w:r>
      <w:rPr>
        <w:i/>
        <w:sz w:val="14"/>
        <w:szCs w:val="14"/>
        <w:lang w:val="sl-SI"/>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0479D" w14:textId="5C991182" w:rsidR="00C11800" w:rsidRPr="001E1B29" w:rsidRDefault="00C11800" w:rsidP="00DA4B33">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w:t>
    </w:r>
    <w:r>
      <w:rPr>
        <w:i/>
        <w:sz w:val="14"/>
        <w:szCs w:val="14"/>
        <w:lang w:val="sl-SI"/>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006DA" w14:textId="40685D74" w:rsidR="007F3C1B" w:rsidRPr="001E1B29" w:rsidRDefault="007F3C1B" w:rsidP="00DA4B33">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sidRPr="001E1B29">
      <w:rPr>
        <w:i/>
        <w:sz w:val="14"/>
        <w:szCs w:val="14"/>
        <w:lang w:val="sl-SI"/>
      </w:rPr>
      <w:t>1</w:t>
    </w:r>
    <w:r w:rsidRPr="001E1B29">
      <w:rPr>
        <w:i/>
        <w:sz w:val="14"/>
        <w:szCs w:val="14"/>
        <w:lang w:val="sl-SI"/>
      </w:rPr>
      <w:fldChar w:fldCharType="end"/>
    </w:r>
    <w:r w:rsidRPr="001E1B29">
      <w:rPr>
        <w:i/>
        <w:sz w:val="14"/>
        <w:szCs w:val="14"/>
        <w:lang w:val="sl-SI"/>
      </w:rPr>
      <w:t xml:space="preserve"> od </w:t>
    </w:r>
    <w:r>
      <w:rPr>
        <w:i/>
        <w:sz w:val="14"/>
        <w:szCs w:val="14"/>
        <w:lang w:val="sl-SI"/>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BBE1" w14:textId="0CC4C92C" w:rsidR="000943F1" w:rsidRPr="007F3C1B" w:rsidRDefault="007F3C1B" w:rsidP="007F3C1B">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Pr>
        <w:i/>
        <w:sz w:val="14"/>
        <w:szCs w:val="14"/>
      </w:rPr>
      <w:t>1</w:t>
    </w:r>
    <w:r w:rsidRPr="001E1B29">
      <w:rPr>
        <w:i/>
        <w:sz w:val="14"/>
        <w:szCs w:val="14"/>
        <w:lang w:val="sl-SI"/>
      </w:rPr>
      <w:fldChar w:fldCharType="end"/>
    </w:r>
    <w:r w:rsidRPr="001E1B29">
      <w:rPr>
        <w:i/>
        <w:sz w:val="14"/>
        <w:szCs w:val="14"/>
        <w:lang w:val="sl-SI"/>
      </w:rPr>
      <w:t xml:space="preserve"> od </w:t>
    </w:r>
    <w:r>
      <w:rPr>
        <w:i/>
        <w:sz w:val="14"/>
        <w:szCs w:val="14"/>
        <w:lang w:val="sl-SI"/>
      </w:rPr>
      <w:t>1</w:t>
    </w:r>
    <w:r w:rsidR="00C469C8">
      <w:rPr>
        <w:i/>
        <w:sz w:val="14"/>
        <w:szCs w:val="14"/>
        <w:lang w:val="sl-SI"/>
      </w:rPr>
      <w:t>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AE95" w14:textId="744A681B" w:rsidR="00C22B2E" w:rsidRPr="007F3C1B" w:rsidRDefault="00C22B2E" w:rsidP="007F3C1B">
    <w:pPr>
      <w:pStyle w:val="Noga"/>
      <w:jc w:val="right"/>
      <w:rPr>
        <w:i/>
        <w:sz w:val="14"/>
        <w:szCs w:val="14"/>
        <w:lang w:val="sl-SI"/>
      </w:rPr>
    </w:pPr>
    <w:r w:rsidRPr="001E1B29">
      <w:rPr>
        <w:i/>
        <w:sz w:val="14"/>
        <w:szCs w:val="14"/>
        <w:lang w:val="sl-SI"/>
      </w:rPr>
      <w:t xml:space="preserve">stran </w:t>
    </w:r>
    <w:r w:rsidRPr="001E1B29">
      <w:rPr>
        <w:i/>
        <w:sz w:val="14"/>
        <w:szCs w:val="14"/>
        <w:lang w:val="sl-SI"/>
      </w:rPr>
      <w:fldChar w:fldCharType="begin"/>
    </w:r>
    <w:r w:rsidRPr="001E1B29">
      <w:rPr>
        <w:i/>
        <w:sz w:val="14"/>
        <w:szCs w:val="14"/>
        <w:lang w:val="sl-SI"/>
      </w:rPr>
      <w:instrText>PAGE   \* MERGEFORMAT</w:instrText>
    </w:r>
    <w:r w:rsidRPr="001E1B29">
      <w:rPr>
        <w:i/>
        <w:sz w:val="14"/>
        <w:szCs w:val="14"/>
        <w:lang w:val="sl-SI"/>
      </w:rPr>
      <w:fldChar w:fldCharType="separate"/>
    </w:r>
    <w:r>
      <w:rPr>
        <w:i/>
        <w:sz w:val="14"/>
        <w:szCs w:val="14"/>
      </w:rPr>
      <w:t>1</w:t>
    </w:r>
    <w:r w:rsidRPr="001E1B29">
      <w:rPr>
        <w:i/>
        <w:sz w:val="14"/>
        <w:szCs w:val="14"/>
        <w:lang w:val="sl-SI"/>
      </w:rPr>
      <w:fldChar w:fldCharType="end"/>
    </w:r>
    <w:r w:rsidRPr="001E1B29">
      <w:rPr>
        <w:i/>
        <w:sz w:val="14"/>
        <w:szCs w:val="14"/>
        <w:lang w:val="sl-SI"/>
      </w:rPr>
      <w:t xml:space="preserve"> od </w:t>
    </w:r>
    <w:r>
      <w:rPr>
        <w:i/>
        <w:sz w:val="14"/>
        <w:szCs w:val="14"/>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056B5" w14:textId="77777777" w:rsidR="006036E3" w:rsidRDefault="006036E3" w:rsidP="000771B0">
      <w:r>
        <w:separator/>
      </w:r>
    </w:p>
  </w:footnote>
  <w:footnote w:type="continuationSeparator" w:id="0">
    <w:p w14:paraId="5DDD2716" w14:textId="77777777" w:rsidR="006036E3" w:rsidRDefault="006036E3"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0CEE" w14:textId="1C7D6D29" w:rsidR="000943F1" w:rsidRDefault="000943F1">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4.8pt;height:183.1pt" o:bullet="t">
        <v:imagedata r:id="rId1" o:title="tick bm"/>
      </v:shape>
    </w:pict>
  </w:numPicBullet>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2B7AB6"/>
    <w:multiLevelType w:val="hybridMultilevel"/>
    <w:tmpl w:val="D0B08B9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3501546"/>
    <w:multiLevelType w:val="hybridMultilevel"/>
    <w:tmpl w:val="B824BEC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452D07"/>
    <w:multiLevelType w:val="hybridMultilevel"/>
    <w:tmpl w:val="5C549D5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2" w15:restartNumberingAfterBreak="0">
    <w:nsid w:val="1A3517F1"/>
    <w:multiLevelType w:val="hybridMultilevel"/>
    <w:tmpl w:val="763C65B6"/>
    <w:lvl w:ilvl="0" w:tplc="AD226564">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A34CF9"/>
    <w:multiLevelType w:val="hybridMultilevel"/>
    <w:tmpl w:val="41688C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021F9A"/>
    <w:multiLevelType w:val="hybridMultilevel"/>
    <w:tmpl w:val="33D2842E"/>
    <w:lvl w:ilvl="0" w:tplc="7E1C811A">
      <w:start w:val="8"/>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2E3E40E2"/>
    <w:multiLevelType w:val="hybridMultilevel"/>
    <w:tmpl w:val="C8E2209E"/>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BE25F9"/>
    <w:multiLevelType w:val="hybridMultilevel"/>
    <w:tmpl w:val="151AC3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3749DD"/>
    <w:multiLevelType w:val="hybridMultilevel"/>
    <w:tmpl w:val="13423D9C"/>
    <w:lvl w:ilvl="0" w:tplc="AD80AF30">
      <w:start w:val="1"/>
      <w:numFmt w:val="decimal"/>
      <w:lvlText w:val="%1."/>
      <w:lvlJc w:val="left"/>
      <w:pPr>
        <w:ind w:left="785" w:hanging="360"/>
      </w:pPr>
      <w:rPr>
        <w:rFonts w:hint="default"/>
      </w:rPr>
    </w:lvl>
    <w:lvl w:ilvl="1" w:tplc="1602A9F6">
      <w:start w:val="1"/>
      <w:numFmt w:val="lowerLetter"/>
      <w:lvlText w:val="%2)"/>
      <w:lvlJc w:val="left"/>
      <w:pPr>
        <w:ind w:left="1505" w:hanging="360"/>
      </w:pPr>
      <w:rPr>
        <w:rFont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2" w15:restartNumberingAfterBreak="0">
    <w:nsid w:val="4FD55C88"/>
    <w:multiLevelType w:val="hybridMultilevel"/>
    <w:tmpl w:val="4F96A45E"/>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26" w15:restartNumberingAfterBreak="0">
    <w:nsid w:val="63B27D26"/>
    <w:multiLevelType w:val="hybridMultilevel"/>
    <w:tmpl w:val="E6E8F28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536176C"/>
    <w:multiLevelType w:val="hybridMultilevel"/>
    <w:tmpl w:val="83E426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B1064"/>
    <w:multiLevelType w:val="hybridMultilevel"/>
    <w:tmpl w:val="EB64E99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43722CC"/>
    <w:multiLevelType w:val="hybridMultilevel"/>
    <w:tmpl w:val="64904842"/>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33"/>
  </w:num>
  <w:num w:numId="5">
    <w:abstractNumId w:val="32"/>
  </w:num>
  <w:num w:numId="6">
    <w:abstractNumId w:val="5"/>
  </w:num>
  <w:num w:numId="7">
    <w:abstractNumId w:val="19"/>
  </w:num>
  <w:num w:numId="8">
    <w:abstractNumId w:val="24"/>
  </w:num>
  <w:num w:numId="9">
    <w:abstractNumId w:val="6"/>
  </w:num>
  <w:num w:numId="10">
    <w:abstractNumId w:val="26"/>
  </w:num>
  <w:num w:numId="11">
    <w:abstractNumId w:val="13"/>
  </w:num>
  <w:num w:numId="12">
    <w:abstractNumId w:val="18"/>
  </w:num>
  <w:num w:numId="13">
    <w:abstractNumId w:val="8"/>
  </w:num>
  <w:num w:numId="14">
    <w:abstractNumId w:val="14"/>
  </w:num>
  <w:num w:numId="15">
    <w:abstractNumId w:val="27"/>
  </w:num>
  <w:num w:numId="16">
    <w:abstractNumId w:val="12"/>
  </w:num>
  <w:num w:numId="17">
    <w:abstractNumId w:val="29"/>
  </w:num>
  <w:num w:numId="18">
    <w:abstractNumId w:val="20"/>
  </w:num>
  <w:num w:numId="19">
    <w:abstractNumId w:val="17"/>
  </w:num>
  <w:num w:numId="20">
    <w:abstractNumId w:val="10"/>
  </w:num>
  <w:num w:numId="21">
    <w:abstractNumId w:val="21"/>
  </w:num>
  <w:num w:numId="22">
    <w:abstractNumId w:val="31"/>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8"/>
  </w:num>
  <w:num w:numId="27">
    <w:abstractNumId w:val="30"/>
  </w:num>
  <w:num w:numId="2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6E5"/>
    <w:rsid w:val="000169C9"/>
    <w:rsid w:val="00016ACC"/>
    <w:rsid w:val="00016B49"/>
    <w:rsid w:val="00016DA6"/>
    <w:rsid w:val="00016E36"/>
    <w:rsid w:val="00017162"/>
    <w:rsid w:val="00017281"/>
    <w:rsid w:val="00017814"/>
    <w:rsid w:val="00017F0F"/>
    <w:rsid w:val="000200C5"/>
    <w:rsid w:val="00020626"/>
    <w:rsid w:val="00020FFD"/>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5C1E"/>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396"/>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5F03"/>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57FE8"/>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0A6A"/>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3F1"/>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0F66"/>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5E3"/>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0A4"/>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1E8F"/>
    <w:rsid w:val="000E224C"/>
    <w:rsid w:val="000E22AE"/>
    <w:rsid w:val="000E335D"/>
    <w:rsid w:val="000E5315"/>
    <w:rsid w:val="000E5A8C"/>
    <w:rsid w:val="000E6DF5"/>
    <w:rsid w:val="000E6F60"/>
    <w:rsid w:val="000E720C"/>
    <w:rsid w:val="000E7763"/>
    <w:rsid w:val="000E7D55"/>
    <w:rsid w:val="000F0473"/>
    <w:rsid w:val="000F0862"/>
    <w:rsid w:val="000F0909"/>
    <w:rsid w:val="000F10CE"/>
    <w:rsid w:val="000F1C5A"/>
    <w:rsid w:val="000F289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715"/>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AFE"/>
    <w:rsid w:val="001147DB"/>
    <w:rsid w:val="00114AB8"/>
    <w:rsid w:val="00114E4C"/>
    <w:rsid w:val="0011532D"/>
    <w:rsid w:val="001154DB"/>
    <w:rsid w:val="001159EE"/>
    <w:rsid w:val="0011632F"/>
    <w:rsid w:val="001164B1"/>
    <w:rsid w:val="00116527"/>
    <w:rsid w:val="001169B5"/>
    <w:rsid w:val="00116A46"/>
    <w:rsid w:val="00116DB8"/>
    <w:rsid w:val="001170C6"/>
    <w:rsid w:val="00117852"/>
    <w:rsid w:val="001178F3"/>
    <w:rsid w:val="00117FC7"/>
    <w:rsid w:val="001200D9"/>
    <w:rsid w:val="0012013A"/>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AC7"/>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57A"/>
    <w:rsid w:val="001426CC"/>
    <w:rsid w:val="00142B49"/>
    <w:rsid w:val="00142DCB"/>
    <w:rsid w:val="0014379F"/>
    <w:rsid w:val="00143D38"/>
    <w:rsid w:val="00144110"/>
    <w:rsid w:val="001445E9"/>
    <w:rsid w:val="00144DBB"/>
    <w:rsid w:val="0014527E"/>
    <w:rsid w:val="001456EF"/>
    <w:rsid w:val="00145B43"/>
    <w:rsid w:val="00146118"/>
    <w:rsid w:val="001466C5"/>
    <w:rsid w:val="001466D0"/>
    <w:rsid w:val="00146B7D"/>
    <w:rsid w:val="00146ED0"/>
    <w:rsid w:val="001474ED"/>
    <w:rsid w:val="00147633"/>
    <w:rsid w:val="001478CB"/>
    <w:rsid w:val="001479AA"/>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85"/>
    <w:rsid w:val="001627F0"/>
    <w:rsid w:val="00162B33"/>
    <w:rsid w:val="00162DBF"/>
    <w:rsid w:val="001631F1"/>
    <w:rsid w:val="00163243"/>
    <w:rsid w:val="0016357B"/>
    <w:rsid w:val="001636FB"/>
    <w:rsid w:val="0016384B"/>
    <w:rsid w:val="001642DD"/>
    <w:rsid w:val="0016455D"/>
    <w:rsid w:val="00165494"/>
    <w:rsid w:val="00165724"/>
    <w:rsid w:val="001660AE"/>
    <w:rsid w:val="0016690A"/>
    <w:rsid w:val="00166CA2"/>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5F9E"/>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7CE"/>
    <w:rsid w:val="001B79C4"/>
    <w:rsid w:val="001C06AC"/>
    <w:rsid w:val="001C0A08"/>
    <w:rsid w:val="001C10F7"/>
    <w:rsid w:val="001C1119"/>
    <w:rsid w:val="001C13BC"/>
    <w:rsid w:val="001C13EC"/>
    <w:rsid w:val="001C2EE5"/>
    <w:rsid w:val="001C32CB"/>
    <w:rsid w:val="001C3D4D"/>
    <w:rsid w:val="001C51E3"/>
    <w:rsid w:val="001C5ECD"/>
    <w:rsid w:val="001C6BA8"/>
    <w:rsid w:val="001C7761"/>
    <w:rsid w:val="001C7F8C"/>
    <w:rsid w:val="001C7FA8"/>
    <w:rsid w:val="001C7FEE"/>
    <w:rsid w:val="001D02A9"/>
    <w:rsid w:val="001D02FF"/>
    <w:rsid w:val="001D0396"/>
    <w:rsid w:val="001D04C3"/>
    <w:rsid w:val="001D10D3"/>
    <w:rsid w:val="001D1565"/>
    <w:rsid w:val="001D16CC"/>
    <w:rsid w:val="001D1B35"/>
    <w:rsid w:val="001D2470"/>
    <w:rsid w:val="001D2497"/>
    <w:rsid w:val="001D28E7"/>
    <w:rsid w:val="001D383D"/>
    <w:rsid w:val="001D3BA4"/>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B29"/>
    <w:rsid w:val="001E1E0B"/>
    <w:rsid w:val="001E1E39"/>
    <w:rsid w:val="001E1EE1"/>
    <w:rsid w:val="001E2071"/>
    <w:rsid w:val="001E20FF"/>
    <w:rsid w:val="001E2203"/>
    <w:rsid w:val="001E269C"/>
    <w:rsid w:val="001E2DA7"/>
    <w:rsid w:val="001E2EC9"/>
    <w:rsid w:val="001E34ED"/>
    <w:rsid w:val="001E39A3"/>
    <w:rsid w:val="001E44BC"/>
    <w:rsid w:val="001E471B"/>
    <w:rsid w:val="001E521F"/>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69A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515"/>
    <w:rsid w:val="00232C72"/>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A54"/>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A35"/>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08CE"/>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B38"/>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61D"/>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29"/>
    <w:rsid w:val="00304BA7"/>
    <w:rsid w:val="0030583F"/>
    <w:rsid w:val="003058FB"/>
    <w:rsid w:val="00306119"/>
    <w:rsid w:val="00306524"/>
    <w:rsid w:val="00306C5A"/>
    <w:rsid w:val="00306C9E"/>
    <w:rsid w:val="00306F43"/>
    <w:rsid w:val="003076D3"/>
    <w:rsid w:val="00310010"/>
    <w:rsid w:val="003105C1"/>
    <w:rsid w:val="003109E7"/>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CBA"/>
    <w:rsid w:val="00327E85"/>
    <w:rsid w:val="00330683"/>
    <w:rsid w:val="00330B9C"/>
    <w:rsid w:val="00331411"/>
    <w:rsid w:val="00331C6C"/>
    <w:rsid w:val="00331F82"/>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DE"/>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108"/>
    <w:rsid w:val="00376461"/>
    <w:rsid w:val="003764AD"/>
    <w:rsid w:val="0037652F"/>
    <w:rsid w:val="0037666B"/>
    <w:rsid w:val="0037697D"/>
    <w:rsid w:val="00377022"/>
    <w:rsid w:val="003774E8"/>
    <w:rsid w:val="00377A25"/>
    <w:rsid w:val="00377C20"/>
    <w:rsid w:val="00377ED4"/>
    <w:rsid w:val="00377F92"/>
    <w:rsid w:val="003805AB"/>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08A"/>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4B8"/>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62C"/>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08E"/>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2433"/>
    <w:rsid w:val="003F31BA"/>
    <w:rsid w:val="003F354F"/>
    <w:rsid w:val="003F3CEE"/>
    <w:rsid w:val="003F42C5"/>
    <w:rsid w:val="003F5D69"/>
    <w:rsid w:val="003F5EC9"/>
    <w:rsid w:val="003F65BA"/>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1AF"/>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AE"/>
    <w:rsid w:val="004506FF"/>
    <w:rsid w:val="00450A9A"/>
    <w:rsid w:val="00450C89"/>
    <w:rsid w:val="0045121C"/>
    <w:rsid w:val="00451425"/>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039"/>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87DD8"/>
    <w:rsid w:val="0049088D"/>
    <w:rsid w:val="00490FF0"/>
    <w:rsid w:val="004910CA"/>
    <w:rsid w:val="00491897"/>
    <w:rsid w:val="00491C79"/>
    <w:rsid w:val="00492183"/>
    <w:rsid w:val="004922A9"/>
    <w:rsid w:val="004925F3"/>
    <w:rsid w:val="00492F00"/>
    <w:rsid w:val="00493053"/>
    <w:rsid w:val="004935FD"/>
    <w:rsid w:val="00494668"/>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32C"/>
    <w:rsid w:val="004A6619"/>
    <w:rsid w:val="004A68F0"/>
    <w:rsid w:val="004A781F"/>
    <w:rsid w:val="004B05B3"/>
    <w:rsid w:val="004B0B77"/>
    <w:rsid w:val="004B0C69"/>
    <w:rsid w:val="004B0E48"/>
    <w:rsid w:val="004B105C"/>
    <w:rsid w:val="004B158F"/>
    <w:rsid w:val="004B15F4"/>
    <w:rsid w:val="004B1A72"/>
    <w:rsid w:val="004B1E12"/>
    <w:rsid w:val="004B1E93"/>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09EC"/>
    <w:rsid w:val="004C1128"/>
    <w:rsid w:val="004C11B3"/>
    <w:rsid w:val="004C130E"/>
    <w:rsid w:val="004C1333"/>
    <w:rsid w:val="004C1461"/>
    <w:rsid w:val="004C152B"/>
    <w:rsid w:val="004C1765"/>
    <w:rsid w:val="004C23EC"/>
    <w:rsid w:val="004C28D7"/>
    <w:rsid w:val="004C2909"/>
    <w:rsid w:val="004C2CE0"/>
    <w:rsid w:val="004C2F30"/>
    <w:rsid w:val="004C30BC"/>
    <w:rsid w:val="004C31A5"/>
    <w:rsid w:val="004C375E"/>
    <w:rsid w:val="004C37BC"/>
    <w:rsid w:val="004C4A1A"/>
    <w:rsid w:val="004C4D1C"/>
    <w:rsid w:val="004C531B"/>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21"/>
    <w:rsid w:val="004E3442"/>
    <w:rsid w:val="004E37FD"/>
    <w:rsid w:val="004E3986"/>
    <w:rsid w:val="004E3E31"/>
    <w:rsid w:val="004E480E"/>
    <w:rsid w:val="004E4A27"/>
    <w:rsid w:val="004E4BAE"/>
    <w:rsid w:val="004E4DA5"/>
    <w:rsid w:val="004E54E9"/>
    <w:rsid w:val="004E5D98"/>
    <w:rsid w:val="004E5F9C"/>
    <w:rsid w:val="004E6678"/>
    <w:rsid w:val="004E6DAC"/>
    <w:rsid w:val="004E6F10"/>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0F44"/>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1BEF"/>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430"/>
    <w:rsid w:val="0058456E"/>
    <w:rsid w:val="00584685"/>
    <w:rsid w:val="00584785"/>
    <w:rsid w:val="00584ADF"/>
    <w:rsid w:val="0058507A"/>
    <w:rsid w:val="00585683"/>
    <w:rsid w:val="005856A7"/>
    <w:rsid w:val="0058593D"/>
    <w:rsid w:val="00586D2D"/>
    <w:rsid w:val="00587203"/>
    <w:rsid w:val="00590690"/>
    <w:rsid w:val="00591575"/>
    <w:rsid w:val="00591EDA"/>
    <w:rsid w:val="00591FFE"/>
    <w:rsid w:val="00592CAE"/>
    <w:rsid w:val="00592CDB"/>
    <w:rsid w:val="00593809"/>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22F"/>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567B"/>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6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04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11D"/>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1A"/>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9DB"/>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6A0"/>
    <w:rsid w:val="006A682E"/>
    <w:rsid w:val="006A6CF3"/>
    <w:rsid w:val="006A6FE8"/>
    <w:rsid w:val="006A740A"/>
    <w:rsid w:val="006A7EAF"/>
    <w:rsid w:val="006B03F2"/>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5F54"/>
    <w:rsid w:val="006D620B"/>
    <w:rsid w:val="006D692E"/>
    <w:rsid w:val="006D6C62"/>
    <w:rsid w:val="006D735D"/>
    <w:rsid w:val="006D73A1"/>
    <w:rsid w:val="006D7BA8"/>
    <w:rsid w:val="006D7C9A"/>
    <w:rsid w:val="006D7E46"/>
    <w:rsid w:val="006E01F7"/>
    <w:rsid w:val="006E0FD6"/>
    <w:rsid w:val="006E10FB"/>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024"/>
    <w:rsid w:val="00705533"/>
    <w:rsid w:val="0070593C"/>
    <w:rsid w:val="00705CB0"/>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0F6"/>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B14"/>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166"/>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2E71"/>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105"/>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6AF"/>
    <w:rsid w:val="007B4773"/>
    <w:rsid w:val="007B4A14"/>
    <w:rsid w:val="007B50D9"/>
    <w:rsid w:val="007B5463"/>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4DDA"/>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0D16"/>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3C1B"/>
    <w:rsid w:val="007F4F63"/>
    <w:rsid w:val="007F544B"/>
    <w:rsid w:val="007F54A8"/>
    <w:rsid w:val="007F598C"/>
    <w:rsid w:val="007F5E16"/>
    <w:rsid w:val="007F5E51"/>
    <w:rsid w:val="007F773E"/>
    <w:rsid w:val="007F7A83"/>
    <w:rsid w:val="0080021B"/>
    <w:rsid w:val="0080065A"/>
    <w:rsid w:val="00800967"/>
    <w:rsid w:val="00800BCB"/>
    <w:rsid w:val="00801413"/>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728"/>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18E"/>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704"/>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37A41"/>
    <w:rsid w:val="0084077F"/>
    <w:rsid w:val="00840DF4"/>
    <w:rsid w:val="00841324"/>
    <w:rsid w:val="00841906"/>
    <w:rsid w:val="0084205E"/>
    <w:rsid w:val="008424BD"/>
    <w:rsid w:val="00842598"/>
    <w:rsid w:val="00842D70"/>
    <w:rsid w:val="0084375A"/>
    <w:rsid w:val="0084389A"/>
    <w:rsid w:val="008438E9"/>
    <w:rsid w:val="00843AB9"/>
    <w:rsid w:val="00843B62"/>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745"/>
    <w:rsid w:val="00850B35"/>
    <w:rsid w:val="00851EA4"/>
    <w:rsid w:val="008524C5"/>
    <w:rsid w:val="008524E6"/>
    <w:rsid w:val="00852C70"/>
    <w:rsid w:val="0085305F"/>
    <w:rsid w:val="00853082"/>
    <w:rsid w:val="008530F1"/>
    <w:rsid w:val="008535F3"/>
    <w:rsid w:val="00853D0C"/>
    <w:rsid w:val="00853F5E"/>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A0B"/>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5ABC"/>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38F"/>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0D52"/>
    <w:rsid w:val="008813DD"/>
    <w:rsid w:val="008819FC"/>
    <w:rsid w:val="00881D5C"/>
    <w:rsid w:val="008829EC"/>
    <w:rsid w:val="00882DA7"/>
    <w:rsid w:val="00882FCF"/>
    <w:rsid w:val="00883040"/>
    <w:rsid w:val="0088360D"/>
    <w:rsid w:val="00884313"/>
    <w:rsid w:val="00884314"/>
    <w:rsid w:val="008843F9"/>
    <w:rsid w:val="00884710"/>
    <w:rsid w:val="0088523E"/>
    <w:rsid w:val="00885A34"/>
    <w:rsid w:val="008860A5"/>
    <w:rsid w:val="00886EEC"/>
    <w:rsid w:val="008872A3"/>
    <w:rsid w:val="00887836"/>
    <w:rsid w:val="00887BC8"/>
    <w:rsid w:val="00887D2F"/>
    <w:rsid w:val="00887EB6"/>
    <w:rsid w:val="00887F1C"/>
    <w:rsid w:val="00890178"/>
    <w:rsid w:val="0089038C"/>
    <w:rsid w:val="008905CA"/>
    <w:rsid w:val="00890A34"/>
    <w:rsid w:val="00890CAD"/>
    <w:rsid w:val="0089106A"/>
    <w:rsid w:val="008912A7"/>
    <w:rsid w:val="00891A0C"/>
    <w:rsid w:val="00892112"/>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6FA2"/>
    <w:rsid w:val="008970B4"/>
    <w:rsid w:val="00897B20"/>
    <w:rsid w:val="008A0144"/>
    <w:rsid w:val="008A088D"/>
    <w:rsid w:val="008A123C"/>
    <w:rsid w:val="008A1A83"/>
    <w:rsid w:val="008A22D4"/>
    <w:rsid w:val="008A2FA9"/>
    <w:rsid w:val="008A32AD"/>
    <w:rsid w:val="008A3590"/>
    <w:rsid w:val="008A3D1C"/>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C47"/>
    <w:rsid w:val="008B5D66"/>
    <w:rsid w:val="008B6AAB"/>
    <w:rsid w:val="008B6F13"/>
    <w:rsid w:val="008B7AD4"/>
    <w:rsid w:val="008B7AF1"/>
    <w:rsid w:val="008C0099"/>
    <w:rsid w:val="008C00DF"/>
    <w:rsid w:val="008C03CE"/>
    <w:rsid w:val="008C1041"/>
    <w:rsid w:val="008C13C0"/>
    <w:rsid w:val="008C1562"/>
    <w:rsid w:val="008C17BE"/>
    <w:rsid w:val="008C194D"/>
    <w:rsid w:val="008C1BD4"/>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1833"/>
    <w:rsid w:val="008E2066"/>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DED"/>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075"/>
    <w:rsid w:val="009214EC"/>
    <w:rsid w:val="00921E57"/>
    <w:rsid w:val="00922725"/>
    <w:rsid w:val="0092278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D19"/>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1A6"/>
    <w:rsid w:val="009A49ED"/>
    <w:rsid w:val="009A4C0E"/>
    <w:rsid w:val="009A4DE8"/>
    <w:rsid w:val="009A4F6D"/>
    <w:rsid w:val="009A56C0"/>
    <w:rsid w:val="009A5852"/>
    <w:rsid w:val="009A58E4"/>
    <w:rsid w:val="009A59A7"/>
    <w:rsid w:val="009A5EFE"/>
    <w:rsid w:val="009A6D53"/>
    <w:rsid w:val="009A716E"/>
    <w:rsid w:val="009A7465"/>
    <w:rsid w:val="009A7507"/>
    <w:rsid w:val="009A7673"/>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220"/>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5F3"/>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21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21"/>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0EFE"/>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C63"/>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1F4"/>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CBF"/>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39"/>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22D"/>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1D"/>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3549"/>
    <w:rsid w:val="00B14126"/>
    <w:rsid w:val="00B143BA"/>
    <w:rsid w:val="00B14764"/>
    <w:rsid w:val="00B14838"/>
    <w:rsid w:val="00B14EF8"/>
    <w:rsid w:val="00B14F2A"/>
    <w:rsid w:val="00B15300"/>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0A7"/>
    <w:rsid w:val="00B21107"/>
    <w:rsid w:val="00B2154D"/>
    <w:rsid w:val="00B2154F"/>
    <w:rsid w:val="00B216B0"/>
    <w:rsid w:val="00B219A8"/>
    <w:rsid w:val="00B223ED"/>
    <w:rsid w:val="00B224EA"/>
    <w:rsid w:val="00B22710"/>
    <w:rsid w:val="00B22865"/>
    <w:rsid w:val="00B23B81"/>
    <w:rsid w:val="00B24152"/>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E44"/>
    <w:rsid w:val="00B3209A"/>
    <w:rsid w:val="00B326FF"/>
    <w:rsid w:val="00B3290C"/>
    <w:rsid w:val="00B32C42"/>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6FF0"/>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2DF7"/>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777AE"/>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AEF"/>
    <w:rsid w:val="00BA2CD6"/>
    <w:rsid w:val="00BA2F51"/>
    <w:rsid w:val="00BA36AE"/>
    <w:rsid w:val="00BA36FB"/>
    <w:rsid w:val="00BA48F0"/>
    <w:rsid w:val="00BA4BFF"/>
    <w:rsid w:val="00BA4FCE"/>
    <w:rsid w:val="00BA50B2"/>
    <w:rsid w:val="00BA5848"/>
    <w:rsid w:val="00BA5B28"/>
    <w:rsid w:val="00BA5E5E"/>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745"/>
    <w:rsid w:val="00BB5845"/>
    <w:rsid w:val="00BB5DC4"/>
    <w:rsid w:val="00BB65C9"/>
    <w:rsid w:val="00BB683A"/>
    <w:rsid w:val="00BB68C1"/>
    <w:rsid w:val="00BB78A7"/>
    <w:rsid w:val="00BB7E91"/>
    <w:rsid w:val="00BC0079"/>
    <w:rsid w:val="00BC0516"/>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797"/>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DF5"/>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4F3"/>
    <w:rsid w:val="00C006D4"/>
    <w:rsid w:val="00C00AE0"/>
    <w:rsid w:val="00C00F4B"/>
    <w:rsid w:val="00C0136E"/>
    <w:rsid w:val="00C01673"/>
    <w:rsid w:val="00C01B77"/>
    <w:rsid w:val="00C01F92"/>
    <w:rsid w:val="00C02A27"/>
    <w:rsid w:val="00C02D69"/>
    <w:rsid w:val="00C03033"/>
    <w:rsid w:val="00C0329F"/>
    <w:rsid w:val="00C033CB"/>
    <w:rsid w:val="00C03EBE"/>
    <w:rsid w:val="00C04B84"/>
    <w:rsid w:val="00C04D5E"/>
    <w:rsid w:val="00C05F11"/>
    <w:rsid w:val="00C07340"/>
    <w:rsid w:val="00C07495"/>
    <w:rsid w:val="00C10104"/>
    <w:rsid w:val="00C101AB"/>
    <w:rsid w:val="00C10339"/>
    <w:rsid w:val="00C10925"/>
    <w:rsid w:val="00C111B8"/>
    <w:rsid w:val="00C11339"/>
    <w:rsid w:val="00C1164A"/>
    <w:rsid w:val="00C11800"/>
    <w:rsid w:val="00C11B8C"/>
    <w:rsid w:val="00C122EB"/>
    <w:rsid w:val="00C12BDD"/>
    <w:rsid w:val="00C140E3"/>
    <w:rsid w:val="00C1443E"/>
    <w:rsid w:val="00C14443"/>
    <w:rsid w:val="00C1502B"/>
    <w:rsid w:val="00C1548A"/>
    <w:rsid w:val="00C15735"/>
    <w:rsid w:val="00C15B2D"/>
    <w:rsid w:val="00C15C48"/>
    <w:rsid w:val="00C15D41"/>
    <w:rsid w:val="00C1617B"/>
    <w:rsid w:val="00C164FF"/>
    <w:rsid w:val="00C165A8"/>
    <w:rsid w:val="00C168FB"/>
    <w:rsid w:val="00C16AF6"/>
    <w:rsid w:val="00C17296"/>
    <w:rsid w:val="00C17D5C"/>
    <w:rsid w:val="00C204E0"/>
    <w:rsid w:val="00C204EE"/>
    <w:rsid w:val="00C216D3"/>
    <w:rsid w:val="00C21790"/>
    <w:rsid w:val="00C22086"/>
    <w:rsid w:val="00C220E7"/>
    <w:rsid w:val="00C2222B"/>
    <w:rsid w:val="00C224BE"/>
    <w:rsid w:val="00C225D7"/>
    <w:rsid w:val="00C22B2E"/>
    <w:rsid w:val="00C22E3E"/>
    <w:rsid w:val="00C230FA"/>
    <w:rsid w:val="00C23459"/>
    <w:rsid w:val="00C23C21"/>
    <w:rsid w:val="00C2462F"/>
    <w:rsid w:val="00C24F58"/>
    <w:rsid w:val="00C254B4"/>
    <w:rsid w:val="00C258AC"/>
    <w:rsid w:val="00C259A7"/>
    <w:rsid w:val="00C260EE"/>
    <w:rsid w:val="00C261B6"/>
    <w:rsid w:val="00C26287"/>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469C8"/>
    <w:rsid w:val="00C47DA3"/>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248C"/>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C3"/>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5F73"/>
    <w:rsid w:val="00CB6865"/>
    <w:rsid w:val="00CB6AF6"/>
    <w:rsid w:val="00CB6BA5"/>
    <w:rsid w:val="00CB710E"/>
    <w:rsid w:val="00CB74DD"/>
    <w:rsid w:val="00CB76B6"/>
    <w:rsid w:val="00CC048E"/>
    <w:rsid w:val="00CC0657"/>
    <w:rsid w:val="00CC09CB"/>
    <w:rsid w:val="00CC09D8"/>
    <w:rsid w:val="00CC0ADF"/>
    <w:rsid w:val="00CC0C90"/>
    <w:rsid w:val="00CC1447"/>
    <w:rsid w:val="00CC19BE"/>
    <w:rsid w:val="00CC1E2C"/>
    <w:rsid w:val="00CC2AA7"/>
    <w:rsid w:val="00CC321E"/>
    <w:rsid w:val="00CC38D4"/>
    <w:rsid w:val="00CC40BD"/>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F6F"/>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80B"/>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7AF"/>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17E45"/>
    <w:rsid w:val="00D2014D"/>
    <w:rsid w:val="00D2036D"/>
    <w:rsid w:val="00D20C0A"/>
    <w:rsid w:val="00D20C3A"/>
    <w:rsid w:val="00D213EB"/>
    <w:rsid w:val="00D2238A"/>
    <w:rsid w:val="00D22F54"/>
    <w:rsid w:val="00D232C7"/>
    <w:rsid w:val="00D235BE"/>
    <w:rsid w:val="00D23AC9"/>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337"/>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83F"/>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28F6"/>
    <w:rsid w:val="00D83451"/>
    <w:rsid w:val="00D83733"/>
    <w:rsid w:val="00D839DD"/>
    <w:rsid w:val="00D83CDC"/>
    <w:rsid w:val="00D83D7B"/>
    <w:rsid w:val="00D843EE"/>
    <w:rsid w:val="00D847AF"/>
    <w:rsid w:val="00D85799"/>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24DC"/>
    <w:rsid w:val="00D93B38"/>
    <w:rsid w:val="00D93B6C"/>
    <w:rsid w:val="00D93E35"/>
    <w:rsid w:val="00D9500B"/>
    <w:rsid w:val="00D952F0"/>
    <w:rsid w:val="00D95BBA"/>
    <w:rsid w:val="00D95EF8"/>
    <w:rsid w:val="00D96109"/>
    <w:rsid w:val="00D96133"/>
    <w:rsid w:val="00D96220"/>
    <w:rsid w:val="00D96304"/>
    <w:rsid w:val="00D96345"/>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4B33"/>
    <w:rsid w:val="00DA5A4D"/>
    <w:rsid w:val="00DA6DF1"/>
    <w:rsid w:val="00DA7C2F"/>
    <w:rsid w:val="00DB0221"/>
    <w:rsid w:val="00DB0609"/>
    <w:rsid w:val="00DB06EB"/>
    <w:rsid w:val="00DB0E4F"/>
    <w:rsid w:val="00DB1016"/>
    <w:rsid w:val="00DB1E63"/>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202"/>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6E2B"/>
    <w:rsid w:val="00DF7383"/>
    <w:rsid w:val="00DF76A4"/>
    <w:rsid w:val="00DF7762"/>
    <w:rsid w:val="00DF7F03"/>
    <w:rsid w:val="00E0011F"/>
    <w:rsid w:val="00E0024E"/>
    <w:rsid w:val="00E00251"/>
    <w:rsid w:val="00E005E9"/>
    <w:rsid w:val="00E00A15"/>
    <w:rsid w:val="00E0173F"/>
    <w:rsid w:val="00E017DF"/>
    <w:rsid w:val="00E01F95"/>
    <w:rsid w:val="00E020BE"/>
    <w:rsid w:val="00E02B53"/>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96A"/>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6C9"/>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2BB"/>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8BD"/>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550"/>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DAF"/>
    <w:rsid w:val="00EE0FF7"/>
    <w:rsid w:val="00EE1BDF"/>
    <w:rsid w:val="00EE1C5E"/>
    <w:rsid w:val="00EE2229"/>
    <w:rsid w:val="00EE3549"/>
    <w:rsid w:val="00EE371C"/>
    <w:rsid w:val="00EE393A"/>
    <w:rsid w:val="00EE4094"/>
    <w:rsid w:val="00EE465E"/>
    <w:rsid w:val="00EE4670"/>
    <w:rsid w:val="00EE49A0"/>
    <w:rsid w:val="00EE4F46"/>
    <w:rsid w:val="00EE66EB"/>
    <w:rsid w:val="00EE6C37"/>
    <w:rsid w:val="00EE772E"/>
    <w:rsid w:val="00EE7BFB"/>
    <w:rsid w:val="00EF07A9"/>
    <w:rsid w:val="00EF0E2C"/>
    <w:rsid w:val="00EF0F15"/>
    <w:rsid w:val="00EF1029"/>
    <w:rsid w:val="00EF11CD"/>
    <w:rsid w:val="00EF1320"/>
    <w:rsid w:val="00EF135C"/>
    <w:rsid w:val="00EF3958"/>
    <w:rsid w:val="00EF3EE2"/>
    <w:rsid w:val="00EF400B"/>
    <w:rsid w:val="00EF4151"/>
    <w:rsid w:val="00EF4AC2"/>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0C31"/>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50"/>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BF1"/>
    <w:rsid w:val="00F55C00"/>
    <w:rsid w:val="00F55E81"/>
    <w:rsid w:val="00F562C4"/>
    <w:rsid w:val="00F56D6C"/>
    <w:rsid w:val="00F5733B"/>
    <w:rsid w:val="00F5755A"/>
    <w:rsid w:val="00F57739"/>
    <w:rsid w:val="00F57DBD"/>
    <w:rsid w:val="00F57E0C"/>
    <w:rsid w:val="00F6014B"/>
    <w:rsid w:val="00F60270"/>
    <w:rsid w:val="00F60347"/>
    <w:rsid w:val="00F60397"/>
    <w:rsid w:val="00F6078F"/>
    <w:rsid w:val="00F6109C"/>
    <w:rsid w:val="00F6112E"/>
    <w:rsid w:val="00F619BC"/>
    <w:rsid w:val="00F62A3F"/>
    <w:rsid w:val="00F63329"/>
    <w:rsid w:val="00F636A2"/>
    <w:rsid w:val="00F638D6"/>
    <w:rsid w:val="00F63DEF"/>
    <w:rsid w:val="00F6401E"/>
    <w:rsid w:val="00F64AC9"/>
    <w:rsid w:val="00F6522F"/>
    <w:rsid w:val="00F654A0"/>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2B9"/>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941"/>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41A"/>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CF8"/>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495"/>
    <w:rsid w:val="00FE7535"/>
    <w:rsid w:val="00FE7544"/>
    <w:rsid w:val="00FE75F1"/>
    <w:rsid w:val="00FE7C28"/>
    <w:rsid w:val="00FF01AF"/>
    <w:rsid w:val="00FF072D"/>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6"/>
    <w:rsid w:val="00FF62C9"/>
    <w:rsid w:val="00FF668F"/>
    <w:rsid w:val="00FF67F0"/>
    <w:rsid w:val="00FF69F1"/>
    <w:rsid w:val="00FF6A3D"/>
    <w:rsid w:val="00FF6A90"/>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NIBO BESEDILO"/>
    <w:qFormat/>
    <w:rsid w:val="00C260EE"/>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TableParagraph">
    <w:name w:val="Table Paragraph"/>
    <w:basedOn w:val="Navaden"/>
    <w:uiPriority w:val="1"/>
    <w:qFormat/>
    <w:rsid w:val="00A93CBF"/>
    <w:pPr>
      <w:widowControl w:val="0"/>
      <w:autoSpaceDE w:val="0"/>
      <w:autoSpaceDN w:val="0"/>
      <w:spacing w:line="240" w:lineRule="auto"/>
      <w:jc w:val="left"/>
    </w:pPr>
    <w:rPr>
      <w:rFonts w:ascii="Times New Roman" w:hAnsi="Times New Roman" w:cs="Times New Roman"/>
      <w:szCs w:val="22"/>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C71B5-B4E1-4584-97CD-65255CD8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24</Pages>
  <Words>7875</Words>
  <Characters>44891</Characters>
  <Application>Microsoft Office Word</Application>
  <DocSecurity>0</DocSecurity>
  <Lines>374</Lines>
  <Paragraphs>105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52661</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Tadej Avsec</cp:lastModifiedBy>
  <cp:revision>166</cp:revision>
  <cp:lastPrinted>2019-07-25T11:17:00Z</cp:lastPrinted>
  <dcterms:created xsi:type="dcterms:W3CDTF">2019-08-12T11:05:00Z</dcterms:created>
  <dcterms:modified xsi:type="dcterms:W3CDTF">2020-11-19T07:51:00Z</dcterms:modified>
  <cp:category>Investicijska dokumentacija</cp:category>
  <cp:contentStatus>Končna verzija</cp:contentStatus>
</cp:coreProperties>
</file>